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BBE8" w14:textId="77777777" w:rsidR="006B56CF" w:rsidRPr="00472C2E" w:rsidRDefault="006B56CF" w:rsidP="00263B3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472C2E">
        <w:rPr>
          <w:rFonts w:ascii="Times New Roman" w:hAnsi="Times New Roman" w:cs="Times New Roman"/>
          <w:b/>
          <w:bCs/>
          <w:sz w:val="28"/>
          <w:szCs w:val="28"/>
          <w:lang w:bidi="ar-SA"/>
        </w:rPr>
        <w:t>FORMULARZ OFERTOWY</w:t>
      </w:r>
    </w:p>
    <w:p w14:paraId="3CB9845B" w14:textId="77777777" w:rsidR="006B56CF" w:rsidRPr="001672F0" w:rsidRDefault="006B56CF" w:rsidP="00C830D4">
      <w:pPr>
        <w:shd w:val="clear" w:color="auto" w:fill="D9E2F3"/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>I. DANE ZAMAWIAJĄCEGO:</w:t>
      </w:r>
    </w:p>
    <w:p w14:paraId="34175F11" w14:textId="77777777" w:rsidR="006B56CF" w:rsidRPr="00BF3DA3" w:rsidRDefault="006B56CF" w:rsidP="00263B3B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BF3DA3">
        <w:rPr>
          <w:rFonts w:ascii="Times New Roman" w:hAnsi="Times New Roman" w:cs="Times New Roman"/>
          <w:b/>
          <w:bCs/>
          <w:sz w:val="22"/>
          <w:szCs w:val="22"/>
          <w:lang w:bidi="ar-SA"/>
        </w:rPr>
        <w:t>Gminny Zespół Obsługi Oświaty w Wartkowicach</w:t>
      </w:r>
    </w:p>
    <w:p w14:paraId="7FA6D801" w14:textId="77777777" w:rsidR="006B56CF" w:rsidRPr="001672F0" w:rsidRDefault="006B56CF" w:rsidP="00263B3B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ul. Targowa 25, 99-220 Wartkowice, woj. łódzkie</w:t>
      </w:r>
    </w:p>
    <w:p w14:paraId="3EB98D7B" w14:textId="77777777" w:rsidR="006B56CF" w:rsidRPr="001672F0" w:rsidRDefault="006B56CF" w:rsidP="00263B3B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NIP 828 11 01 345, REGON 730273394</w:t>
      </w:r>
    </w:p>
    <w:p w14:paraId="6F758FE8" w14:textId="77777777" w:rsidR="006B56CF" w:rsidRPr="001672F0" w:rsidRDefault="006B56CF" w:rsidP="00C830D4">
      <w:pPr>
        <w:shd w:val="clear" w:color="auto" w:fill="D9E2F3"/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>II. DANE WYKONAWCY/WYKONAWCÓW:</w:t>
      </w:r>
    </w:p>
    <w:p w14:paraId="0C1EAA86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OSOBA/-BY UPOWAŻNIONA/-NE DO REPREZENTACJI I PODPISUJĄCA/-CE OFERTĘ:</w:t>
      </w:r>
    </w:p>
    <w:p w14:paraId="0F80983F" w14:textId="77777777" w:rsidR="006B56CF" w:rsidRPr="001672F0" w:rsidRDefault="006B56CF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_____________________________________________________________________________.</w:t>
      </w:r>
    </w:p>
    <w:p w14:paraId="535D59E4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NAZWA WYKONAWC</w:t>
      </w:r>
      <w:r w:rsidR="00BF3DA3">
        <w:rPr>
          <w:rFonts w:ascii="Times New Roman" w:hAnsi="Times New Roman" w:cs="Times New Roman"/>
          <w:sz w:val="22"/>
          <w:szCs w:val="22"/>
          <w:lang w:bidi="ar-SA"/>
        </w:rPr>
        <w:t>Y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: </w:t>
      </w:r>
    </w:p>
    <w:p w14:paraId="3F4E51BA" w14:textId="77777777" w:rsidR="006B56CF" w:rsidRPr="001672F0" w:rsidRDefault="006B56CF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(pełna nazwa- zgodnie z wpisem do rejestru CEIDG lub KRS):</w:t>
      </w:r>
      <w:r w:rsidRPr="00BF3DA3">
        <w:rPr>
          <w:rFonts w:ascii="Times New Roman" w:hAnsi="Times New Roman" w:cs="Times New Roman"/>
          <w:sz w:val="20"/>
          <w:szCs w:val="20"/>
          <w:lang w:bidi="ar-SA"/>
        </w:rPr>
        <w:t xml:space="preserve"> 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______________________________________________________________________________</w:t>
      </w:r>
    </w:p>
    <w:p w14:paraId="3AA21481" w14:textId="77777777" w:rsidR="006B56CF" w:rsidRPr="001672F0" w:rsidRDefault="006B56CF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</w:p>
    <w:p w14:paraId="76F95AB9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ADRES SIEDZIBY/MIEJSCA ZAMIESZKANIA: ______________________________________________________________________________</w:t>
      </w:r>
    </w:p>
    <w:p w14:paraId="571A5E72" w14:textId="77777777" w:rsidR="006B56CF" w:rsidRPr="001672F0" w:rsidRDefault="006B56CF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</w:p>
    <w:p w14:paraId="29A62357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Województwo: ___________________________</w:t>
      </w:r>
    </w:p>
    <w:p w14:paraId="65A697F8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Numery: NIP: __________________________</w:t>
      </w:r>
      <w:proofErr w:type="gramStart"/>
      <w:r w:rsidRPr="001672F0">
        <w:rPr>
          <w:rFonts w:ascii="Times New Roman" w:hAnsi="Times New Roman" w:cs="Times New Roman"/>
          <w:sz w:val="22"/>
          <w:szCs w:val="22"/>
          <w:lang w:bidi="ar-SA"/>
        </w:rPr>
        <w:t>_ ,</w:t>
      </w:r>
      <w:proofErr w:type="gramEnd"/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</w:p>
    <w:p w14:paraId="4320FD5B" w14:textId="77777777" w:rsidR="006B56CF" w:rsidRPr="001672F0" w:rsidRDefault="006B56CF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REGON: ______________________________</w:t>
      </w:r>
    </w:p>
    <w:p w14:paraId="63A453FD" w14:textId="77777777" w:rsidR="00C830D4" w:rsidRPr="00472C2E" w:rsidRDefault="006B56CF" w:rsidP="00263B3B">
      <w:pPr>
        <w:spacing w:line="360" w:lineRule="auto"/>
        <w:jc w:val="both"/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</w:pPr>
      <w:r w:rsidRPr="00472C2E"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 xml:space="preserve">Uwaga: </w:t>
      </w:r>
    </w:p>
    <w:p w14:paraId="3236F923" w14:textId="77777777" w:rsidR="006B56CF" w:rsidRPr="00472C2E" w:rsidRDefault="006B56CF" w:rsidP="00263B3B">
      <w:pPr>
        <w:spacing w:line="360" w:lineRule="auto"/>
        <w:jc w:val="both"/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</w:pPr>
      <w:r w:rsidRPr="00472C2E"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Wykonawcy wspólnie ubiegający się o udzielenie zamówienia podają w/w wymagane dane dla każdego z Wykonawców.</w:t>
      </w:r>
    </w:p>
    <w:p w14:paraId="02008098" w14:textId="77777777" w:rsidR="006B56CF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Bank i numer rachunku bankowego do rozliczeń: ______________________________________________________________________________</w:t>
      </w:r>
    </w:p>
    <w:p w14:paraId="685208A1" w14:textId="77777777" w:rsidR="00C830D4" w:rsidRPr="001672F0" w:rsidRDefault="006B56CF" w:rsidP="00263B3B">
      <w:pPr>
        <w:numPr>
          <w:ilvl w:val="0"/>
          <w:numId w:val="4"/>
        </w:numPr>
        <w:spacing w:line="360" w:lineRule="auto"/>
        <w:ind w:left="360"/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DANE TELEADRESOWE dla przekazywania korespondencji</w:t>
      </w:r>
      <w:r w:rsidR="00263B3B" w:rsidRPr="001672F0">
        <w:rPr>
          <w:rFonts w:ascii="Times New Roman" w:hAnsi="Times New Roman" w:cs="Times New Roman"/>
          <w:sz w:val="22"/>
          <w:szCs w:val="22"/>
          <w:lang w:bidi="ar-SA"/>
        </w:rPr>
        <w:t>: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</w:p>
    <w:p w14:paraId="2E21F849" w14:textId="77777777" w:rsidR="006B56CF" w:rsidRPr="001672F0" w:rsidRDefault="00263B3B" w:rsidP="00C830D4">
      <w:pPr>
        <w:spacing w:line="360" w:lineRule="auto"/>
        <w:ind w:left="360"/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>(w przypadku awarii</w:t>
      </w:r>
      <w:r w:rsidR="006B56CF"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 xml:space="preserve"> platform</w:t>
      </w:r>
      <w:r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>y</w:t>
      </w:r>
      <w:r w:rsidR="006B56CF"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 xml:space="preserve"> e-Zamówienia</w:t>
      </w:r>
      <w:r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>)</w:t>
      </w:r>
      <w:r w:rsidR="006B56CF" w:rsidRPr="001672F0"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  <w:t>:</w:t>
      </w:r>
    </w:p>
    <w:p w14:paraId="683ED34C" w14:textId="77777777" w:rsidR="006B56CF" w:rsidRPr="001672F0" w:rsidRDefault="00263B3B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a</w:t>
      </w:r>
      <w:r w:rsidR="006B56CF"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dres 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>poczty elektronicznej: _</w:t>
      </w:r>
      <w:r w:rsidR="006B56CF"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___________________________________________________</w:t>
      </w:r>
    </w:p>
    <w:p w14:paraId="4D3CEF16" w14:textId="77777777" w:rsidR="006B56CF" w:rsidRPr="001672F0" w:rsidRDefault="00263B3B" w:rsidP="00263B3B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adres skrzynki e-Doręczenia: __________________________________________________</w:t>
      </w:r>
    </w:p>
    <w:p w14:paraId="35AD0F16" w14:textId="77777777" w:rsidR="00C830D4" w:rsidRPr="001672F0" w:rsidRDefault="00C830D4" w:rsidP="00FF65A6">
      <w:pPr>
        <w:pStyle w:val="Bezodstpw"/>
        <w:rPr>
          <w:rFonts w:ascii="Times New Roman" w:hAnsi="Times New Roman" w:cs="Times New Roman"/>
          <w:sz w:val="22"/>
          <w:szCs w:val="22"/>
          <w:lang w:bidi="ar-SA"/>
        </w:rPr>
      </w:pPr>
    </w:p>
    <w:p w14:paraId="4B288EA4" w14:textId="77777777" w:rsidR="006B56CF" w:rsidRPr="001672F0" w:rsidRDefault="006B56CF" w:rsidP="00C830D4">
      <w:pPr>
        <w:shd w:val="clear" w:color="auto" w:fill="D9E2F3"/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>III.  ZOBOWIĄZANIA WYKONAWCY:</w:t>
      </w:r>
    </w:p>
    <w:p w14:paraId="6DF506A3" w14:textId="77777777" w:rsidR="006B56CF" w:rsidRPr="001672F0" w:rsidRDefault="006B56CF" w:rsidP="00263B3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Działając w imieniu i na rzecz w/w Wykonawcy/-ów* w odpowiedzi na ogłoszenie o zamówieniu na realizację zadania p.n.: </w:t>
      </w:r>
      <w:r w:rsidRPr="001672F0">
        <w:rPr>
          <w:rFonts w:ascii="Times New Roman" w:hAnsi="Times New Roman" w:cs="Times New Roman"/>
          <w:b/>
          <w:bCs/>
          <w:color w:val="2F5496"/>
          <w:sz w:val="22"/>
          <w:szCs w:val="22"/>
          <w:lang w:bidi="ar-SA"/>
        </w:rPr>
        <w:t>„TRANSPORT I OPIEKA W CZASIE PRZEWOZU DZIECI</w:t>
      </w:r>
      <w:r w:rsidR="00FF65A6" w:rsidRPr="001672F0">
        <w:rPr>
          <w:rFonts w:ascii="Times New Roman" w:hAnsi="Times New Roman" w:cs="Times New Roman"/>
          <w:b/>
          <w:bCs/>
          <w:color w:val="2F5496"/>
          <w:sz w:val="22"/>
          <w:szCs w:val="22"/>
          <w:lang w:bidi="ar-SA"/>
        </w:rPr>
        <w:br/>
      </w:r>
      <w:r w:rsidRPr="001672F0">
        <w:rPr>
          <w:rFonts w:ascii="Times New Roman" w:hAnsi="Times New Roman" w:cs="Times New Roman"/>
          <w:b/>
          <w:bCs/>
          <w:color w:val="2F5496"/>
          <w:sz w:val="22"/>
          <w:szCs w:val="22"/>
          <w:lang w:bidi="ar-SA"/>
        </w:rPr>
        <w:t xml:space="preserve">I UCZNIÓW UCZĘSZCZAJĄCYCH DO PRZEDSZKOLI I SZKÓŁ NA TERENIE </w:t>
      </w:r>
      <w:r w:rsidR="00D25EAF" w:rsidRPr="001672F0">
        <w:rPr>
          <w:rFonts w:ascii="Times New Roman" w:hAnsi="Times New Roman" w:cs="Times New Roman"/>
          <w:b/>
          <w:bCs/>
          <w:color w:val="2F5496"/>
          <w:sz w:val="22"/>
          <w:szCs w:val="22"/>
          <w:lang w:bidi="ar-SA"/>
        </w:rPr>
        <w:t>GMINY WARTKOWICE”</w:t>
      </w:r>
      <w:r w:rsidR="00D25EAF"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 składam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>/y niniejszą ofertę</w:t>
      </w:r>
      <w:r w:rsidR="00277BE2" w:rsidRPr="001672F0">
        <w:rPr>
          <w:rFonts w:ascii="Times New Roman" w:hAnsi="Times New Roman" w:cs="Times New Roman"/>
          <w:sz w:val="22"/>
          <w:szCs w:val="22"/>
          <w:lang w:bidi="ar-SA"/>
        </w:rPr>
        <w:t>:</w:t>
      </w:r>
    </w:p>
    <w:p w14:paraId="6C0C8BFB" w14:textId="77777777" w:rsidR="003C7D45" w:rsidRPr="001672F0" w:rsidRDefault="003C7D45" w:rsidP="003C7D45">
      <w:pPr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Zrealizuję/-my zamówienie za </w:t>
      </w: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>CENĘ OFERTOWĄ BRUTTO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 w wysokości: </w:t>
      </w:r>
    </w:p>
    <w:p w14:paraId="38630443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_____________________________________________ zł,</w:t>
      </w:r>
    </w:p>
    <w:p w14:paraId="49A73D5B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słownie: _____________________________________________________________________),</w:t>
      </w:r>
    </w:p>
    <w:p w14:paraId="2FE99CAF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u w:val="single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u w:val="single"/>
          <w:lang w:bidi="ar-SA"/>
        </w:rPr>
        <w:t>na którą składa się:</w:t>
      </w:r>
    </w:p>
    <w:p w14:paraId="302CAA23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cena netto: ____________________________________________________________________ zł,</w:t>
      </w:r>
    </w:p>
    <w:p w14:paraId="3C87BBE9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lastRenderedPageBreak/>
        <w:t>(słownie: ______________________________________________________________________)</w:t>
      </w:r>
    </w:p>
    <w:p w14:paraId="3E40A027" w14:textId="77777777" w:rsidR="003C7D45" w:rsidRPr="001672F0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podatek VAT w wysokości …% w kwocie: ____________________________________ zł</w:t>
      </w:r>
    </w:p>
    <w:p w14:paraId="504CCF16" w14:textId="77777777" w:rsid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słownie: _______________________________________________________________________)</w:t>
      </w:r>
    </w:p>
    <w:p w14:paraId="2DB14D72" w14:textId="77777777" w:rsid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</w:p>
    <w:p w14:paraId="05F4C8B6" w14:textId="77777777" w:rsidR="003C7D45" w:rsidRPr="003C7D45" w:rsidRDefault="003C7D45" w:rsidP="003C7D45">
      <w:pPr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  <w:lang w:bidi="ar-SA"/>
        </w:rPr>
      </w:pPr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Zobowiązuję/-my się w przypadku awarii autobusu podstawić autobus zastępczy w czasie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</w:t>
      </w:r>
      <w:r w:rsidRPr="003C7D45">
        <w:rPr>
          <w:rFonts w:ascii="Times New Roman" w:hAnsi="Times New Roman" w:cs="Times New Roman"/>
          <w:i/>
          <w:iCs/>
          <w:color w:val="2E74B5"/>
          <w:sz w:val="22"/>
          <w:szCs w:val="22"/>
          <w:lang w:bidi="ar-SA"/>
        </w:rPr>
        <w:t>(zaznaczyć właściwe znakiem X)</w:t>
      </w:r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:</w:t>
      </w:r>
    </w:p>
    <w:p w14:paraId="1AC4ADBC" w14:textId="77777777" w:rsidR="003C7D45" w:rsidRP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proofErr w:type="gramStart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[  ]</w:t>
      </w:r>
      <w:proofErr w:type="gramEnd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do 20 minut</w:t>
      </w:r>
    </w:p>
    <w:p w14:paraId="0649C0F2" w14:textId="77777777" w:rsidR="003C7D45" w:rsidRP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proofErr w:type="gramStart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[  ]</w:t>
      </w:r>
      <w:proofErr w:type="gramEnd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powyżej 20 minut do 30 minut</w:t>
      </w:r>
    </w:p>
    <w:p w14:paraId="567BA781" w14:textId="77777777" w:rsidR="003C7D45" w:rsidRP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proofErr w:type="gramStart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[  ]</w:t>
      </w:r>
      <w:proofErr w:type="gramEnd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powyżej 30 minut do 40 minut</w:t>
      </w:r>
    </w:p>
    <w:p w14:paraId="60D5E46A" w14:textId="77777777" w:rsidR="003C7D45" w:rsidRP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proofErr w:type="gramStart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[  ]</w:t>
      </w:r>
      <w:proofErr w:type="gramEnd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powyżej 40 minut do 50 minut</w:t>
      </w:r>
    </w:p>
    <w:p w14:paraId="08A8AD93" w14:textId="77777777" w:rsidR="003C7D45" w:rsidRPr="003C7D45" w:rsidRDefault="003C7D45" w:rsidP="003C7D45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  <w:lang w:bidi="ar-SA"/>
        </w:rPr>
      </w:pPr>
      <w:proofErr w:type="gramStart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[  ]</w:t>
      </w:r>
      <w:proofErr w:type="gramEnd"/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powyżej 50 minut</w:t>
      </w:r>
    </w:p>
    <w:p w14:paraId="4A178591" w14:textId="77777777" w:rsidR="006066C5" w:rsidRDefault="003C7D45" w:rsidP="003C7D45">
      <w:pPr>
        <w:spacing w:line="360" w:lineRule="auto"/>
        <w:ind w:left="792"/>
        <w:rPr>
          <w:rFonts w:ascii="Times New Roman" w:hAnsi="Times New Roman" w:cs="Times New Roman"/>
          <w:i/>
          <w:iCs/>
          <w:color w:val="2E74B5"/>
          <w:sz w:val="22"/>
          <w:szCs w:val="22"/>
          <w:lang w:bidi="ar-SA"/>
        </w:rPr>
      </w:pPr>
      <w:r w:rsidRPr="003C7D45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</w:t>
      </w:r>
    </w:p>
    <w:p w14:paraId="036BE91E" w14:textId="77777777" w:rsidR="00D323EA" w:rsidRPr="001672F0" w:rsidRDefault="00D323EA" w:rsidP="00D323EA">
      <w:pPr>
        <w:shd w:val="clear" w:color="auto" w:fill="D9E2F3"/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>IV.  OŚWIADCZENIA WYKONAWCY:</w:t>
      </w:r>
    </w:p>
    <w:p w14:paraId="5DDAC46A" w14:textId="77777777" w:rsidR="00000000" w:rsidRPr="001672F0" w:rsidRDefault="00000000" w:rsidP="00D323EA">
      <w:pPr>
        <w:spacing w:line="360" w:lineRule="auto"/>
        <w:rPr>
          <w:rFonts w:ascii="Times New Roman" w:hAnsi="Times New Roman" w:cs="Times New Roman"/>
          <w:sz w:val="22"/>
          <w:szCs w:val="22"/>
          <w:lang w:bidi="ar-SA"/>
        </w:rPr>
      </w:pPr>
    </w:p>
    <w:p w14:paraId="2CAE1045" w14:textId="77777777" w:rsidR="00D323EA" w:rsidRPr="001672F0" w:rsidRDefault="00D323EA" w:rsidP="00D323EA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Kalkulacja ceny ofertowej:</w:t>
      </w:r>
    </w:p>
    <w:p w14:paraId="2CB2E0EA" w14:textId="77777777" w:rsidR="00E443B7" w:rsidRPr="001672F0" w:rsidRDefault="00D323EA" w:rsidP="00D323EA">
      <w:pPr>
        <w:numPr>
          <w:ilvl w:val="1"/>
          <w:numId w:val="17"/>
        </w:numPr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Cena jednostkowa netto za 1 km transportu w wysokości: </w:t>
      </w:r>
      <w:r w:rsidR="00566006"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</w:t>
      </w: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zł </w:t>
      </w:r>
    </w:p>
    <w:p w14:paraId="656B2D2C" w14:textId="77777777" w:rsidR="00D323EA" w:rsidRPr="001672F0" w:rsidRDefault="00D323EA" w:rsidP="00E443B7">
      <w:pPr>
        <w:spacing w:line="360" w:lineRule="auto"/>
        <w:ind w:left="792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 xml:space="preserve">(słownie: </w:t>
      </w:r>
      <w:r w:rsidR="00566006" w:rsidRPr="001672F0">
        <w:rPr>
          <w:rFonts w:ascii="Times New Roman" w:hAnsi="Times New Roman" w:cs="Times New Roman"/>
          <w:sz w:val="22"/>
          <w:szCs w:val="22"/>
          <w:lang w:bidi="ar-SA"/>
        </w:rPr>
        <w:t>____________________________________</w:t>
      </w:r>
      <w:r w:rsidR="00566006">
        <w:rPr>
          <w:rFonts w:ascii="Times New Roman" w:hAnsi="Times New Roman" w:cs="Times New Roman"/>
          <w:sz w:val="22"/>
          <w:szCs w:val="22"/>
          <w:lang w:bidi="ar-SA"/>
        </w:rPr>
        <w:t xml:space="preserve">______________________________ 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>zł).</w:t>
      </w:r>
    </w:p>
    <w:p w14:paraId="5BB0EBB7" w14:textId="77777777" w:rsidR="00D323EA" w:rsidRPr="001672F0" w:rsidRDefault="00D323EA" w:rsidP="00D323EA">
      <w:pPr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Mnożnik ceny ofertowej</w:t>
      </w:r>
      <w:r w:rsidR="004B575F">
        <w:rPr>
          <w:rFonts w:ascii="Times New Roman" w:hAnsi="Times New Roman" w:cs="Times New Roman"/>
          <w:sz w:val="22"/>
          <w:szCs w:val="22"/>
          <w:lang w:bidi="ar-SA"/>
        </w:rPr>
        <w:t>:</w:t>
      </w:r>
    </w:p>
    <w:p w14:paraId="2D4FB98D" w14:textId="77777777" w:rsidR="00E443B7" w:rsidRDefault="00D323EA" w:rsidP="00E443B7">
      <w:pPr>
        <w:spacing w:line="360" w:lineRule="auto"/>
        <w:ind w:left="360"/>
        <w:jc w:val="both"/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</w:pPr>
      <w:r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(cena jednostkowa netto za 1 km przewozu × szacowana liczba kilometrów w okresie realizacji zamówienia):</w:t>
      </w:r>
      <w:r w:rsidRPr="0019533E">
        <w:rPr>
          <w:rFonts w:ascii="Times New Roman" w:hAnsi="Times New Roman" w:cs="Times New Roman"/>
          <w:b/>
          <w:bCs/>
          <w:sz w:val="20"/>
          <w:szCs w:val="20"/>
          <w:lang w:bidi="ar-SA"/>
        </w:rPr>
        <w:br/>
      </w:r>
      <w:r w:rsidR="0019533E">
        <w:rPr>
          <w:rFonts w:ascii="Times New Roman" w:hAnsi="Times New Roman" w:cs="Times New Roman"/>
          <w:b/>
          <w:bCs/>
          <w:sz w:val="22"/>
          <w:szCs w:val="22"/>
          <w:lang w:bidi="ar-SA"/>
        </w:rPr>
        <w:t>____________________</w:t>
      </w:r>
      <w:r w:rsidR="007C57E2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 z</w:t>
      </w: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ł/km netto × 55980 km = </w:t>
      </w:r>
      <w:r w:rsidR="0019533E">
        <w:rPr>
          <w:rFonts w:ascii="Times New Roman" w:hAnsi="Times New Roman" w:cs="Times New Roman"/>
          <w:b/>
          <w:bCs/>
          <w:sz w:val="22"/>
          <w:szCs w:val="22"/>
          <w:lang w:bidi="ar-SA"/>
        </w:rPr>
        <w:t>_____________________________</w:t>
      </w: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 zł netto</w:t>
      </w: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br/>
      </w:r>
      <w:r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(Wartość netto wpisana powyżej musi być podstawą do wyliczenia ceny ofertowej brutto na wstępie formularza)</w:t>
      </w:r>
      <w:r w:rsidR="00E443B7"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.</w:t>
      </w:r>
    </w:p>
    <w:p w14:paraId="668E298A" w14:textId="77777777" w:rsidR="004B575F" w:rsidRDefault="004B575F" w:rsidP="00E443B7">
      <w:pPr>
        <w:spacing w:line="360" w:lineRule="auto"/>
        <w:ind w:left="360"/>
        <w:jc w:val="both"/>
        <w:rPr>
          <w:rFonts w:ascii="Times New Roman" w:hAnsi="Times New Roman" w:cs="Times New Roman"/>
          <w:i/>
          <w:iCs/>
          <w:color w:val="2F5496"/>
          <w:sz w:val="22"/>
          <w:szCs w:val="22"/>
          <w:lang w:bidi="ar-SA"/>
        </w:rPr>
      </w:pPr>
    </w:p>
    <w:p w14:paraId="76DC92BC" w14:textId="77777777" w:rsidR="001672F0" w:rsidRDefault="00D323EA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b/>
          <w:bCs/>
          <w:sz w:val="22"/>
          <w:szCs w:val="22"/>
          <w:lang w:bidi="ar-SA"/>
        </w:rPr>
        <w:t xml:space="preserve">Procentowy udział kosztów </w:t>
      </w:r>
      <w:r w:rsidRPr="001672F0">
        <w:rPr>
          <w:rFonts w:ascii="Times New Roman" w:hAnsi="Times New Roman" w:cs="Times New Roman"/>
          <w:sz w:val="22"/>
          <w:szCs w:val="22"/>
          <w:lang w:bidi="ar-SA"/>
        </w:rPr>
        <w:t>w cenie jednostkowej netto za 1 km transportu (wskazanej w pkt 1.1), stanowiący niezmienną bazę do ewentualnej waloryzacji wynagrodzenia w trakcie umowy:</w:t>
      </w:r>
    </w:p>
    <w:p w14:paraId="06F61CF4" w14:textId="77777777" w:rsidR="001672F0" w:rsidRDefault="00D323EA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Koszty wynagrodzeń (koszty pracy kierowców i opiekunów z narzutami): .................... %</w:t>
      </w:r>
    </w:p>
    <w:p w14:paraId="2AC16A6C" w14:textId="77777777" w:rsidR="001672F0" w:rsidRDefault="00D323EA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Koszty paliwa (wyłącznie zakup paliwa do realizacji usługi): .................... %</w:t>
      </w:r>
    </w:p>
    <w:p w14:paraId="591C8A66" w14:textId="77777777" w:rsidR="001672F0" w:rsidRDefault="00D323EA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Pozostałe koszty eksploatacji i utrzymania taboru (np. naprawy, ubezpieczenia): .................... %</w:t>
      </w:r>
    </w:p>
    <w:p w14:paraId="36F64ABD" w14:textId="77777777" w:rsidR="001672F0" w:rsidRDefault="00D323EA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  <w:lang w:bidi="ar-SA"/>
        </w:rPr>
        <w:t>Pozostałe koszty ogólne, administracyjne i marża Wykonawcy: .................... %</w:t>
      </w:r>
    </w:p>
    <w:p w14:paraId="219E0CC7" w14:textId="77777777" w:rsidR="001672F0" w:rsidRDefault="00D323EA" w:rsidP="001672F0">
      <w:pPr>
        <w:spacing w:line="360" w:lineRule="auto"/>
        <w:jc w:val="both"/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</w:pPr>
      <w:r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Uwaga Wykonawcy: Suma udziałów procentowych określonych w pkt 2.1, 2.2, 2.3 oraz 2.4 musi wynosić dokładnie 100%</w:t>
      </w:r>
      <w:r w:rsidR="001672F0">
        <w:rPr>
          <w:rFonts w:ascii="Times New Roman" w:hAnsi="Times New Roman" w:cs="Times New Roman"/>
          <w:i/>
          <w:iCs/>
          <w:color w:val="2F5496"/>
          <w:sz w:val="20"/>
          <w:szCs w:val="20"/>
          <w:lang w:bidi="ar-SA"/>
        </w:rPr>
        <w:t>.</w:t>
      </w:r>
    </w:p>
    <w:p w14:paraId="475CF925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color w:val="000000"/>
          <w:sz w:val="22"/>
          <w:szCs w:val="22"/>
          <w:lang w:eastAsia="pl-PL"/>
        </w:rPr>
        <w:t>cena ofertowa za wykonanie przedmiotu zamówienia obejmuje pełen jego zakres określony w SWZ,</w:t>
      </w:r>
    </w:p>
    <w:p w14:paraId="54CEEBE3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t>zapoznaliśmy się ze SWZ, akceptujemy jej treść i nie wnosimy do niej zastrzeżeń;</w:t>
      </w:r>
    </w:p>
    <w:p w14:paraId="213C4F70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t>zdobyliśmy konieczne informacje potrzebne do prawidłowego przygotowania oferty;</w:t>
      </w:r>
    </w:p>
    <w:p w14:paraId="21C04BB7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t>uważamy się za związanych niniejszą ofertą przez okres wskazany w SWZ;</w:t>
      </w:r>
    </w:p>
    <w:p w14:paraId="69255EA8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t>zapoznaliśmy się z istotnymi dla stron postanowieniami umowy i przyjmujemy je bez zastrzeżeń;</w:t>
      </w:r>
    </w:p>
    <w:p w14:paraId="59AD2F31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Style w:val="FontStyle12"/>
          <w:rFonts w:ascii="Times New Roman" w:hAnsi="Times New Roman" w:cs="Times New Roman"/>
          <w:b w:val="0"/>
          <w:bCs w:val="0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lastRenderedPageBreak/>
        <w:t>wadium zostało wniesione w wysokości: ___________________ zł</w:t>
      </w:r>
      <w:r>
        <w:rPr>
          <w:rFonts w:ascii="Times New Roman" w:hAnsi="Times New Roman" w:cs="Times New Roman"/>
          <w:sz w:val="22"/>
          <w:szCs w:val="22"/>
        </w:rPr>
        <w:br/>
      </w:r>
      <w:r w:rsidRPr="001672F0">
        <w:rPr>
          <w:rFonts w:ascii="Times New Roman" w:hAnsi="Times New Roman" w:cs="Times New Roman"/>
          <w:sz w:val="22"/>
          <w:szCs w:val="22"/>
        </w:rPr>
        <w:t xml:space="preserve">(słownie: </w:t>
      </w:r>
      <w:r w:rsidRPr="001672F0"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___________</w:t>
      </w:r>
      <w:r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_______________________________</w:t>
      </w:r>
      <w:r w:rsidRPr="001672F0"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_________________________________</w:t>
      </w:r>
      <w:r w:rsidRPr="001672F0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color w:val="2F5496"/>
          <w:sz w:val="22"/>
          <w:szCs w:val="22"/>
          <w:lang w:bidi="ar-SA"/>
        </w:rPr>
        <w:br/>
      </w:r>
      <w:r w:rsidRPr="001672F0">
        <w:rPr>
          <w:rFonts w:ascii="Times New Roman" w:hAnsi="Times New Roman" w:cs="Times New Roman"/>
          <w:sz w:val="22"/>
          <w:szCs w:val="22"/>
        </w:rPr>
        <w:t xml:space="preserve">w formie </w:t>
      </w:r>
      <w:r w:rsidRPr="001672F0"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_____________________________</w:t>
      </w:r>
      <w:proofErr w:type="gramStart"/>
      <w:r w:rsidRPr="001672F0"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 ;</w:t>
      </w:r>
      <w:proofErr w:type="gramEnd"/>
    </w:p>
    <w:p w14:paraId="63F854AC" w14:textId="77777777" w:rsidR="001672F0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rFonts w:ascii="Times New Roman" w:hAnsi="Times New Roman" w:cs="Times New Roman"/>
          <w:sz w:val="22"/>
          <w:szCs w:val="22"/>
        </w:rPr>
        <w:t>Zamawiający dokona zwrotu wadium:</w:t>
      </w:r>
    </w:p>
    <w:p w14:paraId="48D53D93" w14:textId="77777777" w:rsidR="001672F0" w:rsidRDefault="002E04DB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>
        <w:rPr>
          <w:rFonts w:ascii="Times New Roman" w:hAnsi="Times New Roman" w:cs="Times New Roman"/>
          <w:sz w:val="22"/>
          <w:szCs w:val="22"/>
        </w:rPr>
        <w:t xml:space="preserve">* </w:t>
      </w:r>
      <w:r w:rsidR="001672F0" w:rsidRPr="001672F0">
        <w:rPr>
          <w:rFonts w:ascii="Times New Roman" w:hAnsi="Times New Roman" w:cs="Times New Roman"/>
          <w:sz w:val="22"/>
          <w:szCs w:val="22"/>
        </w:rPr>
        <w:t xml:space="preserve">przelewem na konto nr: </w:t>
      </w:r>
      <w:r w:rsidR="001672F0" w:rsidRPr="001672F0">
        <w:rPr>
          <w:rStyle w:val="FontStyle12"/>
          <w:rFonts w:ascii="Times New Roman" w:eastAsia="Arial" w:hAnsi="Times New Roman" w:cs="Times New Roman"/>
          <w:b w:val="0"/>
          <w:bCs w:val="0"/>
          <w:sz w:val="22"/>
          <w:szCs w:val="22"/>
        </w:rPr>
        <w:t>______________________________</w:t>
      </w:r>
      <w:r w:rsidR="001672F0" w:rsidRPr="001672F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7A80A3E" w14:textId="77777777" w:rsidR="001672F0" w:rsidRDefault="002E04DB" w:rsidP="001672F0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>
        <w:rPr>
          <w:rFonts w:ascii="Times New Roman" w:hAnsi="Times New Roman" w:cs="Times New Roman"/>
          <w:sz w:val="22"/>
          <w:szCs w:val="22"/>
        </w:rPr>
        <w:t>*</w:t>
      </w:r>
      <w:r w:rsidR="001672F0" w:rsidRPr="001672F0">
        <w:rPr>
          <w:rFonts w:ascii="Times New Roman" w:hAnsi="Times New Roman" w:cs="Times New Roman"/>
          <w:sz w:val="22"/>
          <w:szCs w:val="22"/>
        </w:rPr>
        <w:t xml:space="preserve">gwarantowi lub poręczycielowi na adres poczty elektronicznej: </w:t>
      </w:r>
      <w:r>
        <w:rPr>
          <w:rFonts w:ascii="Times New Roman" w:hAnsi="Times New Roman" w:cs="Times New Roman"/>
          <w:sz w:val="22"/>
          <w:szCs w:val="22"/>
        </w:rPr>
        <w:t>______________________________</w:t>
      </w:r>
      <w:r w:rsidR="001672F0" w:rsidRPr="001672F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9DBE32" w14:textId="77777777" w:rsidR="000B4759" w:rsidRDefault="001672F0" w:rsidP="001672F0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sz w:val="22"/>
          <w:szCs w:val="22"/>
        </w:rPr>
        <w:t>zamówienie zamierzamy wykonać samodzielnie</w:t>
      </w:r>
      <w:bookmarkStart w:id="0" w:name="_Hlk217973873"/>
      <w:r w:rsidR="000B4759">
        <w:rPr>
          <w:sz w:val="22"/>
          <w:szCs w:val="22"/>
        </w:rPr>
        <w:t>:</w:t>
      </w:r>
    </w:p>
    <w:p w14:paraId="72965D8D" w14:textId="77777777" w:rsidR="001672F0" w:rsidRDefault="000B4759" w:rsidP="00B16802">
      <w:pPr>
        <w:spacing w:line="360" w:lineRule="auto"/>
        <w:ind w:left="360"/>
        <w:jc w:val="center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>
        <w:rPr>
          <w:i/>
          <w:iCs/>
          <w:color w:val="2F5496"/>
          <w:sz w:val="22"/>
          <w:szCs w:val="22"/>
        </w:rPr>
        <w:t>(Zaznacz właściwe poprzez wstawienie znaku „X”</w:t>
      </w:r>
      <w:r w:rsidRPr="000B4759">
        <w:t xml:space="preserve"> </w:t>
      </w:r>
      <w:r>
        <w:rPr>
          <w:i/>
          <w:iCs/>
          <w:color w:val="2F5496"/>
          <w:sz w:val="22"/>
          <w:szCs w:val="22"/>
        </w:rPr>
        <w:t xml:space="preserve">w nawiasach </w:t>
      </w:r>
      <w:proofErr w:type="gramStart"/>
      <w:r>
        <w:rPr>
          <w:i/>
          <w:iCs/>
          <w:color w:val="2F5496"/>
          <w:sz w:val="22"/>
          <w:szCs w:val="22"/>
        </w:rPr>
        <w:t>[  ]</w:t>
      </w:r>
      <w:proofErr w:type="gramEnd"/>
      <w:r>
        <w:rPr>
          <w:i/>
          <w:iCs/>
          <w:color w:val="2F5496"/>
          <w:sz w:val="22"/>
          <w:szCs w:val="22"/>
        </w:rPr>
        <w:t>)</w:t>
      </w:r>
    </w:p>
    <w:p w14:paraId="0D8FDED1" w14:textId="77777777" w:rsidR="007C57E2" w:rsidRPr="001672F0" w:rsidRDefault="000B4759" w:rsidP="000B4759">
      <w:pPr>
        <w:pStyle w:val="Standard"/>
        <w:spacing w:line="276" w:lineRule="auto"/>
        <w:ind w:left="360"/>
        <w:jc w:val="center"/>
        <w:rPr>
          <w:b/>
          <w:bCs/>
          <w:i/>
          <w:iCs/>
          <w:sz w:val="22"/>
          <w:szCs w:val="22"/>
        </w:rPr>
      </w:pPr>
      <w:proofErr w:type="gramStart"/>
      <w:r>
        <w:rPr>
          <w:sz w:val="22"/>
          <w:szCs w:val="22"/>
          <w:lang w:eastAsia="pl-PL"/>
        </w:rPr>
        <w:t xml:space="preserve">[  </w:t>
      </w:r>
      <w:proofErr w:type="gramEnd"/>
      <w:r>
        <w:rPr>
          <w:sz w:val="22"/>
          <w:szCs w:val="22"/>
          <w:lang w:eastAsia="pl-PL"/>
        </w:rPr>
        <w:t xml:space="preserve"> ] </w:t>
      </w:r>
      <w:proofErr w:type="gramStart"/>
      <w:r w:rsidRPr="001672F0">
        <w:rPr>
          <w:sz w:val="22"/>
          <w:szCs w:val="22"/>
          <w:lang w:eastAsia="pl-PL"/>
        </w:rPr>
        <w:t xml:space="preserve">TAK  </w:t>
      </w:r>
      <w:r w:rsidRPr="001672F0">
        <w:rPr>
          <w:sz w:val="22"/>
          <w:szCs w:val="22"/>
          <w:lang w:eastAsia="pl-PL"/>
        </w:rPr>
        <w:tab/>
      </w:r>
      <w:r w:rsidRPr="001672F0"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 xml:space="preserve">[  </w:t>
      </w:r>
      <w:proofErr w:type="gramEnd"/>
      <w:r>
        <w:rPr>
          <w:sz w:val="22"/>
          <w:szCs w:val="22"/>
          <w:lang w:eastAsia="pl-PL"/>
        </w:rPr>
        <w:t xml:space="preserve"> ] </w:t>
      </w:r>
      <w:r w:rsidRPr="001672F0">
        <w:rPr>
          <w:sz w:val="22"/>
          <w:szCs w:val="22"/>
          <w:lang w:eastAsia="pl-PL"/>
        </w:rPr>
        <w:t xml:space="preserve">NIE </w:t>
      </w:r>
    </w:p>
    <w:p w14:paraId="63639D50" w14:textId="77777777" w:rsidR="007C57E2" w:rsidRDefault="007C57E2" w:rsidP="007C57E2">
      <w:pPr>
        <w:spacing w:line="360" w:lineRule="auto"/>
        <w:ind w:left="360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</w:p>
    <w:bookmarkEnd w:id="0"/>
    <w:p w14:paraId="7F96F866" w14:textId="77777777" w:rsidR="00605B83" w:rsidRDefault="001672F0" w:rsidP="00605B8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1672F0">
        <w:rPr>
          <w:sz w:val="22"/>
          <w:szCs w:val="22"/>
        </w:rPr>
        <w:t>Podwykonawcom zamierzamy powierzyć następujące części przedmiotu zamówienia:</w:t>
      </w:r>
    </w:p>
    <w:tbl>
      <w:tblPr>
        <w:tblW w:w="9214" w:type="dxa"/>
        <w:tblInd w:w="5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5953"/>
      </w:tblGrid>
      <w:tr w:rsidR="00605B83" w:rsidRPr="004B575F" w14:paraId="7CB08ED6" w14:textId="77777777">
        <w:trPr>
          <w:trHeight w:val="34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C4684C" w14:textId="77777777" w:rsidR="00605B83" w:rsidRPr="004B575F" w:rsidRDefault="00605B8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B575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LP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22691" w14:textId="77777777" w:rsidR="00605B83" w:rsidRPr="004B575F" w:rsidRDefault="00605B8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B575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NAZW EWENTUALNYCH PODWYKONAWCÓW, JEŻELI SĄ JUŻ ZNANI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EE6549" w14:textId="77777777" w:rsidR="00605B83" w:rsidRPr="004B575F" w:rsidRDefault="00605B8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B575F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CZĘŚCI ZAMÓWIENIA, KTÓRYCH WYKONANIE ZAMIERZA POWIERZYĆ PODWYKONAWCOM</w:t>
            </w:r>
          </w:p>
        </w:tc>
      </w:tr>
      <w:tr w:rsidR="00605B83" w:rsidRPr="001672F0" w14:paraId="3F729887" w14:textId="77777777">
        <w:trPr>
          <w:trHeight w:val="2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4A879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9FDFD4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AB8DB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5B83" w:rsidRPr="001672F0" w14:paraId="7FE92D3A" w14:textId="77777777">
        <w:trPr>
          <w:trHeight w:val="2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24D55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D8B00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A3FAA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5B83" w:rsidRPr="001672F0" w14:paraId="0C0EB161" w14:textId="77777777">
        <w:trPr>
          <w:trHeight w:val="19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90D6C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4ABBE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3D8B1E" w14:textId="77777777" w:rsidR="00605B83" w:rsidRPr="001672F0" w:rsidRDefault="00605B8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AB7818C" w14:textId="77777777" w:rsidR="00605B83" w:rsidRDefault="00605B83" w:rsidP="00605B83">
      <w:pPr>
        <w:spacing w:line="360" w:lineRule="auto"/>
        <w:ind w:left="360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</w:p>
    <w:p w14:paraId="5CF1B13F" w14:textId="77777777" w:rsidR="00605B83" w:rsidRDefault="001672F0" w:rsidP="00605B8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605B83">
        <w:rPr>
          <w:sz w:val="22"/>
          <w:szCs w:val="22"/>
        </w:rPr>
        <w:t xml:space="preserve">* wybór mojej oferty </w:t>
      </w:r>
      <w:r w:rsidRPr="00605B83">
        <w:rPr>
          <w:b/>
          <w:bCs/>
          <w:sz w:val="22"/>
          <w:szCs w:val="22"/>
        </w:rPr>
        <w:t>będzie prowadził do powstania u zamawiającego obowiązku podatkowego</w:t>
      </w:r>
      <w:r w:rsidRPr="00605B83">
        <w:rPr>
          <w:sz w:val="22"/>
          <w:szCs w:val="22"/>
        </w:rPr>
        <w:t xml:space="preserve"> w związku z tym wskazuję (zgodnie z art. 225 ust 2 ustawy </w:t>
      </w:r>
      <w:proofErr w:type="spellStart"/>
      <w:r w:rsidRPr="00605B83">
        <w:rPr>
          <w:sz w:val="22"/>
          <w:szCs w:val="22"/>
        </w:rPr>
        <w:t>Pzp</w:t>
      </w:r>
      <w:proofErr w:type="spellEnd"/>
      <w:r w:rsidRPr="00605B83">
        <w:rPr>
          <w:sz w:val="22"/>
          <w:szCs w:val="22"/>
        </w:rPr>
        <w:t xml:space="preserve">): </w:t>
      </w:r>
    </w:p>
    <w:p w14:paraId="3F29B27A" w14:textId="77777777" w:rsidR="00605B83" w:rsidRDefault="001672F0" w:rsidP="005846C9">
      <w:pPr>
        <w:numPr>
          <w:ilvl w:val="1"/>
          <w:numId w:val="17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605B83">
        <w:rPr>
          <w:sz w:val="22"/>
          <w:szCs w:val="22"/>
        </w:rPr>
        <w:t xml:space="preserve">nazwy (rodzaju) towaru lub usługi, których dostawa lub świadczenie będą prowadziły do powstania obowiązku </w:t>
      </w:r>
      <w:r w:rsidR="005846C9" w:rsidRPr="00605B83">
        <w:rPr>
          <w:sz w:val="22"/>
          <w:szCs w:val="22"/>
        </w:rPr>
        <w:t>podatkowego:</w:t>
      </w:r>
      <w:r w:rsidR="005846C9">
        <w:rPr>
          <w:sz w:val="22"/>
          <w:szCs w:val="22"/>
        </w:rPr>
        <w:t xml:space="preserve"> _________________________________________________</w:t>
      </w:r>
      <w:proofErr w:type="gramStart"/>
      <w:r w:rsidR="005846C9">
        <w:rPr>
          <w:sz w:val="22"/>
          <w:szCs w:val="22"/>
        </w:rPr>
        <w:t>_ ;</w:t>
      </w:r>
      <w:proofErr w:type="gramEnd"/>
    </w:p>
    <w:p w14:paraId="3DB0BE13" w14:textId="77777777" w:rsidR="00605B83" w:rsidRDefault="001672F0" w:rsidP="005846C9">
      <w:pPr>
        <w:numPr>
          <w:ilvl w:val="1"/>
          <w:numId w:val="17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605B83">
        <w:rPr>
          <w:sz w:val="22"/>
          <w:szCs w:val="22"/>
        </w:rPr>
        <w:t xml:space="preserve">wartości towaru lub usługi objętego obowiązkiem podatkowym zamawiającego, bez kwoty podatku: </w:t>
      </w:r>
      <w:r w:rsidR="005846C9">
        <w:rPr>
          <w:sz w:val="22"/>
          <w:szCs w:val="22"/>
        </w:rPr>
        <w:t>_______________________________________________________________________</w:t>
      </w:r>
      <w:proofErr w:type="gramStart"/>
      <w:r w:rsidR="005846C9">
        <w:rPr>
          <w:sz w:val="22"/>
          <w:szCs w:val="22"/>
        </w:rPr>
        <w:t>_</w:t>
      </w:r>
      <w:r w:rsidRPr="00605B83">
        <w:rPr>
          <w:sz w:val="22"/>
          <w:szCs w:val="22"/>
        </w:rPr>
        <w:t xml:space="preserve"> ;</w:t>
      </w:r>
      <w:proofErr w:type="gramEnd"/>
    </w:p>
    <w:p w14:paraId="4078AAE1" w14:textId="77777777" w:rsidR="00605B83" w:rsidRDefault="001672F0" w:rsidP="005846C9">
      <w:pPr>
        <w:numPr>
          <w:ilvl w:val="1"/>
          <w:numId w:val="17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605B83">
        <w:rPr>
          <w:sz w:val="22"/>
          <w:szCs w:val="22"/>
        </w:rPr>
        <w:t xml:space="preserve">stawki podatku od towarów i usług, która zgodnie z wiedzą wykonawcy, będzie miała </w:t>
      </w:r>
      <w:r w:rsidRPr="00BD51CA">
        <w:rPr>
          <w:rFonts w:ascii="Times New Roman" w:hAnsi="Times New Roman" w:cs="Times New Roman"/>
          <w:sz w:val="22"/>
          <w:szCs w:val="22"/>
        </w:rPr>
        <w:t>zastosowanie.</w:t>
      </w:r>
      <w:bookmarkStart w:id="1" w:name="_Hlk217973963"/>
    </w:p>
    <w:p w14:paraId="70405A9E" w14:textId="77777777" w:rsidR="00605B83" w:rsidRDefault="001672F0" w:rsidP="00605B8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bookmarkStart w:id="2" w:name="_Hlk217974002"/>
      <w:bookmarkEnd w:id="1"/>
      <w:r w:rsidRPr="00BD51CA">
        <w:rPr>
          <w:rFonts w:ascii="Times New Roman" w:hAnsi="Times New Roman" w:cs="Times New Roman"/>
          <w:sz w:val="22"/>
          <w:szCs w:val="22"/>
        </w:rPr>
        <w:t>zobowiązujemy się, w przypadku wyboru naszej oferty jako najkorzystniejszej, do podpisania umowy w formie, miejscu i terminie określonym przez Zamawiającego</w:t>
      </w:r>
      <w:bookmarkEnd w:id="2"/>
      <w:r w:rsidRPr="00BD51CA">
        <w:rPr>
          <w:rFonts w:ascii="Times New Roman" w:hAnsi="Times New Roman" w:cs="Times New Roman"/>
          <w:sz w:val="22"/>
          <w:szCs w:val="22"/>
        </w:rPr>
        <w:t>,</w:t>
      </w:r>
    </w:p>
    <w:p w14:paraId="6FE15A47" w14:textId="77777777" w:rsidR="00605B83" w:rsidRDefault="001672F0" w:rsidP="00605B8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BD51CA">
        <w:rPr>
          <w:rFonts w:ascii="Times New Roman" w:hAnsi="Times New Roman" w:cs="Times New Roman"/>
          <w:sz w:val="22"/>
          <w:szCs w:val="22"/>
        </w:rPr>
        <w:t xml:space="preserve">*oferta zawiera informacje stanowiące </w:t>
      </w:r>
      <w:r w:rsidRPr="00BD51CA">
        <w:rPr>
          <w:rFonts w:ascii="Times New Roman" w:hAnsi="Times New Roman" w:cs="Times New Roman"/>
          <w:b/>
          <w:bCs/>
          <w:sz w:val="22"/>
          <w:szCs w:val="22"/>
        </w:rPr>
        <w:t>tajemnicę przedsiębiorstwa</w:t>
      </w:r>
      <w:r w:rsidRPr="00BD51CA">
        <w:rPr>
          <w:rFonts w:ascii="Times New Roman" w:hAnsi="Times New Roman" w:cs="Times New Roman"/>
          <w:sz w:val="22"/>
          <w:szCs w:val="22"/>
        </w:rPr>
        <w:t xml:space="preserve"> w rozumieniu przepisów </w:t>
      </w:r>
      <w:r w:rsidRPr="00BD51CA">
        <w:rPr>
          <w:rFonts w:ascii="Times New Roman" w:hAnsi="Times New Roman" w:cs="Times New Roman"/>
          <w:sz w:val="22"/>
          <w:szCs w:val="22"/>
        </w:rPr>
        <w:br/>
        <w:t>o zwalczaniu nieuczciwej konkurencji. Informacje takie zawarte są w następujących dokumentach elektronicznych (plikach)</w:t>
      </w:r>
      <w:r w:rsidR="005846C9" w:rsidRPr="00BD51CA">
        <w:rPr>
          <w:rFonts w:ascii="Times New Roman" w:hAnsi="Times New Roman" w:cs="Times New Roman"/>
          <w:sz w:val="22"/>
          <w:szCs w:val="22"/>
        </w:rPr>
        <w:t xml:space="preserve"> załączonych do oferty o nazwach:</w:t>
      </w:r>
      <w:r w:rsidRPr="00BD51C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14:paraId="335151CD" w14:textId="77777777" w:rsidR="005846C9" w:rsidRDefault="001672F0" w:rsidP="005846C9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__________________________________________________________________________</w:t>
      </w:r>
      <w:r w:rsidR="005846C9" w:rsidRPr="00BD51CA">
        <w:rPr>
          <w:rFonts w:ascii="Times New Roman" w:hAnsi="Times New Roman" w:cs="Times New Roman"/>
          <w:sz w:val="22"/>
          <w:szCs w:val="22"/>
        </w:rPr>
        <w:t>,</w:t>
      </w:r>
    </w:p>
    <w:p w14:paraId="51BBF0A0" w14:textId="77777777" w:rsidR="005846C9" w:rsidRPr="00BD51CA" w:rsidRDefault="005846C9" w:rsidP="005846C9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__________________________________________________________________________</w:t>
      </w:r>
      <w:r w:rsidRPr="00BD51CA">
        <w:rPr>
          <w:rFonts w:ascii="Times New Roman" w:hAnsi="Times New Roman" w:cs="Times New Roman"/>
          <w:sz w:val="22"/>
          <w:szCs w:val="22"/>
        </w:rPr>
        <w:t>.</w:t>
      </w:r>
    </w:p>
    <w:p w14:paraId="320B0B15" w14:textId="77777777" w:rsidR="005846C9" w:rsidRDefault="001672F0" w:rsidP="005846C9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__________________________________________________________________________</w:t>
      </w:r>
    </w:p>
    <w:p w14:paraId="6CB5001D" w14:textId="77777777" w:rsidR="00C57936" w:rsidRDefault="001672F0" w:rsidP="00BD51CA">
      <w:pPr>
        <w:spacing w:line="360" w:lineRule="auto"/>
        <w:ind w:left="360"/>
        <w:jc w:val="both"/>
        <w:rPr>
          <w:rFonts w:ascii="Times New Roman" w:eastAsia="Segoe UI Emoji" w:hAnsi="Times New Roman" w:cs="Times New Roman"/>
          <w:sz w:val="22"/>
          <w:szCs w:val="22"/>
        </w:rPr>
      </w:pPr>
      <w:r w:rsidRPr="00BD51CA">
        <w:rPr>
          <w:rFonts w:ascii="Times New Roman" w:hAnsi="Times New Roman" w:cs="Times New Roman"/>
          <w:sz w:val="22"/>
          <w:szCs w:val="22"/>
        </w:rPr>
        <w:t xml:space="preserve">Uzasadnienie, iż zastrzeżone informacje </w:t>
      </w:r>
      <w:r w:rsidR="002C57A4">
        <w:rPr>
          <w:rFonts w:ascii="Times New Roman" w:hAnsi="Times New Roman" w:cs="Times New Roman"/>
          <w:sz w:val="22"/>
          <w:szCs w:val="22"/>
        </w:rPr>
        <w:t xml:space="preserve">w/w </w:t>
      </w:r>
      <w:r w:rsidR="00BD51CA" w:rsidRPr="00BD51CA">
        <w:rPr>
          <w:rFonts w:ascii="Times New Roman" w:hAnsi="Times New Roman" w:cs="Times New Roman"/>
          <w:sz w:val="22"/>
          <w:szCs w:val="22"/>
        </w:rPr>
        <w:t>s</w:t>
      </w:r>
      <w:r w:rsidRPr="00BD51CA">
        <w:rPr>
          <w:rFonts w:ascii="Times New Roman" w:hAnsi="Times New Roman" w:cs="Times New Roman"/>
          <w:sz w:val="22"/>
          <w:szCs w:val="22"/>
        </w:rPr>
        <w:t>tanowią tajemnicę przedsiębiorstwa</w:t>
      </w:r>
      <w:r w:rsidR="00BD51CA" w:rsidRPr="00BD51CA">
        <w:rPr>
          <w:rFonts w:ascii="Times New Roman" w:eastAsia="Segoe UI Emoji" w:hAnsi="Times New Roman" w:cs="Times New Roman"/>
          <w:sz w:val="22"/>
          <w:szCs w:val="22"/>
        </w:rPr>
        <w:t xml:space="preserve">: </w:t>
      </w:r>
    </w:p>
    <w:p w14:paraId="76D2506B" w14:textId="77777777" w:rsidR="005846C9" w:rsidRDefault="00BD51CA" w:rsidP="00BD51CA">
      <w:pPr>
        <w:spacing w:line="360" w:lineRule="auto"/>
        <w:ind w:left="360"/>
        <w:jc w:val="both"/>
        <w:rPr>
          <w:rStyle w:val="FontStyle12"/>
          <w:rFonts w:ascii="Times New Roman" w:hAnsi="Times New Roman" w:cs="Times New Roman"/>
          <w:b w:val="0"/>
          <w:bCs w:val="0"/>
          <w:color w:val="2F5496"/>
          <w:sz w:val="22"/>
          <w:szCs w:val="22"/>
          <w:lang w:bidi="ar-SA"/>
        </w:rPr>
      </w:pPr>
      <w:r>
        <w:rPr>
          <w:rFonts w:ascii="Times New Roman" w:eastAsia="Segoe UI Emoji" w:hAnsi="Times New Roman" w:cs="Times New Roman"/>
          <w:i/>
          <w:iCs/>
          <w:color w:val="2F5496"/>
          <w:sz w:val="20"/>
          <w:szCs w:val="20"/>
        </w:rPr>
        <w:t>(może być składanie oddzielnie – w takim przypadku wpisać nazwę pliku dołączonego do oferty)</w:t>
      </w:r>
      <w:r w:rsidR="001672F0" w:rsidRPr="00BD51CA">
        <w:rPr>
          <w:rFonts w:ascii="Times New Roman" w:hAnsi="Times New Roman" w:cs="Times New Roman"/>
          <w:sz w:val="20"/>
          <w:szCs w:val="20"/>
        </w:rPr>
        <w:t xml:space="preserve"> </w:t>
      </w:r>
      <w:r w:rsidR="001672F0"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</w:t>
      </w:r>
      <w:r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______________________________________________________________________________________________________</w:t>
      </w:r>
      <w:r w:rsidR="001672F0"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__</w:t>
      </w:r>
      <w:proofErr w:type="gramStart"/>
      <w:r w:rsidR="001672F0" w:rsidRPr="00BD51CA">
        <w:rPr>
          <w:rStyle w:val="FontStyle12"/>
          <w:rFonts w:ascii="Times New Roman" w:eastAsia="Arial" w:hAnsi="Times New Roman" w:cs="Times New Roman"/>
          <w:sz w:val="22"/>
          <w:szCs w:val="22"/>
        </w:rPr>
        <w:t>_ .</w:t>
      </w:r>
      <w:bookmarkStart w:id="3" w:name="_Hlk217974018"/>
      <w:proofErr w:type="gramEnd"/>
    </w:p>
    <w:bookmarkEnd w:id="3"/>
    <w:p w14:paraId="7D640AAF" w14:textId="77777777" w:rsidR="00C57936" w:rsidRDefault="00330B7E" w:rsidP="00C57936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330B7E">
        <w:rPr>
          <w:rFonts w:ascii="Times New Roman" w:hAnsi="Times New Roman" w:cs="Times New Roman"/>
          <w:sz w:val="22"/>
          <w:szCs w:val="22"/>
        </w:rPr>
        <w:lastRenderedPageBreak/>
        <w:t xml:space="preserve">** </w:t>
      </w:r>
      <w:r w:rsidR="001672F0" w:rsidRPr="00BD51CA">
        <w:rPr>
          <w:rFonts w:ascii="Times New Roman" w:hAnsi="Times New Roman" w:cs="Times New Roman"/>
          <w:sz w:val="22"/>
          <w:szCs w:val="22"/>
        </w:rPr>
        <w:t>wobec osób fizycznych, od których dane osobowe bezpośrednio lub pośrednio pozyskałem w celu ubiegania się o udzielenie zamówienia publicznego w niniejszym postępowaniu. wypełniłem obowiązki informacyjne przewidziane w art. 13 lub art. 14 RODO</w:t>
      </w:r>
      <w:r w:rsidR="001672F0" w:rsidRPr="00BD51CA">
        <w:rPr>
          <w:rFonts w:ascii="Times New Roman" w:hAnsi="Times New Roman" w:cs="Times New Roman"/>
          <w:sz w:val="22"/>
          <w:szCs w:val="22"/>
          <w:vertAlign w:val="superscript"/>
        </w:rPr>
        <w:t>1)</w:t>
      </w:r>
      <w:r w:rsidR="001672F0" w:rsidRPr="00BD51C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1FAD87C" w14:textId="77777777" w:rsidR="00C57936" w:rsidRDefault="00C57936" w:rsidP="00C57936">
      <w:pPr>
        <w:spacing w:line="360" w:lineRule="auto"/>
        <w:ind w:left="360"/>
        <w:jc w:val="both"/>
        <w:rPr>
          <w:i/>
          <w:iCs/>
          <w:sz w:val="22"/>
          <w:szCs w:val="22"/>
        </w:rPr>
      </w:pPr>
      <w:r w:rsidRPr="00C57936">
        <w:rPr>
          <w:sz w:val="22"/>
          <w:szCs w:val="22"/>
          <w:vertAlign w:val="superscript"/>
        </w:rPr>
        <w:t>1)</w:t>
      </w:r>
      <w:r w:rsidRPr="00C57936">
        <w:rPr>
          <w:sz w:val="22"/>
          <w:szCs w:val="22"/>
        </w:rPr>
        <w:t xml:space="preserve"> </w:t>
      </w:r>
      <w:r w:rsidR="001672F0" w:rsidRPr="00C57936">
        <w:rPr>
          <w:i/>
          <w:iCs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F4FB8BC" w14:textId="77777777" w:rsidR="00C57936" w:rsidRDefault="001672F0" w:rsidP="00C57936">
      <w:pPr>
        <w:ind w:left="360"/>
        <w:jc w:val="both"/>
        <w:rPr>
          <w:rFonts w:ascii="Times New Roman" w:hAnsi="Times New Roman" w:cs="Times New Roman"/>
          <w:i/>
          <w:iCs/>
          <w:color w:val="2F5496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F5496"/>
          <w:sz w:val="20"/>
          <w:szCs w:val="20"/>
        </w:rPr>
        <w:t>*</w:t>
      </w:r>
      <w:r w:rsidR="00C57936">
        <w:rPr>
          <w:rFonts w:ascii="Times New Roman" w:hAnsi="Times New Roman" w:cs="Times New Roman"/>
          <w:i/>
          <w:iCs/>
          <w:color w:val="2F5496"/>
          <w:sz w:val="20"/>
          <w:szCs w:val="20"/>
        </w:rPr>
        <w:t>* w</w:t>
      </w:r>
      <w:r>
        <w:rPr>
          <w:rFonts w:ascii="Times New Roman" w:hAnsi="Times New Roman" w:cs="Times New Roman"/>
          <w:i/>
          <w:iCs/>
          <w:color w:val="2F5496"/>
          <w:sz w:val="20"/>
          <w:szCs w:val="20"/>
        </w:rPr>
        <w:t xml:space="preserve"> przypadku, gdy wykonawca </w:t>
      </w:r>
      <w:r>
        <w:rPr>
          <w:rFonts w:ascii="Times New Roman" w:hAnsi="Times New Roman" w:cs="Times New Roman"/>
          <w:i/>
          <w:iCs/>
          <w:color w:val="2F5496"/>
          <w:sz w:val="20"/>
          <w:szCs w:val="20"/>
          <w:u w:val="single"/>
        </w:rPr>
        <w:t>nie przekazuje danych osobowych</w:t>
      </w:r>
      <w:r>
        <w:rPr>
          <w:rFonts w:ascii="Times New Roman" w:hAnsi="Times New Roman" w:cs="Times New Roman"/>
          <w:i/>
          <w:iCs/>
          <w:color w:val="2F5496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– wykreśla treść oświadczenia.</w:t>
      </w:r>
    </w:p>
    <w:p w14:paraId="006EB3CF" w14:textId="77777777" w:rsidR="00C57936" w:rsidRDefault="00C57936" w:rsidP="00C57936">
      <w:pPr>
        <w:ind w:left="360"/>
        <w:jc w:val="both"/>
        <w:rPr>
          <w:rFonts w:ascii="Times New Roman" w:hAnsi="Times New Roman" w:cs="Times New Roman"/>
          <w:color w:val="2F5496"/>
          <w:sz w:val="18"/>
          <w:szCs w:val="18"/>
          <w:lang w:bidi="ar-SA"/>
        </w:rPr>
      </w:pPr>
    </w:p>
    <w:p w14:paraId="31F4B676" w14:textId="77777777" w:rsidR="00E277D7" w:rsidRDefault="001672F0" w:rsidP="00E277D7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C57936">
        <w:rPr>
          <w:sz w:val="22"/>
          <w:szCs w:val="22"/>
        </w:rPr>
        <w:t>Osoby do kontaktów z Zamawiającym:</w:t>
      </w:r>
    </w:p>
    <w:p w14:paraId="1408916E" w14:textId="77777777" w:rsidR="00E277D7" w:rsidRDefault="00E277D7" w:rsidP="00E277D7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E277D7">
        <w:rPr>
          <w:sz w:val="22"/>
          <w:szCs w:val="22"/>
        </w:rPr>
        <w:t>w sprawie postępowania: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1"/>
        <w:gridCol w:w="2981"/>
        <w:gridCol w:w="3137"/>
      </w:tblGrid>
      <w:tr w:rsidR="00E277D7" w:rsidRPr="001672F0" w14:paraId="7F6A65CB" w14:textId="77777777"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BFEFA8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9D531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NUMER TELEFONU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469C4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KONTAKT E- MAIL</w:t>
            </w:r>
          </w:p>
        </w:tc>
      </w:tr>
      <w:tr w:rsidR="00E277D7" w:rsidRPr="001672F0" w14:paraId="308EBD79" w14:textId="77777777">
        <w:tc>
          <w:tcPr>
            <w:tcW w:w="29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02052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4C221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84BBF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0791B0" w14:textId="77777777" w:rsidR="00E277D7" w:rsidRDefault="00E277D7" w:rsidP="00E277D7">
      <w:pPr>
        <w:spacing w:line="360" w:lineRule="auto"/>
        <w:ind w:left="792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</w:p>
    <w:p w14:paraId="106CF8C3" w14:textId="77777777" w:rsidR="00E277D7" w:rsidRDefault="00E277D7" w:rsidP="00E277D7">
      <w:pPr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  <w:r w:rsidRPr="00E277D7">
        <w:rPr>
          <w:sz w:val="22"/>
          <w:szCs w:val="22"/>
        </w:rPr>
        <w:t>odpowiedzialna za wykonanie zobowiązań umowy: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7"/>
        <w:gridCol w:w="2093"/>
        <w:gridCol w:w="2417"/>
        <w:gridCol w:w="2912"/>
      </w:tblGrid>
      <w:tr w:rsidR="00E277D7" w:rsidRPr="001672F0" w14:paraId="54695026" w14:textId="77777777"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901300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35CFC1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NUMER TELEFONU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6FD00B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KONTAKT E- MAIL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8D00EC" w14:textId="77777777" w:rsidR="00E277D7" w:rsidRPr="001672F0" w:rsidRDefault="00E277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2F0">
              <w:rPr>
                <w:rFonts w:ascii="Times New Roman" w:hAnsi="Times New Roman" w:cs="Times New Roman"/>
                <w:sz w:val="22"/>
                <w:szCs w:val="22"/>
              </w:rPr>
              <w:t>ZAKRES ODPOWIEDZIALNOŚCI</w:t>
            </w:r>
          </w:p>
        </w:tc>
      </w:tr>
      <w:tr w:rsidR="00E277D7" w:rsidRPr="001672F0" w14:paraId="2A24ECC7" w14:textId="77777777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4A9BA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0424C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C55DF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713F1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77D7" w:rsidRPr="001672F0" w14:paraId="4D7975B2" w14:textId="77777777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C5B2B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26866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BDA7B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9A130" w14:textId="77777777" w:rsidR="00E277D7" w:rsidRPr="001672F0" w:rsidRDefault="00E277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7A4FD8A" w14:textId="77777777" w:rsidR="00E277D7" w:rsidRDefault="00E277D7" w:rsidP="00E277D7">
      <w:pPr>
        <w:spacing w:line="360" w:lineRule="auto"/>
        <w:ind w:left="360"/>
        <w:jc w:val="both"/>
        <w:rPr>
          <w:rFonts w:ascii="Times New Roman" w:hAnsi="Times New Roman" w:cs="Times New Roman"/>
          <w:color w:val="2F5496"/>
          <w:sz w:val="22"/>
          <w:szCs w:val="22"/>
          <w:lang w:bidi="ar-SA"/>
        </w:rPr>
      </w:pPr>
    </w:p>
    <w:p w14:paraId="1F9F62BD" w14:textId="77777777" w:rsidR="00E277D7" w:rsidRPr="007B016A" w:rsidRDefault="00E277D7" w:rsidP="00E277D7">
      <w:pPr>
        <w:pStyle w:val="Standard"/>
        <w:numPr>
          <w:ilvl w:val="0"/>
          <w:numId w:val="17"/>
        </w:numPr>
        <w:autoSpaceDN w:val="0"/>
        <w:spacing w:line="276" w:lineRule="auto"/>
        <w:jc w:val="both"/>
        <w:rPr>
          <w:sz w:val="22"/>
          <w:szCs w:val="22"/>
        </w:rPr>
      </w:pPr>
      <w:r w:rsidRPr="007B016A">
        <w:rPr>
          <w:sz w:val="22"/>
          <w:szCs w:val="22"/>
        </w:rPr>
        <w:t>Oświadczam/-my, że wszystkie informacje zamieszczone w ofercie są prawdziwe, za składanie nieprawdziwych informacji Wykonawca odpowiada zgodnie z art. 233 KK.</w:t>
      </w:r>
    </w:p>
    <w:p w14:paraId="409BAAB3" w14:textId="77777777" w:rsidR="001672F0" w:rsidRPr="001672F0" w:rsidRDefault="001672F0" w:rsidP="001672F0">
      <w:pPr>
        <w:pStyle w:val="Standard"/>
        <w:spacing w:line="276" w:lineRule="auto"/>
        <w:ind w:left="567"/>
        <w:jc w:val="both"/>
        <w:rPr>
          <w:sz w:val="22"/>
          <w:szCs w:val="22"/>
        </w:rPr>
      </w:pPr>
    </w:p>
    <w:p w14:paraId="2EF07E27" w14:textId="77777777" w:rsidR="001672F0" w:rsidRPr="005C63E2" w:rsidRDefault="005C63E2">
      <w:pPr>
        <w:pStyle w:val="Standard"/>
        <w:shd w:val="clear" w:color="auto" w:fill="D9E2F3"/>
        <w:autoSpaceDN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V. </w:t>
      </w:r>
      <w:r w:rsidRPr="005C63E2">
        <w:rPr>
          <w:b/>
          <w:bCs/>
          <w:sz w:val="22"/>
          <w:szCs w:val="22"/>
        </w:rPr>
        <w:t>INFORMACJE DOTYCZĄCE WYKONAWCY WYMAGANE DO CELÓW SPRAWOZDAWCZYCH:</w:t>
      </w:r>
    </w:p>
    <w:p w14:paraId="5B2471F0" w14:textId="77777777" w:rsidR="00CF0F17" w:rsidRDefault="00CF0F17" w:rsidP="00BE3B39">
      <w:pPr>
        <w:pStyle w:val="Standard"/>
        <w:autoSpaceDN w:val="0"/>
        <w:spacing w:line="276" w:lineRule="auto"/>
        <w:jc w:val="both"/>
        <w:rPr>
          <w:i/>
          <w:iCs/>
          <w:color w:val="2F5496"/>
        </w:rPr>
      </w:pPr>
      <w:r>
        <w:rPr>
          <w:i/>
          <w:iCs/>
          <w:color w:val="2F5496"/>
        </w:rPr>
        <w:t>(Zaznacz właściwe opcje poprzez wstawienie znaku X w nawiasach)</w:t>
      </w:r>
    </w:p>
    <w:p w14:paraId="2033E0E0" w14:textId="77777777" w:rsidR="00BE3B39" w:rsidRDefault="00E277D7" w:rsidP="00BE3B39">
      <w:pPr>
        <w:pStyle w:val="Standard"/>
        <w:autoSpaceDN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Wielkość przedsiębiorstwa:</w:t>
      </w:r>
    </w:p>
    <w:p w14:paraId="0146BF4E" w14:textId="77777777" w:rsidR="00BE3B39" w:rsidRDefault="00CF0F17" w:rsidP="004B575F">
      <w:pPr>
        <w:pStyle w:val="Standard"/>
        <w:autoSpaceDN w:val="0"/>
        <w:spacing w:line="276" w:lineRule="auto"/>
        <w:ind w:left="850" w:hanging="425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="00BE3B39" w:rsidRPr="00BE3B39">
        <w:rPr>
          <w:sz w:val="22"/>
          <w:szCs w:val="22"/>
        </w:rPr>
        <w:t xml:space="preserve"> należymy do grupy mikroprzedsiębiorstw </w:t>
      </w:r>
      <w:r w:rsidR="00BE3B39" w:rsidRPr="00BE3B39">
        <w:rPr>
          <w:i/>
          <w:iCs/>
          <w:sz w:val="22"/>
          <w:szCs w:val="22"/>
        </w:rPr>
        <w:t>(zatrudnia mniej niż 10 osób; obrót/bilans do 2 mln EUR)</w:t>
      </w:r>
      <w:r w:rsidR="00BE3B39" w:rsidRPr="00BE3B39">
        <w:rPr>
          <w:sz w:val="22"/>
          <w:szCs w:val="22"/>
        </w:rPr>
        <w:t>,</w:t>
      </w:r>
    </w:p>
    <w:p w14:paraId="1225C338" w14:textId="77777777" w:rsidR="00BE3B39" w:rsidRDefault="00CF0F17" w:rsidP="004B575F">
      <w:pPr>
        <w:pStyle w:val="Standard"/>
        <w:autoSpaceDN w:val="0"/>
        <w:spacing w:line="276" w:lineRule="auto"/>
        <w:ind w:left="850" w:hanging="425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</w:t>
      </w:r>
      <w:r w:rsidR="004B57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]</w:t>
      </w:r>
      <w:proofErr w:type="gramEnd"/>
      <w:r w:rsidR="00BE3B39" w:rsidRPr="00BE3B39">
        <w:rPr>
          <w:sz w:val="22"/>
          <w:szCs w:val="22"/>
        </w:rPr>
        <w:t xml:space="preserve">  należymy do grupy małych przedsiębiorstw </w:t>
      </w:r>
      <w:r w:rsidR="00BE3B39" w:rsidRPr="00BE3B39">
        <w:rPr>
          <w:i/>
          <w:iCs/>
          <w:sz w:val="22"/>
          <w:szCs w:val="22"/>
        </w:rPr>
        <w:t>(zatrudnia mniej niż 50 osób; obrót/bilans do 10 mln EUR)</w:t>
      </w:r>
      <w:r w:rsidR="00BE3B39" w:rsidRPr="00BE3B39">
        <w:rPr>
          <w:sz w:val="22"/>
          <w:szCs w:val="22"/>
        </w:rPr>
        <w:t>,</w:t>
      </w:r>
    </w:p>
    <w:p w14:paraId="4DBEF171" w14:textId="77777777" w:rsidR="00CF0F17" w:rsidRDefault="00CF0F17" w:rsidP="004B575F">
      <w:pPr>
        <w:pStyle w:val="Standard"/>
        <w:autoSpaceDN w:val="0"/>
        <w:spacing w:line="276" w:lineRule="auto"/>
        <w:ind w:left="850" w:hanging="425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</w:t>
      </w:r>
      <w:r w:rsidR="004B57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]</w:t>
      </w:r>
      <w:proofErr w:type="gramEnd"/>
      <w:r w:rsidR="00BE3B39" w:rsidRPr="00BE3B39">
        <w:rPr>
          <w:sz w:val="22"/>
          <w:szCs w:val="22"/>
        </w:rPr>
        <w:t xml:space="preserve"> należymy do grupy średnich przedsiębiorstw </w:t>
      </w:r>
      <w:r w:rsidR="00BE3B39" w:rsidRPr="00BE3B39">
        <w:rPr>
          <w:i/>
          <w:iCs/>
          <w:sz w:val="22"/>
          <w:szCs w:val="22"/>
        </w:rPr>
        <w:t>(zatrudnia mniej niż 250 osób; obrót do 50 mln EUR / bilans do 43 mln EUR)</w:t>
      </w:r>
      <w:r w:rsidR="00BE3B39" w:rsidRPr="00BE3B39">
        <w:rPr>
          <w:sz w:val="22"/>
          <w:szCs w:val="22"/>
        </w:rPr>
        <w:t>,</w:t>
      </w:r>
    </w:p>
    <w:p w14:paraId="314166F0" w14:textId="77777777" w:rsidR="00BE3B39" w:rsidRDefault="00CF0F17" w:rsidP="004B575F">
      <w:pPr>
        <w:pStyle w:val="Standard"/>
        <w:autoSpaceDN w:val="0"/>
        <w:spacing w:line="276" w:lineRule="auto"/>
        <w:ind w:left="850" w:hanging="425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>
        <w:rPr>
          <w:sz w:val="22"/>
          <w:szCs w:val="22"/>
        </w:rPr>
        <w:t xml:space="preserve"> </w:t>
      </w:r>
      <w:r w:rsidR="00BE3B39" w:rsidRPr="00BE3B39">
        <w:rPr>
          <w:sz w:val="22"/>
          <w:szCs w:val="22"/>
        </w:rPr>
        <w:t xml:space="preserve">nie należymy do żadnej z powyższych grup </w:t>
      </w:r>
      <w:r w:rsidR="00BE3B39" w:rsidRPr="00BE3B39">
        <w:rPr>
          <w:i/>
          <w:iCs/>
          <w:sz w:val="22"/>
          <w:szCs w:val="22"/>
        </w:rPr>
        <w:t>(duże przedsiębiorstwo)</w:t>
      </w:r>
      <w:r w:rsidR="00BE3B39" w:rsidRPr="00BE3B39">
        <w:rPr>
          <w:sz w:val="22"/>
          <w:szCs w:val="22"/>
        </w:rPr>
        <w:t>.</w:t>
      </w:r>
    </w:p>
    <w:p w14:paraId="3516D01E" w14:textId="77777777" w:rsidR="00CF0F17" w:rsidRDefault="00BE3B39" w:rsidP="00CF0F17">
      <w:pPr>
        <w:pStyle w:val="Standard"/>
        <w:autoSpaceDN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4B575F">
        <w:rPr>
          <w:sz w:val="22"/>
          <w:szCs w:val="22"/>
        </w:rPr>
        <w:t>K</w:t>
      </w:r>
      <w:r w:rsidR="001672F0" w:rsidRPr="001672F0">
        <w:rPr>
          <w:sz w:val="22"/>
          <w:szCs w:val="22"/>
        </w:rPr>
        <w:t xml:space="preserve">raj pochodzenia Wykonawcy: </w:t>
      </w:r>
    </w:p>
    <w:p w14:paraId="473ADAF3" w14:textId="77777777" w:rsidR="001672F0" w:rsidRPr="001672F0" w:rsidRDefault="00CF0F17" w:rsidP="004B575F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Polska,</w:t>
      </w:r>
    </w:p>
    <w:p w14:paraId="37EE8421" w14:textId="77777777" w:rsidR="001672F0" w:rsidRPr="001672F0" w:rsidRDefault="00CF0F17" w:rsidP="004B575F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inny niż Polska kraj będący członkiem Unii Europejskiej,</w:t>
      </w:r>
    </w:p>
    <w:p w14:paraId="544FB663" w14:textId="77777777" w:rsidR="001672F0" w:rsidRPr="001672F0" w:rsidRDefault="00CF0F17" w:rsidP="004B575F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inny kraj nie będący członkiem Unii Europejskiej.</w:t>
      </w:r>
    </w:p>
    <w:p w14:paraId="1114C9FC" w14:textId="77777777" w:rsidR="001672F0" w:rsidRPr="001672F0" w:rsidRDefault="00E277D7" w:rsidP="00E277D7">
      <w:pPr>
        <w:pStyle w:val="Standard"/>
        <w:autoSpaceDN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  </w:t>
      </w:r>
      <w:r w:rsidR="001672F0" w:rsidRPr="001672F0">
        <w:rPr>
          <w:sz w:val="22"/>
          <w:szCs w:val="22"/>
        </w:rPr>
        <w:t xml:space="preserve">Wykonawca jest: </w:t>
      </w:r>
    </w:p>
    <w:p w14:paraId="6595901A" w14:textId="77777777" w:rsidR="00CF0F17" w:rsidRDefault="00CF0F17" w:rsidP="00CF0F17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spółdzielnią socjalną,</w:t>
      </w:r>
    </w:p>
    <w:p w14:paraId="35C62131" w14:textId="77777777" w:rsidR="00CF0F17" w:rsidRDefault="00CF0F17" w:rsidP="00CF0F17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zakładem pracy chronionej,</w:t>
      </w:r>
    </w:p>
    <w:p w14:paraId="0CF43649" w14:textId="77777777" w:rsidR="00CF0F17" w:rsidRDefault="00CF0F17" w:rsidP="00CF0F17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zakładem aktywizacji zawodowej,</w:t>
      </w:r>
    </w:p>
    <w:p w14:paraId="0FD34E10" w14:textId="77777777" w:rsidR="001672F0" w:rsidRPr="001672F0" w:rsidRDefault="00CF0F17" w:rsidP="00CF0F17">
      <w:pPr>
        <w:pStyle w:val="Standard"/>
        <w:autoSpaceDN w:val="0"/>
        <w:spacing w:line="276" w:lineRule="auto"/>
        <w:ind w:left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[  ]</w:t>
      </w:r>
      <w:proofErr w:type="gramEnd"/>
      <w:r w:rsidRPr="00BE3B39">
        <w:rPr>
          <w:sz w:val="22"/>
          <w:szCs w:val="22"/>
        </w:rPr>
        <w:t xml:space="preserve"> </w:t>
      </w:r>
      <w:r w:rsidR="001672F0" w:rsidRPr="001672F0">
        <w:rPr>
          <w:sz w:val="22"/>
          <w:szCs w:val="22"/>
        </w:rPr>
        <w:t>żadne z powyższych.</w:t>
      </w:r>
    </w:p>
    <w:p w14:paraId="3866707D" w14:textId="77777777" w:rsidR="001672F0" w:rsidRPr="005C63E2" w:rsidRDefault="001672F0" w:rsidP="001672F0">
      <w:pPr>
        <w:pStyle w:val="Standard"/>
        <w:spacing w:line="276" w:lineRule="auto"/>
        <w:jc w:val="both"/>
        <w:rPr>
          <w:i/>
          <w:iCs/>
          <w:color w:val="4472C4"/>
        </w:rPr>
      </w:pPr>
      <w:r w:rsidRPr="005C63E2">
        <w:rPr>
          <w:b/>
          <w:bCs/>
          <w:i/>
          <w:iCs/>
          <w:color w:val="4472C4"/>
        </w:rPr>
        <w:t>Uwaga:</w:t>
      </w:r>
      <w:r w:rsidRPr="005C63E2">
        <w:rPr>
          <w:i/>
          <w:iCs/>
          <w:color w:val="4472C4"/>
        </w:rPr>
        <w:t xml:space="preserve"> </w:t>
      </w:r>
    </w:p>
    <w:p w14:paraId="4CF6397C" w14:textId="77777777" w:rsidR="001672F0" w:rsidRPr="005C63E2" w:rsidRDefault="001672F0" w:rsidP="001672F0">
      <w:pPr>
        <w:pStyle w:val="Standard"/>
        <w:spacing w:line="276" w:lineRule="auto"/>
        <w:jc w:val="both"/>
        <w:rPr>
          <w:i/>
          <w:iCs/>
          <w:color w:val="4472C4"/>
        </w:rPr>
      </w:pPr>
      <w:r w:rsidRPr="005C63E2">
        <w:rPr>
          <w:i/>
          <w:iCs/>
          <w:color w:val="4472C4"/>
        </w:rPr>
        <w:t>W przypadku, gdy Wykonawcy wspólnie ubiegają się o udzielenie zamówienia- podają informacje dla każdego z Wykonawców.</w:t>
      </w:r>
    </w:p>
    <w:p w14:paraId="1D082E3A" w14:textId="77777777" w:rsidR="001672F0" w:rsidRDefault="001672F0" w:rsidP="001672F0">
      <w:pPr>
        <w:pStyle w:val="Standard"/>
        <w:spacing w:line="276" w:lineRule="auto"/>
        <w:ind w:left="915"/>
        <w:jc w:val="both"/>
        <w:rPr>
          <w:sz w:val="22"/>
          <w:szCs w:val="22"/>
        </w:rPr>
      </w:pPr>
    </w:p>
    <w:p w14:paraId="5DE23B4A" w14:textId="77777777" w:rsidR="00000000" w:rsidRPr="001672F0" w:rsidRDefault="00472C2E">
      <w:pPr>
        <w:pStyle w:val="Standard"/>
        <w:shd w:val="clear" w:color="auto" w:fill="D9E2F3"/>
        <w:autoSpaceDN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VI. </w:t>
      </w:r>
      <w:r w:rsidRPr="001672F0">
        <w:rPr>
          <w:b/>
          <w:bCs/>
          <w:sz w:val="22"/>
          <w:szCs w:val="22"/>
          <w:lang w:bidi="ar-SA"/>
        </w:rPr>
        <w:t>ZAŁĄCZNIKAMI DO NINIEJSZEGO FORMULARZA STANOWIĄCYMI INTEGRALNĄ CZĘŚĆ OFERTY SĄ:</w:t>
      </w:r>
    </w:p>
    <w:p w14:paraId="4B096604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Oświadczenie Wykonawcy dot. warunków udziału w postępowaniu i wykluczenia z postępowania;</w:t>
      </w:r>
    </w:p>
    <w:p w14:paraId="429B8304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dokument potwierdzający posiadanie uprawnień do złożenia (podpisania) oferty i jej załączników; </w:t>
      </w:r>
    </w:p>
    <w:p w14:paraId="62FE08F1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(jeżeli wniesione w formie innej niż pieniężna) potwierdzenie wniesienia wadium;</w:t>
      </w:r>
    </w:p>
    <w:p w14:paraId="46A9F33F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(jeżeli dotyczy) oświadczenie podmiotów udostępniających zasoby Wykonawcy dot. warunków udziału w postępowaniu i wykluczenia z postępowania;</w:t>
      </w:r>
    </w:p>
    <w:p w14:paraId="00E58EBC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(jeżeli dotyczy) zobowiązanie podmiotów udostępniających zasoby Wykonawcy;</w:t>
      </w:r>
    </w:p>
    <w:p w14:paraId="01A1636B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(jeżeli dotyczy) pełnomocnictwo (jakie? dla kogo?) ________________________________</w:t>
      </w:r>
    </w:p>
    <w:p w14:paraId="276FBE4A" w14:textId="77777777" w:rsidR="00000000" w:rsidRPr="00B16802" w:rsidRDefault="00000000" w:rsidP="00D323EA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(jeżeli dotyczy) inne (WYMENIĆ</w:t>
      </w:r>
      <w:proofErr w:type="gramStart"/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>) :</w:t>
      </w:r>
      <w:proofErr w:type="gramEnd"/>
      <w:r w:rsidRPr="00B16802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____________________________________________ </w:t>
      </w:r>
    </w:p>
    <w:p w14:paraId="04E3E7A0" w14:textId="77777777" w:rsidR="005C63E2" w:rsidRDefault="005C63E2" w:rsidP="00263B3B">
      <w:pPr>
        <w:spacing w:line="360" w:lineRule="auto"/>
        <w:ind w:left="720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36399BF0" w14:textId="77777777" w:rsidR="005C63E2" w:rsidRDefault="000B4759" w:rsidP="000B4759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color w:val="2F5496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F5496"/>
          <w:sz w:val="22"/>
          <w:szCs w:val="22"/>
          <w:lang w:bidi="ar-SA"/>
        </w:rPr>
        <w:t>* wypełnij, o ile dotyczy</w:t>
      </w:r>
    </w:p>
    <w:p w14:paraId="5B2007DC" w14:textId="77777777" w:rsidR="005C63E2" w:rsidRPr="001672F0" w:rsidRDefault="005C63E2" w:rsidP="00263B3B">
      <w:pPr>
        <w:spacing w:line="360" w:lineRule="auto"/>
        <w:ind w:left="720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76DA77F5" w14:textId="77777777" w:rsidR="004B575F" w:rsidRDefault="004B575F" w:rsidP="00263B3B">
      <w:pPr>
        <w:spacing w:line="360" w:lineRule="auto"/>
        <w:jc w:val="right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3638E791" w14:textId="77777777" w:rsidR="004B575F" w:rsidRDefault="004B575F" w:rsidP="00263B3B">
      <w:pPr>
        <w:spacing w:line="360" w:lineRule="auto"/>
        <w:jc w:val="right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40187F5E" w14:textId="77777777" w:rsidR="00000000" w:rsidRPr="001672F0" w:rsidRDefault="00000000" w:rsidP="00263B3B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672F0">
        <w:rPr>
          <w:rFonts w:ascii="Times New Roman" w:eastAsia="Times New Roman" w:hAnsi="Times New Roman" w:cs="Times New Roman"/>
          <w:sz w:val="22"/>
          <w:szCs w:val="22"/>
          <w:lang w:bidi="ar-SA"/>
        </w:rPr>
        <w:t>...................................................................................</w:t>
      </w:r>
    </w:p>
    <w:p w14:paraId="06DAFCE3" w14:textId="77777777" w:rsidR="00000000" w:rsidRDefault="00000000" w:rsidP="00263B3B">
      <w:pPr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i/>
          <w:iCs/>
          <w:color w:val="2F5496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2F5496"/>
          <w:sz w:val="20"/>
          <w:szCs w:val="20"/>
          <w:lang w:bidi="ar-SA"/>
        </w:rPr>
        <w:t>(podpis osoby upoważnionej do reprezentowania Wykonawcy)</w:t>
      </w:r>
    </w:p>
    <w:p w14:paraId="1A244BBC" w14:textId="77777777" w:rsidR="00000000" w:rsidRPr="001672F0" w:rsidRDefault="00000000" w:rsidP="00263B3B">
      <w:pPr>
        <w:tabs>
          <w:tab w:val="left" w:pos="0"/>
        </w:tabs>
        <w:spacing w:line="360" w:lineRule="auto"/>
        <w:jc w:val="right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7D7A38C5" w14:textId="77777777" w:rsidR="00000000" w:rsidRPr="001672F0" w:rsidRDefault="00000000" w:rsidP="00263B3B">
      <w:pPr>
        <w:tabs>
          <w:tab w:val="left" w:pos="1978"/>
          <w:tab w:val="left" w:pos="3828"/>
          <w:tab w:val="center" w:pos="4677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B050"/>
          <w:sz w:val="22"/>
          <w:szCs w:val="22"/>
          <w:lang w:bidi="ar-SA"/>
        </w:rPr>
      </w:pPr>
    </w:p>
    <w:p w14:paraId="54E0D6B9" w14:textId="77777777" w:rsidR="00000000" w:rsidRPr="001672F0" w:rsidRDefault="00000000" w:rsidP="00263B3B">
      <w:pPr>
        <w:tabs>
          <w:tab w:val="left" w:pos="1978"/>
          <w:tab w:val="left" w:pos="3828"/>
          <w:tab w:val="center" w:pos="4677"/>
        </w:tabs>
        <w:spacing w:line="360" w:lineRule="auto"/>
        <w:jc w:val="center"/>
        <w:rPr>
          <w:rFonts w:ascii="Times New Roman" w:eastAsia="Arial" w:hAnsi="Times New Roman" w:cs="Times New Roman"/>
          <w:b/>
          <w:i/>
          <w:color w:val="00B050"/>
          <w:sz w:val="22"/>
          <w:szCs w:val="22"/>
        </w:rPr>
      </w:pPr>
    </w:p>
    <w:p w14:paraId="509A6C78" w14:textId="77777777" w:rsidR="00000000" w:rsidRPr="001672F0" w:rsidRDefault="00000000" w:rsidP="00DD2F3D">
      <w:pPr>
        <w:tabs>
          <w:tab w:val="left" w:pos="1978"/>
          <w:tab w:val="left" w:pos="3828"/>
          <w:tab w:val="center" w:pos="467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672F0">
        <w:rPr>
          <w:rFonts w:ascii="Times New Roman" w:eastAsia="Arial" w:hAnsi="Times New Roman" w:cs="Times New Roman"/>
          <w:b/>
          <w:i/>
          <w:color w:val="00B050"/>
          <w:sz w:val="22"/>
          <w:szCs w:val="22"/>
        </w:rPr>
        <w:t>UWAGA!</w:t>
      </w:r>
    </w:p>
    <w:p w14:paraId="4F401BB3" w14:textId="77777777" w:rsidR="00000000" w:rsidRPr="001672F0" w:rsidRDefault="00000000" w:rsidP="00DD2F3D">
      <w:pPr>
        <w:tabs>
          <w:tab w:val="left" w:pos="1978"/>
          <w:tab w:val="left" w:pos="3828"/>
          <w:tab w:val="center" w:pos="467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672F0">
        <w:rPr>
          <w:rFonts w:ascii="Times New Roman" w:eastAsia="Arial" w:hAnsi="Times New Roman" w:cs="Times New Roman"/>
          <w:b/>
          <w:i/>
          <w:color w:val="00B050"/>
          <w:sz w:val="22"/>
          <w:szCs w:val="22"/>
        </w:rPr>
        <w:t>Dokument należy wypełnić i podpisać kwalifikowanym podpisem elektronicznym</w:t>
      </w:r>
    </w:p>
    <w:p w14:paraId="69736F47" w14:textId="77777777" w:rsidR="00000000" w:rsidRPr="001672F0" w:rsidRDefault="00000000" w:rsidP="00DD2F3D">
      <w:pPr>
        <w:tabs>
          <w:tab w:val="left" w:pos="1978"/>
          <w:tab w:val="left" w:pos="3828"/>
          <w:tab w:val="center" w:pos="467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1672F0">
        <w:rPr>
          <w:rFonts w:ascii="Times New Roman" w:eastAsia="Cambria" w:hAnsi="Times New Roman" w:cs="Times New Roman"/>
          <w:b/>
          <w:i/>
          <w:color w:val="00B050"/>
          <w:sz w:val="22"/>
          <w:szCs w:val="22"/>
        </w:rPr>
        <w:t xml:space="preserve"> </w:t>
      </w:r>
      <w:r w:rsidRPr="001672F0">
        <w:rPr>
          <w:rFonts w:ascii="Times New Roman" w:eastAsia="Arial" w:hAnsi="Times New Roman" w:cs="Times New Roman"/>
          <w:b/>
          <w:i/>
          <w:color w:val="00B050"/>
          <w:sz w:val="22"/>
          <w:szCs w:val="22"/>
        </w:rPr>
        <w:t>lub podpisem zaufanym lub podpisem osobistym.</w:t>
      </w:r>
    </w:p>
    <w:p w14:paraId="0C80DB0D" w14:textId="77777777" w:rsidR="007422ED" w:rsidRPr="001672F0" w:rsidRDefault="00000000" w:rsidP="00DD2F3D">
      <w:pPr>
        <w:pStyle w:val="Standard"/>
        <w:tabs>
          <w:tab w:val="left" w:pos="-28800"/>
        </w:tabs>
        <w:jc w:val="center"/>
        <w:rPr>
          <w:sz w:val="22"/>
          <w:szCs w:val="22"/>
        </w:rPr>
      </w:pPr>
      <w:r w:rsidRPr="001672F0">
        <w:rPr>
          <w:rFonts w:eastAsia="Arial"/>
          <w:b/>
          <w:i/>
          <w:color w:val="00B050"/>
          <w:sz w:val="22"/>
          <w:szCs w:val="22"/>
        </w:rPr>
        <w:t>Zamawiający zaleca zapisanie dokumentu w formacie PDF.</w:t>
      </w:r>
    </w:p>
    <w:sectPr w:rsidR="007422ED" w:rsidRPr="001672F0" w:rsidSect="00CF0F17">
      <w:headerReference w:type="default" r:id="rId7"/>
      <w:footerReference w:type="default" r:id="rId8"/>
      <w:pgSz w:w="11906" w:h="16838"/>
      <w:pgMar w:top="1701" w:right="1080" w:bottom="1440" w:left="1080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70AD" w14:textId="77777777" w:rsidR="00410A47" w:rsidRDefault="00410A47">
      <w:pPr>
        <w:rPr>
          <w:rFonts w:hint="eastAsia"/>
        </w:rPr>
      </w:pPr>
      <w:r>
        <w:separator/>
      </w:r>
    </w:p>
  </w:endnote>
  <w:endnote w:type="continuationSeparator" w:id="0">
    <w:p w14:paraId="6D049970" w14:textId="77777777" w:rsidR="00410A47" w:rsidRDefault="00410A4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C2E6" w14:textId="77777777" w:rsidR="00C830D4" w:rsidRPr="00C830D4" w:rsidRDefault="00FF65A6">
    <w:pPr>
      <w:pStyle w:val="Stopka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_________________________________________________________________________________________________</w:t>
    </w:r>
    <w:r w:rsidR="00C830D4" w:rsidRPr="00C830D4">
      <w:rPr>
        <w:rFonts w:ascii="Times New Roman" w:hAnsi="Times New Roman" w:cs="Times New Roman"/>
        <w:sz w:val="20"/>
        <w:szCs w:val="20"/>
      </w:rPr>
      <w:fldChar w:fldCharType="begin"/>
    </w:r>
    <w:r w:rsidR="00C830D4" w:rsidRPr="00C830D4">
      <w:rPr>
        <w:rFonts w:ascii="Times New Roman" w:hAnsi="Times New Roman" w:cs="Times New Roman"/>
        <w:sz w:val="20"/>
        <w:szCs w:val="20"/>
      </w:rPr>
      <w:instrText>PAGE</w:instrText>
    </w:r>
    <w:r w:rsidR="00C830D4" w:rsidRPr="00C830D4">
      <w:rPr>
        <w:rFonts w:ascii="Times New Roman" w:hAnsi="Times New Roman" w:cs="Times New Roman"/>
        <w:sz w:val="20"/>
        <w:szCs w:val="20"/>
      </w:rPr>
      <w:fldChar w:fldCharType="separate"/>
    </w:r>
    <w:r w:rsidR="00C830D4" w:rsidRPr="00C830D4">
      <w:rPr>
        <w:rFonts w:ascii="Times New Roman" w:hAnsi="Times New Roman" w:cs="Times New Roman"/>
        <w:sz w:val="20"/>
        <w:szCs w:val="20"/>
      </w:rPr>
      <w:t>2</w:t>
    </w:r>
    <w:r w:rsidR="00C830D4" w:rsidRPr="00C830D4">
      <w:rPr>
        <w:rFonts w:ascii="Times New Roman" w:hAnsi="Times New Roman" w:cs="Times New Roman"/>
        <w:sz w:val="20"/>
        <w:szCs w:val="20"/>
      </w:rPr>
      <w:fldChar w:fldCharType="end"/>
    </w:r>
    <w:r w:rsidR="00C830D4" w:rsidRPr="00C830D4">
      <w:rPr>
        <w:rFonts w:ascii="Times New Roman" w:hAnsi="Times New Roman" w:cs="Times New Roman"/>
        <w:sz w:val="20"/>
        <w:szCs w:val="20"/>
      </w:rPr>
      <w:t xml:space="preserve"> / </w:t>
    </w:r>
    <w:r w:rsidR="00C830D4" w:rsidRPr="00C830D4">
      <w:rPr>
        <w:rFonts w:ascii="Times New Roman" w:hAnsi="Times New Roman" w:cs="Times New Roman"/>
        <w:sz w:val="20"/>
        <w:szCs w:val="20"/>
      </w:rPr>
      <w:fldChar w:fldCharType="begin"/>
    </w:r>
    <w:r w:rsidR="00C830D4" w:rsidRPr="00C830D4">
      <w:rPr>
        <w:rFonts w:ascii="Times New Roman" w:hAnsi="Times New Roman" w:cs="Times New Roman"/>
        <w:sz w:val="20"/>
        <w:szCs w:val="20"/>
      </w:rPr>
      <w:instrText>NUMPAGES</w:instrText>
    </w:r>
    <w:r w:rsidR="00C830D4" w:rsidRPr="00C830D4">
      <w:rPr>
        <w:rFonts w:ascii="Times New Roman" w:hAnsi="Times New Roman" w:cs="Times New Roman"/>
        <w:sz w:val="20"/>
        <w:szCs w:val="20"/>
      </w:rPr>
      <w:fldChar w:fldCharType="separate"/>
    </w:r>
    <w:r w:rsidR="00C830D4" w:rsidRPr="00C830D4">
      <w:rPr>
        <w:rFonts w:ascii="Times New Roman" w:hAnsi="Times New Roman" w:cs="Times New Roman"/>
        <w:sz w:val="20"/>
        <w:szCs w:val="20"/>
      </w:rPr>
      <w:t>2</w:t>
    </w:r>
    <w:r w:rsidR="00C830D4" w:rsidRPr="00C830D4">
      <w:rPr>
        <w:rFonts w:ascii="Times New Roman" w:hAnsi="Times New Roman" w:cs="Times New Roman"/>
        <w:sz w:val="20"/>
        <w:szCs w:val="20"/>
      </w:rPr>
      <w:fldChar w:fldCharType="end"/>
    </w:r>
  </w:p>
  <w:p w14:paraId="45A0C6C0" w14:textId="77777777" w:rsidR="00000000" w:rsidRDefault="0000000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CC52" w14:textId="77777777" w:rsidR="00410A47" w:rsidRDefault="00410A47">
      <w:pPr>
        <w:rPr>
          <w:rFonts w:hint="eastAsia"/>
        </w:rPr>
      </w:pPr>
      <w:r>
        <w:separator/>
      </w:r>
    </w:p>
  </w:footnote>
  <w:footnote w:type="continuationSeparator" w:id="0">
    <w:p w14:paraId="59D93475" w14:textId="77777777" w:rsidR="00410A47" w:rsidRDefault="00410A4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8B74A" w14:textId="77777777" w:rsidR="00000000" w:rsidRPr="00C91867" w:rsidRDefault="00000000">
    <w:pPr>
      <w:jc w:val="right"/>
      <w:rPr>
        <w:b/>
        <w:bCs/>
        <w:sz w:val="18"/>
        <w:szCs w:val="18"/>
      </w:rPr>
    </w:pPr>
    <w:r w:rsidRPr="00C91867">
      <w:rPr>
        <w:b/>
        <w:bCs/>
        <w:sz w:val="18"/>
        <w:szCs w:val="18"/>
        <w:lang w:bidi="ar-SA"/>
      </w:rPr>
      <w:t>Załącznik nr 1</w:t>
    </w:r>
  </w:p>
  <w:p w14:paraId="248C74CA" w14:textId="77777777" w:rsidR="00000000" w:rsidRPr="00C91867" w:rsidRDefault="00000000">
    <w:pPr>
      <w:jc w:val="right"/>
      <w:rPr>
        <w:b/>
        <w:bCs/>
        <w:sz w:val="18"/>
        <w:szCs w:val="18"/>
      </w:rPr>
    </w:pPr>
    <w:r w:rsidRPr="00C91867">
      <w:rPr>
        <w:b/>
        <w:bCs/>
        <w:sz w:val="18"/>
        <w:szCs w:val="18"/>
        <w:lang w:bidi="ar-SA"/>
      </w:rPr>
      <w:t xml:space="preserve">do SWZ </w:t>
    </w:r>
    <w:r w:rsidR="002E53FD" w:rsidRPr="00C91867">
      <w:rPr>
        <w:b/>
        <w:bCs/>
        <w:sz w:val="18"/>
        <w:szCs w:val="18"/>
        <w:lang w:bidi="ar-SA"/>
      </w:rPr>
      <w:t>GZOO.264.1.2026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7A278B7"/>
    <w:multiLevelType w:val="multilevel"/>
    <w:tmpl w:val="0086832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F1014C"/>
    <w:multiLevelType w:val="multilevel"/>
    <w:tmpl w:val="E720725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0376D7"/>
    <w:multiLevelType w:val="multilevel"/>
    <w:tmpl w:val="686A0D1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193929"/>
    <w:multiLevelType w:val="hybridMultilevel"/>
    <w:tmpl w:val="22C65CF6"/>
    <w:lvl w:ilvl="0" w:tplc="7AE06D9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E03E4"/>
    <w:multiLevelType w:val="hybridMultilevel"/>
    <w:tmpl w:val="E258F55A"/>
    <w:lvl w:ilvl="0" w:tplc="018C9F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1F12"/>
    <w:multiLevelType w:val="multilevel"/>
    <w:tmpl w:val="6E866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135D6E"/>
    <w:multiLevelType w:val="multilevel"/>
    <w:tmpl w:val="1E82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68572A"/>
    <w:multiLevelType w:val="multilevel"/>
    <w:tmpl w:val="B21EA61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  <w:rPr>
        <w:rFonts w:cs="Times New Roman"/>
      </w:rPr>
    </w:lvl>
    <w:lvl w:ilvl="4">
      <w:numFmt w:val="bullet"/>
      <w:lvlText w:val="ꟷ"/>
      <w:lvlJc w:val="left"/>
      <w:pPr>
        <w:ind w:left="180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1" w15:restartNumberingAfterBreak="0">
    <w:nsid w:val="21BE2665"/>
    <w:multiLevelType w:val="multilevel"/>
    <w:tmpl w:val="6E5C5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206371"/>
    <w:multiLevelType w:val="hybridMultilevel"/>
    <w:tmpl w:val="A41EA8D8"/>
    <w:lvl w:ilvl="0" w:tplc="22D0DE3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72B6E"/>
    <w:multiLevelType w:val="hybridMultilevel"/>
    <w:tmpl w:val="7736D702"/>
    <w:lvl w:ilvl="0" w:tplc="345ACA74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13EE4"/>
    <w:multiLevelType w:val="multilevel"/>
    <w:tmpl w:val="816A3F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5E19DD"/>
    <w:multiLevelType w:val="multilevel"/>
    <w:tmpl w:val="E720725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52343F"/>
    <w:multiLevelType w:val="multilevel"/>
    <w:tmpl w:val="E720725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F23389"/>
    <w:multiLevelType w:val="hybridMultilevel"/>
    <w:tmpl w:val="A6C45D5A"/>
    <w:lvl w:ilvl="0" w:tplc="24CAD3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F7697"/>
    <w:multiLevelType w:val="multilevel"/>
    <w:tmpl w:val="E720725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080DA2"/>
    <w:multiLevelType w:val="multilevel"/>
    <w:tmpl w:val="3B50E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7F248F"/>
    <w:multiLevelType w:val="multilevel"/>
    <w:tmpl w:val="3B50E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23960CD"/>
    <w:multiLevelType w:val="multilevel"/>
    <w:tmpl w:val="3B50E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F34059"/>
    <w:multiLevelType w:val="multilevel"/>
    <w:tmpl w:val="3B50E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156E72"/>
    <w:multiLevelType w:val="hybridMultilevel"/>
    <w:tmpl w:val="D1EE16F0"/>
    <w:lvl w:ilvl="0" w:tplc="A3C8B5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479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6AC304F"/>
    <w:multiLevelType w:val="multilevel"/>
    <w:tmpl w:val="1E82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A436BE"/>
    <w:multiLevelType w:val="multilevel"/>
    <w:tmpl w:val="5F722D5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A9F2B29"/>
    <w:multiLevelType w:val="multilevel"/>
    <w:tmpl w:val="48520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934871"/>
    <w:multiLevelType w:val="multilevel"/>
    <w:tmpl w:val="CB5E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583168">
    <w:abstractNumId w:val="0"/>
  </w:num>
  <w:num w:numId="2" w16cid:durableId="666832924">
    <w:abstractNumId w:val="1"/>
  </w:num>
  <w:num w:numId="3" w16cid:durableId="1009328621">
    <w:abstractNumId w:val="2"/>
  </w:num>
  <w:num w:numId="4" w16cid:durableId="1110003977">
    <w:abstractNumId w:val="7"/>
  </w:num>
  <w:num w:numId="5" w16cid:durableId="73206388">
    <w:abstractNumId w:val="23"/>
  </w:num>
  <w:num w:numId="6" w16cid:durableId="1125736844">
    <w:abstractNumId w:val="8"/>
  </w:num>
  <w:num w:numId="7" w16cid:durableId="263928559">
    <w:abstractNumId w:val="14"/>
  </w:num>
  <w:num w:numId="8" w16cid:durableId="841704978">
    <w:abstractNumId w:val="6"/>
  </w:num>
  <w:num w:numId="9" w16cid:durableId="406608812">
    <w:abstractNumId w:val="17"/>
  </w:num>
  <w:num w:numId="10" w16cid:durableId="254442224">
    <w:abstractNumId w:val="25"/>
  </w:num>
  <w:num w:numId="11" w16cid:durableId="223181972">
    <w:abstractNumId w:val="9"/>
  </w:num>
  <w:num w:numId="12" w16cid:durableId="450395599">
    <w:abstractNumId w:val="21"/>
  </w:num>
  <w:num w:numId="13" w16cid:durableId="957640692">
    <w:abstractNumId w:val="19"/>
  </w:num>
  <w:num w:numId="14" w16cid:durableId="739597932">
    <w:abstractNumId w:val="20"/>
  </w:num>
  <w:num w:numId="15" w16cid:durableId="801195195">
    <w:abstractNumId w:val="28"/>
  </w:num>
  <w:num w:numId="16" w16cid:durableId="1973319778">
    <w:abstractNumId w:val="11"/>
  </w:num>
  <w:num w:numId="17" w16cid:durableId="415901086">
    <w:abstractNumId w:val="27"/>
  </w:num>
  <w:num w:numId="18" w16cid:durableId="1575771668">
    <w:abstractNumId w:val="22"/>
  </w:num>
  <w:num w:numId="19" w16cid:durableId="1945576771">
    <w:abstractNumId w:val="10"/>
  </w:num>
  <w:num w:numId="20" w16cid:durableId="1033117658">
    <w:abstractNumId w:val="18"/>
  </w:num>
  <w:num w:numId="21" w16cid:durableId="384645783">
    <w:abstractNumId w:val="4"/>
  </w:num>
  <w:num w:numId="22" w16cid:durableId="1694840544">
    <w:abstractNumId w:val="15"/>
  </w:num>
  <w:num w:numId="23" w16cid:durableId="1546982472">
    <w:abstractNumId w:val="3"/>
  </w:num>
  <w:num w:numId="24" w16cid:durableId="1253397142">
    <w:abstractNumId w:val="5"/>
  </w:num>
  <w:num w:numId="25" w16cid:durableId="135881990">
    <w:abstractNumId w:val="26"/>
  </w:num>
  <w:num w:numId="26" w16cid:durableId="1814180905">
    <w:abstractNumId w:val="16"/>
  </w:num>
  <w:num w:numId="27" w16cid:durableId="983237658">
    <w:abstractNumId w:val="24"/>
  </w:num>
  <w:num w:numId="28" w16cid:durableId="335233942">
    <w:abstractNumId w:val="12"/>
  </w:num>
  <w:num w:numId="29" w16cid:durableId="4490554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96C"/>
    <w:rsid w:val="00076F06"/>
    <w:rsid w:val="000B4759"/>
    <w:rsid w:val="000D0CC4"/>
    <w:rsid w:val="000E426C"/>
    <w:rsid w:val="00101607"/>
    <w:rsid w:val="0015771C"/>
    <w:rsid w:val="001672F0"/>
    <w:rsid w:val="0017639F"/>
    <w:rsid w:val="0019533E"/>
    <w:rsid w:val="001E08CB"/>
    <w:rsid w:val="001E3C1C"/>
    <w:rsid w:val="002430E9"/>
    <w:rsid w:val="00263B3B"/>
    <w:rsid w:val="00277BE2"/>
    <w:rsid w:val="002C57A4"/>
    <w:rsid w:val="002D4BBB"/>
    <w:rsid w:val="002E04DB"/>
    <w:rsid w:val="002E53FD"/>
    <w:rsid w:val="002E7FFE"/>
    <w:rsid w:val="00330B7E"/>
    <w:rsid w:val="003B0094"/>
    <w:rsid w:val="003C7D45"/>
    <w:rsid w:val="00410A47"/>
    <w:rsid w:val="00472C2E"/>
    <w:rsid w:val="004A192B"/>
    <w:rsid w:val="004B575F"/>
    <w:rsid w:val="0056174C"/>
    <w:rsid w:val="00566006"/>
    <w:rsid w:val="005846C9"/>
    <w:rsid w:val="005C63E2"/>
    <w:rsid w:val="00605B83"/>
    <w:rsid w:val="006066C5"/>
    <w:rsid w:val="00624667"/>
    <w:rsid w:val="0065128F"/>
    <w:rsid w:val="006722ED"/>
    <w:rsid w:val="00675A9B"/>
    <w:rsid w:val="006B56CF"/>
    <w:rsid w:val="00734683"/>
    <w:rsid w:val="007422ED"/>
    <w:rsid w:val="007B016A"/>
    <w:rsid w:val="007C57E2"/>
    <w:rsid w:val="007E296C"/>
    <w:rsid w:val="00801753"/>
    <w:rsid w:val="00825983"/>
    <w:rsid w:val="008330C5"/>
    <w:rsid w:val="00866956"/>
    <w:rsid w:val="00890F84"/>
    <w:rsid w:val="00954E15"/>
    <w:rsid w:val="00961056"/>
    <w:rsid w:val="00A51F04"/>
    <w:rsid w:val="00A67F99"/>
    <w:rsid w:val="00AB4CB2"/>
    <w:rsid w:val="00AC2D02"/>
    <w:rsid w:val="00AC5F4C"/>
    <w:rsid w:val="00B16802"/>
    <w:rsid w:val="00BA5348"/>
    <w:rsid w:val="00BD51CA"/>
    <w:rsid w:val="00BE3B39"/>
    <w:rsid w:val="00BF3DA3"/>
    <w:rsid w:val="00C00B8D"/>
    <w:rsid w:val="00C34B8E"/>
    <w:rsid w:val="00C47287"/>
    <w:rsid w:val="00C57936"/>
    <w:rsid w:val="00C830D4"/>
    <w:rsid w:val="00C91867"/>
    <w:rsid w:val="00CD3B81"/>
    <w:rsid w:val="00CF0F17"/>
    <w:rsid w:val="00D16C35"/>
    <w:rsid w:val="00D25EAF"/>
    <w:rsid w:val="00D323EA"/>
    <w:rsid w:val="00DD2F3D"/>
    <w:rsid w:val="00E01CF8"/>
    <w:rsid w:val="00E277D7"/>
    <w:rsid w:val="00E443B7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9BD647"/>
  <w15:chartTrackingRefBased/>
  <w15:docId w15:val="{2D159A7A-BD9F-41B8-8632-A28C71F6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eastAsia="Times New Roman" w:cs="Times New Roman"/>
      <w:b w:val="0"/>
      <w:bCs w:val="0"/>
      <w:color w:val="auto"/>
      <w:kern w:val="2"/>
      <w:sz w:val="24"/>
      <w:szCs w:val="20"/>
      <w:lang w:val="pl-PL" w:bidi="ar-SA"/>
    </w:rPr>
  </w:style>
  <w:style w:type="character" w:customStyle="1" w:styleId="WW8Num5z1">
    <w:name w:val="WW8Num5z1"/>
    <w:rPr>
      <w:b/>
      <w:bCs/>
    </w:rPr>
  </w:style>
  <w:style w:type="character" w:customStyle="1" w:styleId="WW8Num9z0">
    <w:name w:val="WW8Num9z0"/>
    <w:rPr>
      <w:b w:val="0"/>
      <w:bCs w:val="0"/>
      <w:color w:val="auto"/>
      <w:kern w:val="2"/>
      <w:sz w:val="24"/>
      <w:szCs w:val="20"/>
      <w:lang w:val="pl-PL" w:bidi="ar-SA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Gwkaistopka"/>
  </w:style>
  <w:style w:type="paragraph" w:styleId="Stopka">
    <w:name w:val="footer"/>
    <w:basedOn w:val="Gwkaistopka"/>
    <w:link w:val="StopkaZnak"/>
    <w:uiPriority w:val="99"/>
  </w:style>
  <w:style w:type="paragraph" w:customStyle="1" w:styleId="Standard">
    <w:name w:val="Standard"/>
    <w:pPr>
      <w:suppressAutoHyphens/>
      <w:textAlignment w:val="baseline"/>
    </w:pPr>
    <w:rPr>
      <w:kern w:val="2"/>
      <w:lang w:eastAsia="zh-CN" w:bidi="hi-IN"/>
    </w:rPr>
  </w:style>
  <w:style w:type="character" w:customStyle="1" w:styleId="StopkaZnak">
    <w:name w:val="Stopka Znak"/>
    <w:link w:val="Stopka"/>
    <w:uiPriority w:val="99"/>
    <w:rsid w:val="00C830D4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FF65A6"/>
    <w:pPr>
      <w:suppressAutoHyphens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FontStyle12">
    <w:name w:val="Font Style12"/>
    <w:rsid w:val="001672F0"/>
    <w:rPr>
      <w:b/>
      <w:bCs/>
      <w:sz w:val="20"/>
      <w:szCs w:val="20"/>
    </w:rPr>
  </w:style>
  <w:style w:type="numbering" w:customStyle="1" w:styleId="WW8Num3">
    <w:name w:val="WW8Num3"/>
    <w:basedOn w:val="Bezlisty"/>
    <w:rsid w:val="001672F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1388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cp:lastModifiedBy>Anita Kacprzak</cp:lastModifiedBy>
  <cp:revision>3</cp:revision>
  <cp:lastPrinted>2023-08-17T11:03:00Z</cp:lastPrinted>
  <dcterms:created xsi:type="dcterms:W3CDTF">2026-08-07T11:22:00Z</dcterms:created>
  <dcterms:modified xsi:type="dcterms:W3CDTF">2026-08-07T11:23:00Z</dcterms:modified>
</cp:coreProperties>
</file>