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94EEB" w14:textId="4C22781C" w:rsidR="008706A6" w:rsidRPr="001B50B5" w:rsidRDefault="00C66676" w:rsidP="001B50B5">
      <w:pPr>
        <w:spacing w:line="276" w:lineRule="auto"/>
        <w:ind w:left="1416" w:firstLine="708"/>
        <w:jc w:val="right"/>
        <w:rPr>
          <w:rFonts w:ascii="Arial" w:eastAsia="Arial" w:hAnsi="Arial" w:cs="Arial"/>
          <w:i/>
          <w:iCs/>
          <w:sz w:val="24"/>
          <w:szCs w:val="24"/>
        </w:rPr>
      </w:pPr>
      <w:r w:rsidRPr="001B50B5">
        <w:rPr>
          <w:rFonts w:ascii="Arial" w:eastAsia="Arial" w:hAnsi="Arial" w:cs="Arial"/>
          <w:i/>
          <w:iCs/>
          <w:sz w:val="24"/>
          <w:szCs w:val="24"/>
        </w:rPr>
        <w:t xml:space="preserve"> </w:t>
      </w:r>
      <w:r w:rsidRPr="001B50B5">
        <w:rPr>
          <w:rFonts w:ascii="Arial" w:hAnsi="Arial" w:cs="Arial"/>
          <w:i/>
          <w:iCs/>
          <w:sz w:val="24"/>
          <w:szCs w:val="24"/>
        </w:rPr>
        <w:t xml:space="preserve">Załącznik nr 2 do SWZ </w:t>
      </w:r>
    </w:p>
    <w:p w14:paraId="26C558AD" w14:textId="77777777" w:rsidR="008706A6" w:rsidRPr="001B50B5" w:rsidRDefault="008706A6" w:rsidP="001B50B5">
      <w:pPr>
        <w:spacing w:line="276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7BE7AD60" w14:textId="77777777" w:rsidR="008706A6" w:rsidRPr="001B50B5" w:rsidRDefault="00C66676" w:rsidP="001B50B5">
      <w:pPr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B50B5">
        <w:rPr>
          <w:rFonts w:ascii="Arial" w:hAnsi="Arial" w:cs="Arial"/>
          <w:b/>
          <w:bCs/>
          <w:sz w:val="24"/>
          <w:szCs w:val="24"/>
        </w:rPr>
        <w:t>FORMULARZ OFERTY</w:t>
      </w:r>
    </w:p>
    <w:p w14:paraId="01F3357D" w14:textId="77777777" w:rsidR="008706A6" w:rsidRPr="001B50B5" w:rsidRDefault="00C66676" w:rsidP="001B50B5">
      <w:pPr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B50B5">
        <w:rPr>
          <w:rFonts w:ascii="Arial" w:hAnsi="Arial" w:cs="Arial"/>
          <w:b/>
          <w:sz w:val="24"/>
          <w:szCs w:val="24"/>
        </w:rPr>
        <w:t>Gmina Miasta Gdyni</w:t>
      </w:r>
    </w:p>
    <w:p w14:paraId="6A57A864" w14:textId="77777777" w:rsidR="008706A6" w:rsidRPr="001B50B5" w:rsidRDefault="00C66676" w:rsidP="001B50B5">
      <w:pPr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B50B5">
        <w:rPr>
          <w:rFonts w:ascii="Arial" w:hAnsi="Arial" w:cs="Arial"/>
          <w:b/>
          <w:sz w:val="24"/>
          <w:szCs w:val="24"/>
        </w:rPr>
        <w:t>Al. Marszałka Piłsudskiego 52/54</w:t>
      </w:r>
    </w:p>
    <w:p w14:paraId="3FE3F612" w14:textId="77777777" w:rsidR="008706A6" w:rsidRPr="001B50B5" w:rsidRDefault="00C66676" w:rsidP="001B50B5">
      <w:pPr>
        <w:tabs>
          <w:tab w:val="left" w:leader="dot" w:pos="9072"/>
        </w:tabs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B50B5">
        <w:rPr>
          <w:rFonts w:ascii="Arial" w:hAnsi="Arial" w:cs="Arial"/>
          <w:b/>
          <w:sz w:val="24"/>
          <w:szCs w:val="24"/>
        </w:rPr>
        <w:t>81-382 Gdynia</w:t>
      </w:r>
    </w:p>
    <w:p w14:paraId="4109270E" w14:textId="77777777" w:rsidR="008706A6" w:rsidRPr="001B50B5" w:rsidRDefault="00C66676" w:rsidP="001B50B5">
      <w:pPr>
        <w:pStyle w:val="Zwykytekst1"/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1B50B5">
        <w:rPr>
          <w:rFonts w:ascii="Arial" w:hAnsi="Arial" w:cs="Arial"/>
          <w:b/>
          <w:sz w:val="24"/>
          <w:szCs w:val="24"/>
        </w:rPr>
        <w:t>Pełne dane adresowe Wykonawcy/Wykonawców (wspólnicy spółki cywilnej, członkowie konsorcjum):</w:t>
      </w:r>
    </w:p>
    <w:p w14:paraId="172C178F" w14:textId="350A63EE" w:rsidR="008706A6" w:rsidRPr="001B50B5" w:rsidRDefault="00C66676" w:rsidP="001B50B5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  <w:r w:rsidRPr="001B50B5">
        <w:rPr>
          <w:rFonts w:ascii="Arial" w:hAnsi="Arial" w:cs="Arial"/>
          <w:sz w:val="24"/>
          <w:szCs w:val="24"/>
        </w:rPr>
        <w:t>Nazwa (firma)/imię nazwisko…………………………………………………….………</w:t>
      </w:r>
      <w:r w:rsidR="003226AA">
        <w:rPr>
          <w:rFonts w:ascii="Arial" w:hAnsi="Arial" w:cs="Arial"/>
          <w:sz w:val="24"/>
          <w:szCs w:val="24"/>
        </w:rPr>
        <w:t>…</w:t>
      </w:r>
    </w:p>
    <w:p w14:paraId="119089C4" w14:textId="51F2D8DB" w:rsidR="008706A6" w:rsidRPr="001B50B5" w:rsidRDefault="00C66676" w:rsidP="001B50B5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  <w:r w:rsidRPr="001B50B5">
        <w:rPr>
          <w:rFonts w:ascii="Arial" w:hAnsi="Arial" w:cs="Arial"/>
          <w:sz w:val="24"/>
          <w:szCs w:val="24"/>
        </w:rPr>
        <w:t>Adres…………………………………………………………………………………………</w:t>
      </w:r>
      <w:r w:rsidR="003226AA">
        <w:rPr>
          <w:rFonts w:ascii="Arial" w:hAnsi="Arial" w:cs="Arial"/>
          <w:sz w:val="24"/>
          <w:szCs w:val="24"/>
        </w:rPr>
        <w:t>.</w:t>
      </w:r>
    </w:p>
    <w:p w14:paraId="7101DC3F" w14:textId="3CA7C097" w:rsidR="008706A6" w:rsidRPr="001B50B5" w:rsidRDefault="00C66676" w:rsidP="001B50B5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  <w:lang w:val="en-US"/>
        </w:rPr>
      </w:pPr>
      <w:r w:rsidRPr="001B50B5">
        <w:rPr>
          <w:rFonts w:ascii="Arial" w:hAnsi="Arial" w:cs="Arial"/>
          <w:sz w:val="24"/>
          <w:szCs w:val="24"/>
          <w:lang w:val="pt-BR"/>
        </w:rPr>
        <w:t>Nr telefonu</w:t>
      </w:r>
      <w:r w:rsidRPr="001B50B5"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……………………………………………………………………………………</w:t>
      </w:r>
    </w:p>
    <w:p w14:paraId="6F6B57FE" w14:textId="7D30BDEB" w:rsidR="008706A6" w:rsidRPr="001B50B5" w:rsidRDefault="00C66676" w:rsidP="001B50B5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  <w:lang w:val="en-US"/>
        </w:rPr>
      </w:pPr>
      <w:r w:rsidRPr="001B50B5">
        <w:rPr>
          <w:rFonts w:ascii="Arial" w:hAnsi="Arial" w:cs="Arial"/>
          <w:sz w:val="24"/>
          <w:szCs w:val="24"/>
          <w:lang w:val="en-US"/>
        </w:rPr>
        <w:t>NIP/PESEL ………………….……REGON  ……………………KRS/CEIDG …………</w:t>
      </w:r>
    </w:p>
    <w:p w14:paraId="70523734" w14:textId="1406F196" w:rsidR="00F25DD8" w:rsidRPr="001B50B5" w:rsidRDefault="00C66676" w:rsidP="001B50B5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  <w:lang w:val="en-US"/>
        </w:rPr>
      </w:pPr>
      <w:r w:rsidRPr="001B50B5">
        <w:rPr>
          <w:rFonts w:ascii="Arial" w:hAnsi="Arial" w:cs="Arial"/>
          <w:sz w:val="24"/>
          <w:szCs w:val="24"/>
          <w:lang w:val="en-US"/>
        </w:rPr>
        <w:t>e-mail: …………………………………………………………………………………………</w:t>
      </w:r>
    </w:p>
    <w:p w14:paraId="3FF90106" w14:textId="4F1F9178" w:rsidR="008706A6" w:rsidRPr="001B50B5" w:rsidRDefault="00C66676" w:rsidP="001B50B5">
      <w:pPr>
        <w:pStyle w:val="Tekstpodstawowy"/>
        <w:spacing w:after="0" w:line="276" w:lineRule="auto"/>
        <w:rPr>
          <w:rFonts w:ascii="Arial" w:hAnsi="Arial" w:cs="Arial"/>
          <w:bCs/>
          <w:iCs/>
          <w:sz w:val="24"/>
          <w:szCs w:val="24"/>
        </w:rPr>
      </w:pPr>
      <w:r w:rsidRPr="001B50B5">
        <w:rPr>
          <w:rFonts w:ascii="Arial" w:hAnsi="Arial" w:cs="Arial"/>
          <w:sz w:val="24"/>
          <w:szCs w:val="24"/>
          <w:lang w:val="en-US"/>
        </w:rPr>
        <w:t>Informujemy</w:t>
      </w:r>
      <w:r w:rsidRPr="001B50B5">
        <w:rPr>
          <w:rFonts w:ascii="Arial" w:hAnsi="Arial" w:cs="Arial"/>
          <w:sz w:val="24"/>
          <w:szCs w:val="24"/>
        </w:rPr>
        <w:t>, że jestem/jesteśmy</w:t>
      </w:r>
      <w:r w:rsidR="0099457D" w:rsidRPr="001B50B5">
        <w:rPr>
          <w:rFonts w:ascii="Arial" w:hAnsi="Arial" w:cs="Arial"/>
          <w:bCs/>
          <w:iCs/>
          <w:sz w:val="24"/>
          <w:szCs w:val="24"/>
          <w:vertAlign w:val="superscript"/>
        </w:rPr>
        <w:footnoteReference w:id="1"/>
      </w:r>
      <w:r w:rsidRPr="001B50B5">
        <w:rPr>
          <w:rFonts w:ascii="Arial" w:hAnsi="Arial" w:cs="Arial"/>
          <w:sz w:val="24"/>
          <w:szCs w:val="24"/>
        </w:rPr>
        <w:t>:</w:t>
      </w:r>
    </w:p>
    <w:p w14:paraId="4EA9147A" w14:textId="77777777" w:rsidR="008706A6" w:rsidRPr="001B50B5" w:rsidRDefault="00C66676" w:rsidP="001B50B5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bCs/>
          <w:iCs/>
          <w:sz w:val="24"/>
          <w:szCs w:val="24"/>
        </w:rPr>
      </w:pPr>
      <w:bookmarkStart w:id="0" w:name="_Hlk68007144"/>
      <w:r w:rsidRPr="001B50B5">
        <w:rPr>
          <w:rFonts w:ascii="Arial" w:hAnsi="Arial" w:cs="Arial"/>
          <w:bCs/>
          <w:iCs/>
          <w:sz w:val="24"/>
          <w:szCs w:val="24"/>
        </w:rPr>
        <w:t>mikroprzedsiębiorstwem</w:t>
      </w:r>
    </w:p>
    <w:p w14:paraId="4783693B" w14:textId="77777777" w:rsidR="008706A6" w:rsidRPr="001B50B5" w:rsidRDefault="00C66676" w:rsidP="001B50B5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bCs/>
          <w:iCs/>
          <w:sz w:val="24"/>
          <w:szCs w:val="24"/>
        </w:rPr>
      </w:pPr>
      <w:r w:rsidRPr="001B50B5">
        <w:rPr>
          <w:rFonts w:ascii="Arial" w:hAnsi="Arial" w:cs="Arial"/>
          <w:bCs/>
          <w:iCs/>
          <w:sz w:val="24"/>
          <w:szCs w:val="24"/>
        </w:rPr>
        <w:t>małym przedsiębiorstwem</w:t>
      </w:r>
    </w:p>
    <w:p w14:paraId="1768DF44" w14:textId="77777777" w:rsidR="008706A6" w:rsidRPr="001B50B5" w:rsidRDefault="00C66676" w:rsidP="001B50B5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bCs/>
          <w:iCs/>
          <w:sz w:val="24"/>
          <w:szCs w:val="24"/>
        </w:rPr>
      </w:pPr>
      <w:r w:rsidRPr="001B50B5">
        <w:rPr>
          <w:rFonts w:ascii="Arial" w:hAnsi="Arial" w:cs="Arial"/>
          <w:bCs/>
          <w:iCs/>
          <w:sz w:val="24"/>
          <w:szCs w:val="24"/>
        </w:rPr>
        <w:t>średnim przedsiębiorstwem</w:t>
      </w:r>
    </w:p>
    <w:p w14:paraId="2D49FD95" w14:textId="77777777" w:rsidR="008706A6" w:rsidRPr="001B50B5" w:rsidRDefault="00C66676" w:rsidP="001B50B5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iCs/>
          <w:sz w:val="24"/>
          <w:szCs w:val="24"/>
        </w:rPr>
      </w:pPr>
      <w:r w:rsidRPr="001B50B5">
        <w:rPr>
          <w:rFonts w:ascii="Arial" w:hAnsi="Arial" w:cs="Arial"/>
          <w:bCs/>
          <w:iCs/>
          <w:sz w:val="24"/>
          <w:szCs w:val="24"/>
        </w:rPr>
        <w:t>jednoosobową działalnością gospodarczą</w:t>
      </w:r>
    </w:p>
    <w:p w14:paraId="0A921AB8" w14:textId="77777777" w:rsidR="008706A6" w:rsidRPr="001B50B5" w:rsidRDefault="00C66676" w:rsidP="001B50B5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1B50B5">
        <w:rPr>
          <w:rFonts w:ascii="Arial" w:hAnsi="Arial" w:cs="Arial"/>
          <w:iCs/>
          <w:sz w:val="24"/>
          <w:szCs w:val="24"/>
        </w:rPr>
        <w:t>osobą fizyczną nieprowadzącą działalności gospodarczej</w:t>
      </w:r>
    </w:p>
    <w:p w14:paraId="2217B34D" w14:textId="438FE821" w:rsidR="008706A6" w:rsidRPr="001B50B5" w:rsidRDefault="00C66676" w:rsidP="001B50B5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bCs/>
          <w:iCs/>
          <w:sz w:val="24"/>
          <w:szCs w:val="24"/>
        </w:rPr>
      </w:pPr>
      <w:r w:rsidRPr="001B50B5">
        <w:rPr>
          <w:rFonts w:ascii="Arial" w:hAnsi="Arial" w:cs="Arial"/>
          <w:sz w:val="24"/>
          <w:szCs w:val="24"/>
        </w:rPr>
        <w:t>inny rodzaj</w:t>
      </w:r>
      <w:bookmarkEnd w:id="0"/>
    </w:p>
    <w:p w14:paraId="02465C21" w14:textId="77777777" w:rsidR="008706A6" w:rsidRPr="001B50B5" w:rsidRDefault="008706A6" w:rsidP="001B50B5">
      <w:pPr>
        <w:pStyle w:val="Tekstprzypisudolnego"/>
        <w:spacing w:line="276" w:lineRule="auto"/>
        <w:ind w:left="785"/>
        <w:rPr>
          <w:rFonts w:ascii="Arial" w:hAnsi="Arial" w:cs="Arial"/>
          <w:bCs/>
          <w:iCs/>
          <w:sz w:val="24"/>
          <w:szCs w:val="24"/>
        </w:rPr>
      </w:pPr>
    </w:p>
    <w:p w14:paraId="60491895" w14:textId="77777777" w:rsidR="008706A6" w:rsidRPr="001B50B5" w:rsidRDefault="00C66676" w:rsidP="001B50B5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1B50B5">
        <w:rPr>
          <w:rFonts w:ascii="Arial" w:hAnsi="Arial" w:cs="Arial"/>
          <w:i/>
          <w:sz w:val="24"/>
          <w:szCs w:val="24"/>
          <w:u w:val="single"/>
          <w:lang w:eastAsia="ar-SA"/>
        </w:rPr>
        <w:t xml:space="preserve">W przypadku Wykonawców wspólnie ubiegających się zamówienie należy uwzględnić kategorię przedsiębiorstwa lidera konsorcjum. </w:t>
      </w:r>
      <w:r w:rsidRPr="001B50B5">
        <w:rPr>
          <w:rFonts w:ascii="Arial" w:hAnsi="Arial" w:cs="Arial"/>
          <w:i/>
          <w:sz w:val="24"/>
          <w:szCs w:val="24"/>
          <w:lang w:eastAsia="ar-SA"/>
        </w:rPr>
        <w:t xml:space="preserve"> </w:t>
      </w:r>
    </w:p>
    <w:p w14:paraId="68681670" w14:textId="77777777" w:rsidR="00D66FCA" w:rsidRPr="001B50B5" w:rsidRDefault="00D66FCA" w:rsidP="001B50B5">
      <w:p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1B50B5">
        <w:rPr>
          <w:rFonts w:ascii="Arial" w:hAnsi="Arial" w:cs="Arial"/>
          <w:b/>
          <w:sz w:val="24"/>
          <w:szCs w:val="24"/>
          <w:lang w:eastAsia="en-US"/>
        </w:rPr>
        <w:t>OŚWIADCZAM/MY*, że</w:t>
      </w:r>
      <w:r w:rsidRPr="001B50B5">
        <w:rPr>
          <w:rFonts w:ascii="Arial" w:hAnsi="Arial" w:cs="Arial"/>
          <w:sz w:val="24"/>
          <w:szCs w:val="24"/>
          <w:lang w:eastAsia="en-US"/>
        </w:rPr>
        <w:t>:</w:t>
      </w:r>
    </w:p>
    <w:p w14:paraId="7C31C47D" w14:textId="1D641421" w:rsidR="00D66FCA" w:rsidRPr="001B50B5" w:rsidRDefault="00AB1871" w:rsidP="001B50B5">
      <w:pPr>
        <w:tabs>
          <w:tab w:val="left" w:leader="dot" w:pos="9072"/>
        </w:tabs>
        <w:spacing w:before="120" w:after="0" w:line="276" w:lineRule="auto"/>
        <w:ind w:firstLine="426"/>
        <w:jc w:val="both"/>
        <w:rPr>
          <w:rFonts w:ascii="Arial" w:hAnsi="Arial" w:cs="Arial"/>
          <w:sz w:val="24"/>
          <w:szCs w:val="24"/>
          <w:lang w:eastAsia="en-US"/>
        </w:rPr>
      </w:pPr>
      <w:sdt>
        <w:sdtPr>
          <w:rPr>
            <w:rFonts w:ascii="Arial" w:hAnsi="Arial" w:cs="Arial"/>
            <w:bCs/>
            <w:iCs/>
            <w:sz w:val="24"/>
            <w:szCs w:val="24"/>
            <w:lang w:eastAsia="en-US"/>
          </w:rPr>
          <w:id w:val="140853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540">
            <w:rPr>
              <w:rFonts w:ascii="MS Gothic" w:eastAsia="MS Gothic" w:hAnsi="MS Gothic" w:cs="Arial" w:hint="eastAsia"/>
              <w:bCs/>
              <w:iCs/>
              <w:sz w:val="24"/>
              <w:szCs w:val="24"/>
              <w:lang w:eastAsia="en-US"/>
            </w:rPr>
            <w:t>☐</w:t>
          </w:r>
        </w:sdtContent>
      </w:sdt>
      <w:r w:rsidR="00D66FCA" w:rsidRPr="001B50B5">
        <w:rPr>
          <w:rFonts w:ascii="Arial" w:hAnsi="Arial" w:cs="Arial"/>
          <w:sz w:val="24"/>
          <w:szCs w:val="24"/>
          <w:lang w:eastAsia="en-US"/>
        </w:rPr>
        <w:t xml:space="preserve"> jestem(-śmy): </w:t>
      </w:r>
    </w:p>
    <w:p w14:paraId="1C4BEEA4" w14:textId="31C1A386" w:rsidR="00D66FCA" w:rsidRPr="001B50B5" w:rsidRDefault="00AB1871" w:rsidP="001B50B5">
      <w:pPr>
        <w:tabs>
          <w:tab w:val="left" w:leader="dot" w:pos="9072"/>
        </w:tabs>
        <w:spacing w:before="120" w:after="0" w:line="276" w:lineRule="auto"/>
        <w:ind w:firstLine="426"/>
        <w:jc w:val="both"/>
        <w:rPr>
          <w:rFonts w:ascii="Arial" w:hAnsi="Arial" w:cs="Arial"/>
          <w:sz w:val="24"/>
          <w:szCs w:val="24"/>
          <w:lang w:eastAsia="en-US"/>
        </w:rPr>
      </w:pPr>
      <w:sdt>
        <w:sdtPr>
          <w:rPr>
            <w:rFonts w:ascii="Arial" w:hAnsi="Arial" w:cs="Arial"/>
            <w:bCs/>
            <w:iCs/>
            <w:sz w:val="24"/>
            <w:szCs w:val="24"/>
            <w:lang w:eastAsia="en-US"/>
          </w:rPr>
          <w:id w:val="-264930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540">
            <w:rPr>
              <w:rFonts w:ascii="MS Gothic" w:eastAsia="MS Gothic" w:hAnsi="MS Gothic" w:cs="Arial" w:hint="eastAsia"/>
              <w:bCs/>
              <w:iCs/>
              <w:sz w:val="24"/>
              <w:szCs w:val="24"/>
              <w:lang w:eastAsia="en-US"/>
            </w:rPr>
            <w:t>☐</w:t>
          </w:r>
        </w:sdtContent>
      </w:sdt>
      <w:r w:rsidR="00D66FCA" w:rsidRPr="001B50B5">
        <w:rPr>
          <w:rFonts w:ascii="Arial" w:hAnsi="Arial" w:cs="Arial"/>
          <w:sz w:val="24"/>
          <w:szCs w:val="24"/>
          <w:lang w:eastAsia="en-US"/>
        </w:rPr>
        <w:t xml:space="preserve"> nie jestem(-śmy): </w:t>
      </w:r>
    </w:p>
    <w:p w14:paraId="280ECD8A" w14:textId="77777777" w:rsidR="00D66FCA" w:rsidRPr="001B50B5" w:rsidRDefault="00D66FCA" w:rsidP="001B50B5">
      <w:p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b/>
          <w:bCs/>
          <w:sz w:val="24"/>
          <w:szCs w:val="24"/>
          <w:lang w:eastAsia="en-US"/>
        </w:rPr>
      </w:pPr>
      <w:r w:rsidRPr="001B50B5">
        <w:rPr>
          <w:rFonts w:ascii="Arial" w:hAnsi="Arial" w:cs="Arial"/>
          <w:b/>
          <w:bCs/>
          <w:sz w:val="24"/>
          <w:szCs w:val="24"/>
          <w:lang w:eastAsia="en-US"/>
        </w:rPr>
        <w:t>Wykonawcą pochodzącym z państwa trzeciego niebędącego stroną umowy międzynarodowej w rozumieniu art. 16b ust. 1 pkt 1 ustawy Pzp.</w:t>
      </w:r>
    </w:p>
    <w:p w14:paraId="5AEFF74E" w14:textId="77777777" w:rsidR="00D66FCA" w:rsidRPr="003226AA" w:rsidRDefault="00D66FCA" w:rsidP="001B50B5">
      <w:p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i/>
          <w:iCs/>
          <w:sz w:val="16"/>
          <w:szCs w:val="16"/>
          <w:lang w:eastAsia="en-US"/>
        </w:rPr>
      </w:pPr>
      <w:r w:rsidRPr="003226AA">
        <w:rPr>
          <w:rFonts w:ascii="Arial" w:hAnsi="Arial" w:cs="Arial"/>
          <w:i/>
          <w:iCs/>
          <w:sz w:val="16"/>
          <w:szCs w:val="16"/>
          <w:lang w:eastAsia="en-US"/>
        </w:rPr>
        <w:t>* Wybrać właściwe poprzez zaznaczenie odpowiedniego pola.</w:t>
      </w:r>
    </w:p>
    <w:p w14:paraId="4A9ADF31" w14:textId="77777777" w:rsidR="00D66FCA" w:rsidRPr="001B50B5" w:rsidRDefault="00D66FCA" w:rsidP="001B50B5">
      <w:p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1B50B5">
        <w:rPr>
          <w:rFonts w:ascii="Arial" w:hAnsi="Arial" w:cs="Arial"/>
          <w:b/>
          <w:sz w:val="24"/>
          <w:szCs w:val="24"/>
          <w:lang w:eastAsia="en-US"/>
        </w:rPr>
        <w:t>OŚWIADCZAM/MY*, że</w:t>
      </w:r>
      <w:r w:rsidRPr="001B50B5">
        <w:rPr>
          <w:rFonts w:ascii="Arial" w:hAnsi="Arial" w:cs="Arial"/>
          <w:sz w:val="24"/>
          <w:szCs w:val="24"/>
          <w:lang w:eastAsia="en-US"/>
        </w:rPr>
        <w:t>:</w:t>
      </w:r>
    </w:p>
    <w:p w14:paraId="3271250E" w14:textId="1390FD52" w:rsidR="00D66FCA" w:rsidRPr="001B50B5" w:rsidRDefault="00D66FCA" w:rsidP="001B50B5">
      <w:p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1B50B5">
        <w:rPr>
          <w:rFonts w:ascii="Arial" w:hAnsi="Arial" w:cs="Arial"/>
          <w:sz w:val="24"/>
          <w:szCs w:val="24"/>
          <w:lang w:eastAsia="en-US"/>
        </w:rPr>
        <w:t xml:space="preserve"> </w:t>
      </w:r>
      <w:sdt>
        <w:sdtPr>
          <w:rPr>
            <w:rFonts w:ascii="Arial" w:hAnsi="Arial" w:cs="Arial"/>
            <w:bCs/>
            <w:iCs/>
            <w:sz w:val="24"/>
            <w:szCs w:val="24"/>
            <w:lang w:eastAsia="en-US"/>
          </w:rPr>
          <w:id w:val="-12230528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540">
            <w:rPr>
              <w:rFonts w:ascii="MS Gothic" w:eastAsia="MS Gothic" w:hAnsi="MS Gothic" w:cs="Arial" w:hint="eastAsia"/>
              <w:bCs/>
              <w:iCs/>
              <w:sz w:val="24"/>
              <w:szCs w:val="24"/>
              <w:lang w:eastAsia="en-US"/>
            </w:rPr>
            <w:t>☐</w:t>
          </w:r>
        </w:sdtContent>
      </w:sdt>
      <w:r w:rsidR="00BE7540" w:rsidRPr="001B50B5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B50B5">
        <w:rPr>
          <w:rFonts w:ascii="Arial" w:hAnsi="Arial" w:cs="Arial"/>
          <w:sz w:val="24"/>
          <w:szCs w:val="24"/>
          <w:lang w:eastAsia="en-US"/>
        </w:rPr>
        <w:t xml:space="preserve">będę/będziemy: </w:t>
      </w:r>
    </w:p>
    <w:p w14:paraId="39A76427" w14:textId="24273E3D" w:rsidR="00D66FCA" w:rsidRPr="001B50B5" w:rsidRDefault="00D66FCA" w:rsidP="001B50B5">
      <w:p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1B50B5">
        <w:rPr>
          <w:rFonts w:ascii="Arial" w:hAnsi="Arial" w:cs="Arial"/>
          <w:sz w:val="24"/>
          <w:szCs w:val="24"/>
          <w:lang w:eastAsia="en-US"/>
        </w:rPr>
        <w:lastRenderedPageBreak/>
        <w:t xml:space="preserve"> </w:t>
      </w:r>
      <w:sdt>
        <w:sdtPr>
          <w:rPr>
            <w:rFonts w:ascii="Arial" w:hAnsi="Arial" w:cs="Arial"/>
            <w:bCs/>
            <w:iCs/>
            <w:sz w:val="24"/>
            <w:szCs w:val="24"/>
            <w:lang w:eastAsia="en-US"/>
          </w:rPr>
          <w:id w:val="391240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540">
            <w:rPr>
              <w:rFonts w:ascii="MS Gothic" w:eastAsia="MS Gothic" w:hAnsi="MS Gothic" w:cs="Arial" w:hint="eastAsia"/>
              <w:bCs/>
              <w:iCs/>
              <w:sz w:val="24"/>
              <w:szCs w:val="24"/>
              <w:lang w:eastAsia="en-US"/>
            </w:rPr>
            <w:t>☐</w:t>
          </w:r>
        </w:sdtContent>
      </w:sdt>
      <w:r w:rsidR="00BE7540" w:rsidRPr="001B50B5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B50B5">
        <w:rPr>
          <w:rFonts w:ascii="Arial" w:hAnsi="Arial" w:cs="Arial"/>
          <w:sz w:val="24"/>
          <w:szCs w:val="24"/>
          <w:lang w:eastAsia="en-US"/>
        </w:rPr>
        <w:t>nie będę/nie będziemy:</w:t>
      </w:r>
    </w:p>
    <w:p w14:paraId="65B9EC61" w14:textId="77777777" w:rsidR="00D66FCA" w:rsidRPr="001B50B5" w:rsidRDefault="00D66FCA" w:rsidP="001B50B5">
      <w:p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1B50B5">
        <w:rPr>
          <w:rFonts w:ascii="Arial" w:hAnsi="Arial" w:cs="Arial"/>
          <w:sz w:val="24"/>
          <w:szCs w:val="24"/>
          <w:lang w:eastAsia="en-US"/>
        </w:rPr>
        <w:t>posługiwać się certyfikatem, o którym mowa w art. 124 ust. 2 ustawy Pzp:</w:t>
      </w:r>
    </w:p>
    <w:p w14:paraId="28AE38A1" w14:textId="77777777" w:rsidR="00D66FCA" w:rsidRPr="001B50B5" w:rsidRDefault="00D66FCA" w:rsidP="001B50B5">
      <w:p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1985"/>
        <w:gridCol w:w="1701"/>
        <w:gridCol w:w="3111"/>
      </w:tblGrid>
      <w:tr w:rsidR="00D66FCA" w:rsidRPr="001B50B5" w14:paraId="0930899F" w14:textId="77777777" w:rsidTr="0051029C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47D6" w14:textId="77777777" w:rsidR="00D66FCA" w:rsidRPr="001B50B5" w:rsidRDefault="00D66FCA" w:rsidP="001B50B5">
            <w:pPr>
              <w:tabs>
                <w:tab w:val="left" w:pos="426"/>
              </w:tabs>
              <w:suppressAutoHyphens w:val="0"/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pl-PL"/>
              </w:rPr>
              <w:t>Numer i oznaczenie certyfikatu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C44B" w14:textId="77777777" w:rsidR="00D66FCA" w:rsidRPr="001B50B5" w:rsidRDefault="00D66FCA" w:rsidP="001B50B5">
            <w:pPr>
              <w:tabs>
                <w:tab w:val="left" w:pos="426"/>
              </w:tabs>
              <w:suppressAutoHyphens w:val="0"/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pl-PL"/>
              </w:rPr>
              <w:t>Nazwę podmiotu certyfikującego, który wydał certyfikat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4C23" w14:textId="77777777" w:rsidR="00D66FCA" w:rsidRPr="001B50B5" w:rsidRDefault="00D66FCA" w:rsidP="001B50B5">
            <w:pPr>
              <w:tabs>
                <w:tab w:val="left" w:pos="426"/>
              </w:tabs>
              <w:suppressAutoHyphens w:val="0"/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pl-PL"/>
              </w:rPr>
              <w:t xml:space="preserve">Okres ważności certyfikacji Wykonawcy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9ADB" w14:textId="77777777" w:rsidR="00D66FCA" w:rsidRPr="001B50B5" w:rsidRDefault="00D66FCA" w:rsidP="001B50B5">
            <w:pPr>
              <w:tabs>
                <w:tab w:val="left" w:pos="426"/>
              </w:tabs>
              <w:suppressAutoHyphens w:val="0"/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pl-PL"/>
              </w:rPr>
              <w:t>Zakres podstaw wykluczenia lub warunków udziału w postępowaniu certyfikatu</w:t>
            </w:r>
          </w:p>
        </w:tc>
      </w:tr>
      <w:tr w:rsidR="00D66FCA" w:rsidRPr="001B50B5" w14:paraId="320D1E6E" w14:textId="77777777" w:rsidTr="0051029C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45DF" w14:textId="77777777" w:rsidR="00D66FCA" w:rsidRPr="001B50B5" w:rsidRDefault="00D66FCA" w:rsidP="001B50B5">
            <w:pPr>
              <w:tabs>
                <w:tab w:val="left" w:pos="426"/>
              </w:tabs>
              <w:suppressAutoHyphens w:val="0"/>
              <w:spacing w:before="120" w:after="120" w:line="276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  <w:p w14:paraId="25B13CD4" w14:textId="77777777" w:rsidR="00D66FCA" w:rsidRPr="001B50B5" w:rsidRDefault="00D66FCA" w:rsidP="001B50B5">
            <w:pPr>
              <w:tabs>
                <w:tab w:val="left" w:pos="426"/>
              </w:tabs>
              <w:suppressAutoHyphens w:val="0"/>
              <w:spacing w:before="120" w:after="120" w:line="276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4911" w14:textId="77777777" w:rsidR="00D66FCA" w:rsidRPr="001B50B5" w:rsidRDefault="00D66FCA" w:rsidP="001B50B5">
            <w:pPr>
              <w:tabs>
                <w:tab w:val="left" w:pos="426"/>
              </w:tabs>
              <w:suppressAutoHyphens w:val="0"/>
              <w:spacing w:before="120" w:after="120" w:line="276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BF8E" w14:textId="77777777" w:rsidR="00D66FCA" w:rsidRPr="001B50B5" w:rsidRDefault="00D66FCA" w:rsidP="001B50B5">
            <w:pPr>
              <w:tabs>
                <w:tab w:val="left" w:pos="426"/>
              </w:tabs>
              <w:suppressAutoHyphens w:val="0"/>
              <w:spacing w:before="120" w:after="120" w:line="276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9522" w14:textId="77777777" w:rsidR="00D66FCA" w:rsidRPr="001B50B5" w:rsidRDefault="00D66FCA" w:rsidP="001B50B5">
            <w:pPr>
              <w:tabs>
                <w:tab w:val="left" w:pos="426"/>
              </w:tabs>
              <w:suppressAutoHyphens w:val="0"/>
              <w:spacing w:before="120" w:after="120" w:line="276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</w:tr>
    </w:tbl>
    <w:p w14:paraId="3C553D13" w14:textId="77777777" w:rsidR="00D66FCA" w:rsidRPr="001B50B5" w:rsidRDefault="00D66FCA" w:rsidP="001B50B5">
      <w:pPr>
        <w:tabs>
          <w:tab w:val="left" w:leader="dot" w:pos="9072"/>
        </w:tabs>
        <w:spacing w:after="0" w:line="276" w:lineRule="auto"/>
        <w:jc w:val="both"/>
        <w:rPr>
          <w:rFonts w:ascii="Arial" w:hAnsi="Arial" w:cs="Arial"/>
          <w:i/>
          <w:iCs/>
          <w:sz w:val="24"/>
          <w:szCs w:val="24"/>
          <w:lang w:eastAsia="en-US"/>
        </w:rPr>
      </w:pPr>
    </w:p>
    <w:p w14:paraId="2D14D6F3" w14:textId="77777777" w:rsidR="00D66FCA" w:rsidRPr="003226AA" w:rsidRDefault="00D66FCA" w:rsidP="001B50B5">
      <w:pPr>
        <w:tabs>
          <w:tab w:val="left" w:leader="dot" w:pos="9072"/>
        </w:tabs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  <w:lang w:eastAsia="en-US"/>
        </w:rPr>
      </w:pPr>
      <w:r w:rsidRPr="003226AA">
        <w:rPr>
          <w:rFonts w:ascii="Arial" w:hAnsi="Arial" w:cs="Arial"/>
          <w:i/>
          <w:iCs/>
          <w:sz w:val="20"/>
          <w:szCs w:val="20"/>
          <w:lang w:eastAsia="en-US"/>
        </w:rPr>
        <w:t>* Wybrać właściwe poprzez zaznaczenie odpowiedniego pola.</w:t>
      </w:r>
    </w:p>
    <w:p w14:paraId="3789139C" w14:textId="77777777" w:rsidR="0099457D" w:rsidRPr="001B50B5" w:rsidRDefault="0099457D" w:rsidP="001B50B5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</w:p>
    <w:p w14:paraId="0E845EE9" w14:textId="424F08CF" w:rsidR="00477C2C" w:rsidRDefault="00C66676" w:rsidP="001B50B5">
      <w:pPr>
        <w:pStyle w:val="Zwykytekst1"/>
        <w:tabs>
          <w:tab w:val="left" w:leader="dot" w:pos="9072"/>
        </w:tabs>
        <w:spacing w:before="120" w:after="0" w:line="276" w:lineRule="auto"/>
      </w:pPr>
      <w:r w:rsidRPr="001B50B5">
        <w:rPr>
          <w:rFonts w:ascii="Arial" w:hAnsi="Arial" w:cs="Arial"/>
          <w:sz w:val="24"/>
          <w:szCs w:val="24"/>
        </w:rPr>
        <w:t xml:space="preserve">Nawiązując do ogłoszenia o zamówieniu w postępowaniu </w:t>
      </w:r>
      <w:r w:rsidRPr="001B50B5">
        <w:rPr>
          <w:rFonts w:ascii="Arial" w:hAnsi="Arial" w:cs="Arial"/>
          <w:bCs/>
          <w:sz w:val="24"/>
          <w:szCs w:val="24"/>
        </w:rPr>
        <w:t xml:space="preserve">o udzielenie zamówienia publicznego </w:t>
      </w:r>
      <w:r w:rsidR="0047130E" w:rsidRPr="0047130E">
        <w:rPr>
          <w:rFonts w:ascii="Arial" w:hAnsi="Arial" w:cs="Arial"/>
          <w:bCs/>
          <w:sz w:val="24"/>
          <w:szCs w:val="24"/>
        </w:rPr>
        <w:t xml:space="preserve">prowadzonego w trybie podstawowym bez negocjacji </w:t>
      </w:r>
      <w:r w:rsidRPr="001B50B5">
        <w:rPr>
          <w:rFonts w:ascii="Arial" w:hAnsi="Arial" w:cs="Arial"/>
          <w:bCs/>
          <w:sz w:val="24"/>
          <w:szCs w:val="24"/>
        </w:rPr>
        <w:t>pn.</w:t>
      </w:r>
      <w:r w:rsidR="0099457D" w:rsidRPr="001B50B5">
        <w:rPr>
          <w:rFonts w:ascii="Arial" w:hAnsi="Arial" w:cs="Arial"/>
          <w:bCs/>
          <w:sz w:val="24"/>
          <w:szCs w:val="24"/>
        </w:rPr>
        <w:t>:</w:t>
      </w:r>
      <w:r w:rsidR="00477C2C" w:rsidRPr="00477C2C">
        <w:t xml:space="preserve"> </w:t>
      </w:r>
    </w:p>
    <w:p w14:paraId="2EA9079B" w14:textId="77777777" w:rsidR="000231B5" w:rsidRPr="007001B8" w:rsidRDefault="000231B5" w:rsidP="00BD0A4D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„</w:t>
      </w:r>
      <w:r w:rsidRPr="007001B8">
        <w:rPr>
          <w:rFonts w:ascii="Arial" w:hAnsi="Arial" w:cs="Arial"/>
          <w:b/>
          <w:sz w:val="24"/>
          <w:szCs w:val="24"/>
        </w:rPr>
        <w:t>Świadczenie usług pocztowych w obrocie krajowym i zagranicznym na rzecz Urzędu Miasta Gdyni w 2027 roku (wysyłka korespondencji)</w:t>
      </w:r>
      <w:r w:rsidRPr="007001B8">
        <w:rPr>
          <w:rFonts w:ascii="Arial" w:hAnsi="Arial" w:cs="Arial"/>
          <w:b/>
          <w:i/>
          <w:iCs/>
          <w:sz w:val="24"/>
          <w:szCs w:val="24"/>
        </w:rPr>
        <w:t>”</w:t>
      </w:r>
    </w:p>
    <w:p w14:paraId="0664EE21" w14:textId="77777777" w:rsidR="0099457D" w:rsidRPr="001B50B5" w:rsidRDefault="0099457D" w:rsidP="00BD0A4D">
      <w:pPr>
        <w:pStyle w:val="Zwykytekst1"/>
        <w:tabs>
          <w:tab w:val="left" w:leader="dot" w:pos="9072"/>
        </w:tabs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0C23AA59" w14:textId="0817B4B8" w:rsidR="00947059" w:rsidRDefault="00947059" w:rsidP="00D32D94">
      <w:pPr>
        <w:pStyle w:val="Akapitzlist"/>
        <w:numPr>
          <w:ilvl w:val="0"/>
          <w:numId w:val="12"/>
        </w:numPr>
        <w:rPr>
          <w:rFonts w:ascii="Arial" w:hAnsi="Arial" w:cs="Arial"/>
          <w:sz w:val="24"/>
          <w:szCs w:val="24"/>
          <w:lang w:eastAsia="ar-SA"/>
        </w:rPr>
      </w:pPr>
      <w:r w:rsidRPr="00947059">
        <w:rPr>
          <w:rFonts w:ascii="Arial" w:hAnsi="Arial" w:cs="Arial"/>
          <w:b/>
          <w:bCs/>
          <w:sz w:val="24"/>
          <w:szCs w:val="24"/>
          <w:lang w:eastAsia="ar-SA"/>
        </w:rPr>
        <w:t>OFERUJĘ/MY</w:t>
      </w:r>
      <w:r w:rsidRPr="00947059">
        <w:rPr>
          <w:rFonts w:ascii="Arial" w:hAnsi="Arial" w:cs="Arial"/>
          <w:sz w:val="24"/>
          <w:szCs w:val="24"/>
          <w:lang w:eastAsia="ar-SA"/>
        </w:rPr>
        <w:t xml:space="preserve"> zrealizowanie przedmiotu zamówienia, zgodnie z opisem i wymogami określonymi w SWZ, OPZ (Załącznik nr 1 do SWZ) oraz projektowane postanowienia umowy (załącznik nr </w:t>
      </w:r>
      <w:r>
        <w:rPr>
          <w:rFonts w:ascii="Arial" w:hAnsi="Arial" w:cs="Arial"/>
          <w:sz w:val="24"/>
          <w:szCs w:val="24"/>
          <w:lang w:eastAsia="ar-SA"/>
        </w:rPr>
        <w:t>8</w:t>
      </w:r>
      <w:r w:rsidRPr="00947059">
        <w:rPr>
          <w:rFonts w:ascii="Arial" w:hAnsi="Arial" w:cs="Arial"/>
          <w:sz w:val="24"/>
          <w:szCs w:val="24"/>
          <w:lang w:eastAsia="ar-SA"/>
        </w:rPr>
        <w:t xml:space="preserve"> do SWZ)</w:t>
      </w:r>
      <w:r w:rsidR="00D32D94">
        <w:rPr>
          <w:rFonts w:ascii="Arial" w:hAnsi="Arial" w:cs="Arial"/>
          <w:sz w:val="24"/>
          <w:szCs w:val="24"/>
          <w:lang w:eastAsia="ar-SA"/>
        </w:rPr>
        <w:t xml:space="preserve">: </w:t>
      </w:r>
    </w:p>
    <w:p w14:paraId="19769F46" w14:textId="77777777" w:rsidR="00D32D94" w:rsidRPr="00D32D94" w:rsidRDefault="00D32D94" w:rsidP="00D32D94">
      <w:pPr>
        <w:pStyle w:val="Akapitzlist"/>
        <w:ind w:left="1069"/>
        <w:rPr>
          <w:rFonts w:ascii="Arial" w:hAnsi="Arial" w:cs="Arial"/>
          <w:sz w:val="24"/>
          <w:szCs w:val="24"/>
          <w:lang w:eastAsia="ar-SA"/>
        </w:rPr>
      </w:pPr>
    </w:p>
    <w:p w14:paraId="3BCB4073" w14:textId="12DE8A3A" w:rsidR="000231B5" w:rsidRPr="00947059" w:rsidRDefault="000231B5" w:rsidP="0003396A">
      <w:pPr>
        <w:pStyle w:val="Zwykytekst1"/>
        <w:numPr>
          <w:ilvl w:val="0"/>
          <w:numId w:val="13"/>
        </w:num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eastAsia="ar-SA"/>
        </w:rPr>
      </w:pPr>
      <w:r w:rsidRPr="00947059">
        <w:rPr>
          <w:rFonts w:ascii="Arial" w:hAnsi="Arial" w:cs="Arial"/>
          <w:b/>
          <w:bCs/>
          <w:sz w:val="24"/>
          <w:szCs w:val="24"/>
          <w:u w:val="single"/>
          <w:lang w:eastAsia="ar-SA"/>
        </w:rPr>
        <w:t xml:space="preserve">Części 1 - Przesyłki listowe i paczki pocztowe </w:t>
      </w:r>
    </w:p>
    <w:p w14:paraId="2786F6A2" w14:textId="7107EB9A" w:rsidR="00403F04" w:rsidRPr="001B50B5" w:rsidRDefault="00403F04" w:rsidP="001B50B5">
      <w:pPr>
        <w:pStyle w:val="Zwykytekst1"/>
        <w:numPr>
          <w:ilvl w:val="0"/>
          <w:numId w:val="10"/>
        </w:num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1B50B5">
        <w:rPr>
          <w:rFonts w:ascii="Arial" w:hAnsi="Arial" w:cs="Arial"/>
          <w:sz w:val="24"/>
          <w:szCs w:val="24"/>
          <w:lang w:eastAsia="ar-SA"/>
        </w:rPr>
        <w:t xml:space="preserve">cena </w:t>
      </w:r>
      <w:r w:rsidR="00151D0A">
        <w:rPr>
          <w:rFonts w:ascii="Arial" w:hAnsi="Arial" w:cs="Arial"/>
          <w:sz w:val="24"/>
          <w:szCs w:val="24"/>
          <w:lang w:eastAsia="ar-SA"/>
        </w:rPr>
        <w:t xml:space="preserve">netto - </w:t>
      </w:r>
      <w:r w:rsidRPr="001B50B5">
        <w:rPr>
          <w:rFonts w:ascii="Arial" w:hAnsi="Arial" w:cs="Arial"/>
          <w:sz w:val="24"/>
          <w:szCs w:val="24"/>
          <w:lang w:eastAsia="ar-SA"/>
        </w:rPr>
        <w:t>…………………………</w:t>
      </w:r>
      <w:r w:rsidR="00151D0A">
        <w:rPr>
          <w:rFonts w:ascii="Arial" w:hAnsi="Arial" w:cs="Arial"/>
          <w:sz w:val="24"/>
          <w:szCs w:val="24"/>
          <w:lang w:eastAsia="ar-SA"/>
        </w:rPr>
        <w:t>..</w:t>
      </w:r>
      <w:r w:rsidRPr="001B50B5">
        <w:rPr>
          <w:rFonts w:ascii="Arial" w:hAnsi="Arial" w:cs="Arial"/>
          <w:sz w:val="24"/>
          <w:szCs w:val="24"/>
          <w:lang w:eastAsia="ar-SA"/>
        </w:rPr>
        <w:t xml:space="preserve">……… złotych </w:t>
      </w:r>
    </w:p>
    <w:p w14:paraId="302187AC" w14:textId="3CFF2005" w:rsidR="00403F04" w:rsidRPr="001B50B5" w:rsidRDefault="00403F04" w:rsidP="001B50B5">
      <w:pPr>
        <w:pStyle w:val="Zwykytekst1"/>
        <w:numPr>
          <w:ilvl w:val="0"/>
          <w:numId w:val="10"/>
        </w:num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1B50B5">
        <w:rPr>
          <w:rFonts w:ascii="Arial" w:hAnsi="Arial" w:cs="Arial"/>
          <w:sz w:val="24"/>
          <w:szCs w:val="24"/>
          <w:lang w:eastAsia="ar-SA"/>
        </w:rPr>
        <w:t xml:space="preserve">cena </w:t>
      </w:r>
      <w:r w:rsidR="00151D0A">
        <w:rPr>
          <w:rFonts w:ascii="Arial" w:hAnsi="Arial" w:cs="Arial"/>
          <w:sz w:val="24"/>
          <w:szCs w:val="24"/>
          <w:lang w:eastAsia="ar-SA"/>
        </w:rPr>
        <w:t xml:space="preserve">brutto - </w:t>
      </w:r>
      <w:r w:rsidRPr="001B50B5">
        <w:rPr>
          <w:rFonts w:ascii="Arial" w:hAnsi="Arial" w:cs="Arial"/>
          <w:sz w:val="24"/>
          <w:szCs w:val="24"/>
          <w:lang w:eastAsia="ar-SA"/>
        </w:rPr>
        <w:t>…………………………</w:t>
      </w:r>
      <w:r w:rsidR="00151D0A">
        <w:rPr>
          <w:rFonts w:ascii="Arial" w:hAnsi="Arial" w:cs="Arial"/>
          <w:sz w:val="24"/>
          <w:szCs w:val="24"/>
          <w:lang w:eastAsia="ar-SA"/>
        </w:rPr>
        <w:t>.</w:t>
      </w:r>
      <w:r w:rsidRPr="001B50B5">
        <w:rPr>
          <w:rFonts w:ascii="Arial" w:hAnsi="Arial" w:cs="Arial"/>
          <w:sz w:val="24"/>
          <w:szCs w:val="24"/>
          <w:lang w:eastAsia="ar-SA"/>
        </w:rPr>
        <w:t xml:space="preserve">……… złotych </w:t>
      </w:r>
    </w:p>
    <w:p w14:paraId="5A66FFED" w14:textId="5D7EBCB4" w:rsidR="00403F04" w:rsidRDefault="00403F04" w:rsidP="001B50B5">
      <w:pPr>
        <w:pStyle w:val="Zwykytekst1"/>
        <w:tabs>
          <w:tab w:val="left" w:leader="dot" w:pos="9072"/>
        </w:tabs>
        <w:spacing w:before="120" w:after="0" w:line="276" w:lineRule="auto"/>
        <w:ind w:left="720"/>
        <w:jc w:val="both"/>
        <w:rPr>
          <w:rFonts w:ascii="Arial" w:hAnsi="Arial" w:cs="Arial"/>
          <w:sz w:val="24"/>
          <w:szCs w:val="24"/>
          <w:lang w:eastAsia="ar-SA"/>
        </w:rPr>
      </w:pPr>
      <w:r w:rsidRPr="001B50B5">
        <w:rPr>
          <w:rFonts w:ascii="Arial" w:hAnsi="Arial" w:cs="Arial"/>
          <w:sz w:val="24"/>
          <w:szCs w:val="24"/>
          <w:lang w:eastAsia="ar-SA"/>
        </w:rPr>
        <w:t xml:space="preserve">         (słownie brutto) …………………………………………</w:t>
      </w:r>
    </w:p>
    <w:p w14:paraId="73F9D9B8" w14:textId="77777777" w:rsidR="00947059" w:rsidRPr="008770E3" w:rsidRDefault="00947059" w:rsidP="001B50B5">
      <w:pPr>
        <w:pStyle w:val="Zwykytekst1"/>
        <w:tabs>
          <w:tab w:val="left" w:leader="dot" w:pos="9072"/>
        </w:tabs>
        <w:spacing w:before="120" w:after="0" w:line="276" w:lineRule="auto"/>
        <w:ind w:left="720"/>
        <w:jc w:val="both"/>
        <w:rPr>
          <w:rFonts w:ascii="Arial" w:hAnsi="Arial" w:cs="Arial"/>
          <w:sz w:val="24"/>
          <w:szCs w:val="24"/>
          <w:u w:val="single"/>
          <w:lang w:eastAsia="ar-SA"/>
        </w:rPr>
      </w:pPr>
    </w:p>
    <w:p w14:paraId="10988312" w14:textId="27EB70BE" w:rsidR="000231B5" w:rsidRPr="008770E3" w:rsidRDefault="000231B5" w:rsidP="0003396A">
      <w:pPr>
        <w:pStyle w:val="Zwykytekst1"/>
        <w:numPr>
          <w:ilvl w:val="0"/>
          <w:numId w:val="13"/>
        </w:num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eastAsia="ar-SA"/>
        </w:rPr>
      </w:pPr>
      <w:r w:rsidRPr="008770E3">
        <w:rPr>
          <w:rFonts w:ascii="Arial" w:hAnsi="Arial" w:cs="Arial"/>
          <w:b/>
          <w:bCs/>
          <w:sz w:val="24"/>
          <w:szCs w:val="24"/>
          <w:u w:val="single"/>
          <w:lang w:eastAsia="ar-SA"/>
        </w:rPr>
        <w:t>Części 2 - Przesyłki kurierskie</w:t>
      </w:r>
    </w:p>
    <w:p w14:paraId="35680444" w14:textId="35B607B1" w:rsidR="00151D0A" w:rsidRPr="007653DC" w:rsidRDefault="00151D0A" w:rsidP="007653DC">
      <w:pPr>
        <w:pStyle w:val="Zwykytekst1"/>
        <w:numPr>
          <w:ilvl w:val="0"/>
          <w:numId w:val="10"/>
        </w:num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1B50B5">
        <w:rPr>
          <w:rFonts w:ascii="Arial" w:hAnsi="Arial" w:cs="Arial"/>
          <w:sz w:val="24"/>
          <w:szCs w:val="24"/>
          <w:lang w:eastAsia="ar-SA"/>
        </w:rPr>
        <w:t xml:space="preserve">cena </w:t>
      </w:r>
      <w:r>
        <w:rPr>
          <w:rFonts w:ascii="Arial" w:hAnsi="Arial" w:cs="Arial"/>
          <w:sz w:val="24"/>
          <w:szCs w:val="24"/>
          <w:lang w:eastAsia="ar-SA"/>
        </w:rPr>
        <w:t xml:space="preserve">netto - </w:t>
      </w:r>
      <w:r w:rsidRPr="001B50B5">
        <w:rPr>
          <w:rFonts w:ascii="Arial" w:hAnsi="Arial" w:cs="Arial"/>
          <w:sz w:val="24"/>
          <w:szCs w:val="24"/>
          <w:lang w:eastAsia="ar-SA"/>
        </w:rPr>
        <w:t>…………………………………</w:t>
      </w:r>
      <w:r>
        <w:rPr>
          <w:rFonts w:ascii="Arial" w:hAnsi="Arial" w:cs="Arial"/>
          <w:sz w:val="24"/>
          <w:szCs w:val="24"/>
          <w:lang w:eastAsia="ar-SA"/>
        </w:rPr>
        <w:t>..</w:t>
      </w:r>
      <w:r w:rsidRPr="001B50B5">
        <w:rPr>
          <w:rFonts w:ascii="Arial" w:hAnsi="Arial" w:cs="Arial"/>
          <w:sz w:val="24"/>
          <w:szCs w:val="24"/>
          <w:lang w:eastAsia="ar-SA"/>
        </w:rPr>
        <w:t xml:space="preserve"> złotych </w:t>
      </w:r>
    </w:p>
    <w:p w14:paraId="72787C5E" w14:textId="57E666B5" w:rsidR="00151D0A" w:rsidRPr="001B50B5" w:rsidRDefault="00151D0A" w:rsidP="00151D0A">
      <w:pPr>
        <w:pStyle w:val="Zwykytekst1"/>
        <w:numPr>
          <w:ilvl w:val="0"/>
          <w:numId w:val="10"/>
        </w:num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1B50B5">
        <w:rPr>
          <w:rFonts w:ascii="Arial" w:hAnsi="Arial" w:cs="Arial"/>
          <w:sz w:val="24"/>
          <w:szCs w:val="24"/>
          <w:lang w:eastAsia="ar-SA"/>
        </w:rPr>
        <w:t xml:space="preserve">cena </w:t>
      </w:r>
      <w:r>
        <w:rPr>
          <w:rFonts w:ascii="Arial" w:hAnsi="Arial" w:cs="Arial"/>
          <w:sz w:val="24"/>
          <w:szCs w:val="24"/>
          <w:lang w:eastAsia="ar-SA"/>
        </w:rPr>
        <w:t xml:space="preserve">brutto - </w:t>
      </w:r>
      <w:r w:rsidRPr="001B50B5">
        <w:rPr>
          <w:rFonts w:ascii="Arial" w:hAnsi="Arial" w:cs="Arial"/>
          <w:sz w:val="24"/>
          <w:szCs w:val="24"/>
          <w:lang w:eastAsia="ar-SA"/>
        </w:rPr>
        <w:t>………………………</w:t>
      </w:r>
      <w:r>
        <w:rPr>
          <w:rFonts w:ascii="Arial" w:hAnsi="Arial" w:cs="Arial"/>
          <w:sz w:val="24"/>
          <w:szCs w:val="24"/>
          <w:lang w:eastAsia="ar-SA"/>
        </w:rPr>
        <w:t>.</w:t>
      </w:r>
      <w:r w:rsidRPr="001B50B5">
        <w:rPr>
          <w:rFonts w:ascii="Arial" w:hAnsi="Arial" w:cs="Arial"/>
          <w:sz w:val="24"/>
          <w:szCs w:val="24"/>
          <w:lang w:eastAsia="ar-SA"/>
        </w:rPr>
        <w:t xml:space="preserve">………… złotych </w:t>
      </w:r>
    </w:p>
    <w:p w14:paraId="3EF32352" w14:textId="2EF07E82" w:rsidR="00A06A34" w:rsidRPr="00F841FC" w:rsidRDefault="00151D0A" w:rsidP="00F841FC">
      <w:pPr>
        <w:pStyle w:val="Zwykytekst1"/>
        <w:tabs>
          <w:tab w:val="left" w:leader="dot" w:pos="9072"/>
        </w:tabs>
        <w:spacing w:before="120" w:after="0" w:line="276" w:lineRule="auto"/>
        <w:ind w:left="720"/>
        <w:jc w:val="both"/>
        <w:rPr>
          <w:rFonts w:ascii="Arial" w:hAnsi="Arial" w:cs="Arial"/>
          <w:sz w:val="24"/>
          <w:szCs w:val="24"/>
          <w:lang w:eastAsia="ar-SA"/>
        </w:rPr>
      </w:pPr>
      <w:r w:rsidRPr="001B50B5">
        <w:rPr>
          <w:rFonts w:ascii="Arial" w:hAnsi="Arial" w:cs="Arial"/>
          <w:sz w:val="24"/>
          <w:szCs w:val="24"/>
          <w:lang w:eastAsia="ar-SA"/>
        </w:rPr>
        <w:t xml:space="preserve">         (słownie brutto) …………………………………………</w:t>
      </w:r>
    </w:p>
    <w:p w14:paraId="2BA42481" w14:textId="59B116DB" w:rsidR="00A06A34" w:rsidRDefault="00A06A34" w:rsidP="001B50B5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 w:rsidRPr="001B50B5">
        <w:rPr>
          <w:rFonts w:ascii="Arial" w:hAnsi="Arial" w:cs="Arial"/>
          <w:bCs/>
          <w:sz w:val="24"/>
          <w:szCs w:val="24"/>
          <w:lang w:eastAsia="ar-SA"/>
        </w:rPr>
        <w:tab/>
      </w:r>
      <w:r w:rsidR="00C66676" w:rsidRPr="001B50B5">
        <w:rPr>
          <w:rFonts w:ascii="Arial" w:hAnsi="Arial" w:cs="Arial"/>
          <w:bCs/>
          <w:sz w:val="24"/>
          <w:szCs w:val="24"/>
          <w:lang w:eastAsia="ar-SA"/>
        </w:rPr>
        <w:t xml:space="preserve">Oświadczam/y, że w cenie oferty zostały uwzględnione wszystkie koszty </w:t>
      </w:r>
      <w:r w:rsidRPr="001B50B5">
        <w:rPr>
          <w:rFonts w:ascii="Arial" w:hAnsi="Arial" w:cs="Arial"/>
          <w:bCs/>
          <w:sz w:val="24"/>
          <w:szCs w:val="24"/>
          <w:lang w:eastAsia="ar-SA"/>
        </w:rPr>
        <w:tab/>
      </w:r>
      <w:r w:rsidR="00C66676" w:rsidRPr="001B50B5">
        <w:rPr>
          <w:rFonts w:ascii="Arial" w:hAnsi="Arial" w:cs="Arial"/>
          <w:bCs/>
          <w:sz w:val="24"/>
          <w:szCs w:val="24"/>
          <w:lang w:eastAsia="ar-SA"/>
        </w:rPr>
        <w:t xml:space="preserve">niezbędne do zrealizowania zamówienia z należytą starannością i zgodnie z </w:t>
      </w:r>
      <w:r w:rsidRPr="001B50B5">
        <w:rPr>
          <w:rFonts w:ascii="Arial" w:hAnsi="Arial" w:cs="Arial"/>
          <w:bCs/>
          <w:sz w:val="24"/>
          <w:szCs w:val="24"/>
          <w:lang w:eastAsia="ar-SA"/>
        </w:rPr>
        <w:tab/>
      </w:r>
      <w:r w:rsidR="00C66676" w:rsidRPr="001B50B5">
        <w:rPr>
          <w:rFonts w:ascii="Arial" w:hAnsi="Arial" w:cs="Arial"/>
          <w:bCs/>
          <w:sz w:val="24"/>
          <w:szCs w:val="24"/>
          <w:lang w:eastAsia="ar-SA"/>
        </w:rPr>
        <w:t xml:space="preserve">wymaganiami określonymi przez Zamawiającego. </w:t>
      </w:r>
    </w:p>
    <w:p w14:paraId="685BC4A5" w14:textId="77777777" w:rsidR="005D3E0C" w:rsidRPr="001B50B5" w:rsidRDefault="005D3E0C" w:rsidP="001B50B5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</w:p>
    <w:p w14:paraId="31B342F2" w14:textId="4092F775" w:rsidR="008706A6" w:rsidRPr="001B50B5" w:rsidRDefault="00C66676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1B50B5">
        <w:rPr>
          <w:rFonts w:ascii="Arial" w:hAnsi="Arial" w:cs="Arial"/>
          <w:b/>
          <w:bCs/>
          <w:i/>
          <w:sz w:val="24"/>
          <w:szCs w:val="24"/>
          <w:lang w:eastAsia="ar-SA"/>
        </w:rPr>
        <w:t>Wykonawca informuje, że</w:t>
      </w:r>
      <w:r w:rsidRPr="001B50B5">
        <w:rPr>
          <w:rFonts w:ascii="Arial" w:hAnsi="Arial" w:cs="Arial"/>
          <w:i/>
          <w:sz w:val="24"/>
          <w:szCs w:val="24"/>
          <w:lang w:eastAsia="ar-SA"/>
        </w:rPr>
        <w:t xml:space="preserve"> (zaznaczyć właściwe):</w:t>
      </w:r>
    </w:p>
    <w:p w14:paraId="451BFCC7" w14:textId="7D02F2CD" w:rsidR="008706A6" w:rsidRPr="001B50B5" w:rsidRDefault="00C66676" w:rsidP="001B50B5">
      <w:pPr>
        <w:tabs>
          <w:tab w:val="left" w:pos="357"/>
        </w:tabs>
        <w:spacing w:line="276" w:lineRule="auto"/>
        <w:ind w:left="567"/>
        <w:jc w:val="both"/>
        <w:rPr>
          <w:rFonts w:ascii="Arial" w:eastAsia="Calibri" w:hAnsi="Arial" w:cs="Arial"/>
          <w:b/>
          <w:i/>
          <w:sz w:val="24"/>
          <w:szCs w:val="24"/>
          <w:lang w:eastAsia="ar-SA"/>
        </w:rPr>
      </w:pPr>
      <w:r w:rsidRPr="001B50B5">
        <w:rPr>
          <w:rFonts w:ascii="Arial" w:eastAsia="Calibri" w:hAnsi="Arial" w:cs="Arial"/>
          <w:i/>
          <w:sz w:val="24"/>
          <w:szCs w:val="24"/>
          <w:lang w:eastAsia="ar-SA"/>
        </w:rPr>
        <w:lastRenderedPageBreak/>
        <w:t>□</w:t>
      </w:r>
      <w:r w:rsidR="003226AA">
        <w:rPr>
          <w:rFonts w:ascii="Arial" w:eastAsia="Calibri" w:hAnsi="Arial" w:cs="Arial"/>
          <w:i/>
          <w:sz w:val="24"/>
          <w:szCs w:val="24"/>
          <w:lang w:eastAsia="ar-SA"/>
        </w:rPr>
        <w:t xml:space="preserve"> </w:t>
      </w:r>
      <w:r w:rsidRPr="001B50B5">
        <w:rPr>
          <w:rFonts w:ascii="Arial" w:hAnsi="Arial" w:cs="Arial"/>
          <w:i/>
          <w:sz w:val="24"/>
          <w:szCs w:val="24"/>
          <w:lang w:eastAsia="ar-SA"/>
        </w:rPr>
        <w:t xml:space="preserve">wybór oferty </w:t>
      </w:r>
      <w:r w:rsidRPr="001B50B5">
        <w:rPr>
          <w:rFonts w:ascii="Arial" w:hAnsi="Arial" w:cs="Arial"/>
          <w:b/>
          <w:i/>
          <w:sz w:val="24"/>
          <w:szCs w:val="24"/>
          <w:lang w:eastAsia="ar-SA"/>
        </w:rPr>
        <w:t>nie będzie</w:t>
      </w:r>
      <w:r w:rsidRPr="001B50B5">
        <w:rPr>
          <w:rFonts w:ascii="Arial" w:hAnsi="Arial" w:cs="Arial"/>
          <w:i/>
          <w:sz w:val="24"/>
          <w:szCs w:val="24"/>
          <w:lang w:eastAsia="ar-SA"/>
        </w:rPr>
        <w:t xml:space="preserve"> prowadzić do powstania u Zamawiającego obowiązku podatkowego.</w:t>
      </w:r>
    </w:p>
    <w:p w14:paraId="5DBD4757" w14:textId="7529AA51" w:rsidR="008706A6" w:rsidRPr="001B50B5" w:rsidRDefault="00C66676" w:rsidP="001B50B5">
      <w:pPr>
        <w:tabs>
          <w:tab w:val="left" w:pos="357"/>
        </w:tabs>
        <w:spacing w:after="0" w:line="276" w:lineRule="auto"/>
        <w:ind w:left="567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1B50B5">
        <w:rPr>
          <w:rFonts w:ascii="Arial" w:eastAsia="Calibri" w:hAnsi="Arial" w:cs="Arial"/>
          <w:b/>
          <w:i/>
          <w:sz w:val="24"/>
          <w:szCs w:val="24"/>
          <w:lang w:eastAsia="ar-SA"/>
        </w:rPr>
        <w:t>□</w:t>
      </w:r>
      <w:r w:rsidR="003226AA">
        <w:rPr>
          <w:rFonts w:ascii="Arial" w:eastAsia="Calibri" w:hAnsi="Arial" w:cs="Arial"/>
          <w:b/>
          <w:i/>
          <w:sz w:val="24"/>
          <w:szCs w:val="24"/>
          <w:lang w:eastAsia="ar-SA"/>
        </w:rPr>
        <w:t xml:space="preserve"> </w:t>
      </w:r>
      <w:r w:rsidRPr="001B50B5">
        <w:rPr>
          <w:rFonts w:ascii="Arial" w:hAnsi="Arial" w:cs="Arial"/>
          <w:i/>
          <w:sz w:val="24"/>
          <w:szCs w:val="24"/>
          <w:lang w:eastAsia="ar-SA"/>
        </w:rPr>
        <w:t xml:space="preserve">wybór oferty </w:t>
      </w:r>
      <w:r w:rsidRPr="001B50B5">
        <w:rPr>
          <w:rFonts w:ascii="Arial" w:hAnsi="Arial" w:cs="Arial"/>
          <w:b/>
          <w:i/>
          <w:sz w:val="24"/>
          <w:szCs w:val="24"/>
          <w:lang w:eastAsia="ar-SA"/>
        </w:rPr>
        <w:t>będzie</w:t>
      </w:r>
      <w:r w:rsidRPr="001B50B5">
        <w:rPr>
          <w:rFonts w:ascii="Arial" w:hAnsi="Arial" w:cs="Arial"/>
          <w:i/>
          <w:sz w:val="24"/>
          <w:szCs w:val="24"/>
          <w:lang w:eastAsia="ar-SA"/>
        </w:rPr>
        <w:t xml:space="preserve"> prowadzić do powstania u Zamawiającego obowiązku podatkowego:</w:t>
      </w:r>
    </w:p>
    <w:p w14:paraId="4166C7C5" w14:textId="77777777" w:rsidR="008706A6" w:rsidRPr="001B50B5" w:rsidRDefault="00C66676" w:rsidP="001B50B5">
      <w:pPr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284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1B50B5">
        <w:rPr>
          <w:rFonts w:ascii="Arial" w:hAnsi="Arial" w:cs="Arial"/>
          <w:i/>
          <w:sz w:val="24"/>
          <w:szCs w:val="24"/>
          <w:lang w:eastAsia="ar-SA"/>
        </w:rPr>
        <w:t>w odniesieniu do następujących towarów lub usług): _______________________;</w:t>
      </w:r>
    </w:p>
    <w:p w14:paraId="1F0AB160" w14:textId="77777777" w:rsidR="008706A6" w:rsidRPr="001B50B5" w:rsidRDefault="00C66676" w:rsidP="001B50B5">
      <w:pPr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284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1B50B5">
        <w:rPr>
          <w:rFonts w:ascii="Arial" w:hAnsi="Arial" w:cs="Arial"/>
          <w:i/>
          <w:sz w:val="24"/>
          <w:szCs w:val="24"/>
          <w:lang w:eastAsia="ar-SA"/>
        </w:rPr>
        <w:t xml:space="preserve">wartość towaru lub usług powodująca obowiązek podatkowy u Zamawiającego to ___________ zł netto; </w:t>
      </w:r>
    </w:p>
    <w:p w14:paraId="78437D6C" w14:textId="77777777" w:rsidR="008706A6" w:rsidRPr="001B50B5" w:rsidRDefault="00C66676" w:rsidP="001B50B5">
      <w:pPr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284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1B50B5">
        <w:rPr>
          <w:rFonts w:ascii="Arial" w:hAnsi="Arial" w:cs="Arial"/>
          <w:i/>
          <w:sz w:val="24"/>
          <w:szCs w:val="24"/>
          <w:lang w:eastAsia="ar-SA"/>
        </w:rPr>
        <w:t>stawka podatku od ww. towarów i usług, która zgodnie z wiedzą Wykonawcy będzie miała zastosowanie wynosi ….%.</w:t>
      </w:r>
    </w:p>
    <w:p w14:paraId="1D30A1B7" w14:textId="77777777" w:rsidR="005A2CB4" w:rsidRPr="001B50B5" w:rsidRDefault="005A2CB4" w:rsidP="001B50B5">
      <w:pPr>
        <w:tabs>
          <w:tab w:val="left" w:pos="360"/>
        </w:tabs>
        <w:spacing w:after="0" w:line="276" w:lineRule="auto"/>
        <w:ind w:left="35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</w:p>
    <w:p w14:paraId="502F985C" w14:textId="0BF04FC3" w:rsidR="008706A6" w:rsidRPr="001B50B5" w:rsidRDefault="00C66676" w:rsidP="001B50B5">
      <w:pPr>
        <w:tabs>
          <w:tab w:val="left" w:pos="360"/>
        </w:tabs>
        <w:spacing w:after="0" w:line="276" w:lineRule="auto"/>
        <w:ind w:left="35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1B50B5">
        <w:rPr>
          <w:rFonts w:ascii="Arial" w:hAnsi="Arial" w:cs="Arial"/>
          <w:b/>
          <w:i/>
          <w:sz w:val="24"/>
          <w:szCs w:val="24"/>
          <w:lang w:eastAsia="ar-SA"/>
        </w:rPr>
        <w:t>W przypadku, gdy Wykonawca nie zaznaczy właściwego przyjmuje się, że wybór oferty nie będzie prowadzić do powstania u Zamawiającego obowiązku podatkowego.</w:t>
      </w:r>
    </w:p>
    <w:p w14:paraId="550E400E" w14:textId="77777777" w:rsidR="006B08D7" w:rsidRPr="001B50B5" w:rsidRDefault="006B08D7" w:rsidP="001B50B5">
      <w:pPr>
        <w:tabs>
          <w:tab w:val="left" w:pos="360"/>
        </w:tabs>
        <w:spacing w:after="0" w:line="276" w:lineRule="auto"/>
        <w:ind w:left="35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</w:p>
    <w:p w14:paraId="5D287791" w14:textId="77777777" w:rsidR="001B50B5" w:rsidRPr="001B50B5" w:rsidRDefault="00C66676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B50B5">
        <w:rPr>
          <w:rFonts w:ascii="Arial" w:hAnsi="Arial" w:cs="Arial"/>
          <w:b/>
          <w:bCs/>
          <w:sz w:val="24"/>
          <w:szCs w:val="24"/>
        </w:rPr>
        <w:t>OŚWIADCZAM/MY</w:t>
      </w:r>
      <w:r w:rsidRPr="001B50B5">
        <w:rPr>
          <w:rStyle w:val="FontStyle48"/>
          <w:b/>
          <w:bCs/>
          <w:color w:val="auto"/>
          <w:sz w:val="24"/>
          <w:szCs w:val="24"/>
        </w:rPr>
        <w:t xml:space="preserve"> </w:t>
      </w:r>
      <w:r w:rsidRPr="001B50B5">
        <w:rPr>
          <w:rStyle w:val="FontStyle48"/>
          <w:bCs/>
          <w:color w:val="auto"/>
          <w:sz w:val="24"/>
          <w:szCs w:val="24"/>
        </w:rPr>
        <w:t xml:space="preserve">że wykonamy zamówienie w terminie określonym w SWZ. </w:t>
      </w:r>
      <w:r w:rsidRPr="001B50B5">
        <w:rPr>
          <w:rFonts w:ascii="Arial" w:hAnsi="Arial" w:cs="Arial"/>
          <w:sz w:val="24"/>
          <w:szCs w:val="24"/>
        </w:rPr>
        <w:tab/>
      </w:r>
    </w:p>
    <w:p w14:paraId="117A31C9" w14:textId="77777777" w:rsidR="001B50B5" w:rsidRPr="001B50B5" w:rsidRDefault="001B50B5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B50B5">
        <w:rPr>
          <w:rFonts w:ascii="Arial" w:hAnsi="Arial" w:cs="Arial"/>
          <w:b/>
          <w:sz w:val="24"/>
          <w:szCs w:val="24"/>
          <w:lang w:eastAsia="ar-SA"/>
        </w:rPr>
        <w:t>J</w:t>
      </w:r>
      <w:r w:rsidR="00C66676" w:rsidRPr="001B50B5">
        <w:rPr>
          <w:rFonts w:ascii="Arial" w:hAnsi="Arial" w:cs="Arial"/>
          <w:b/>
          <w:sz w:val="24"/>
          <w:szCs w:val="24"/>
          <w:lang w:eastAsia="ar-SA"/>
        </w:rPr>
        <w:t>ESTEM/JESTEŚMY</w:t>
      </w:r>
      <w:r w:rsidR="00C66676" w:rsidRPr="001B50B5">
        <w:rPr>
          <w:rFonts w:ascii="Arial" w:hAnsi="Arial" w:cs="Arial"/>
          <w:sz w:val="24"/>
          <w:szCs w:val="24"/>
          <w:lang w:eastAsia="ar-SA"/>
        </w:rPr>
        <w:t xml:space="preserve"> związani ofertą przez okres wskazany w SWZ. </w:t>
      </w:r>
    </w:p>
    <w:p w14:paraId="037C9B40" w14:textId="4DE62730" w:rsidR="008706A6" w:rsidRPr="001B50B5" w:rsidRDefault="00C66676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B50B5">
        <w:rPr>
          <w:rFonts w:ascii="Arial" w:hAnsi="Arial" w:cs="Arial"/>
          <w:b/>
          <w:bCs/>
          <w:sz w:val="24"/>
          <w:szCs w:val="24"/>
        </w:rPr>
        <w:t>OŚWIADCZAMY</w:t>
      </w:r>
      <w:r w:rsidRPr="001B50B5">
        <w:rPr>
          <w:rFonts w:ascii="Arial" w:hAnsi="Arial" w:cs="Arial"/>
          <w:sz w:val="24"/>
          <w:szCs w:val="24"/>
        </w:rPr>
        <w:t xml:space="preserve">, że przedmiot zamówienia zamierzamy wykonać: </w:t>
      </w:r>
    </w:p>
    <w:p w14:paraId="5E5CA065" w14:textId="28D4F06E" w:rsidR="008706A6" w:rsidRPr="005B26BE" w:rsidRDefault="00C66676" w:rsidP="001B50B5">
      <w:pPr>
        <w:pStyle w:val="Akapitzlist1"/>
        <w:widowControl w:val="0"/>
        <w:numPr>
          <w:ilvl w:val="0"/>
          <w:numId w:val="2"/>
        </w:numPr>
        <w:tabs>
          <w:tab w:val="left" w:pos="822"/>
        </w:tabs>
        <w:suppressAutoHyphens w:val="0"/>
        <w:autoSpaceDE w:val="0"/>
        <w:spacing w:after="0"/>
        <w:ind w:right="249" w:hanging="927"/>
        <w:jc w:val="both"/>
        <w:rPr>
          <w:b/>
          <w:sz w:val="24"/>
          <w:szCs w:val="24"/>
          <w:lang w:eastAsia="ar-SA"/>
        </w:rPr>
      </w:pPr>
      <w:r w:rsidRPr="001B50B5">
        <w:rPr>
          <w:sz w:val="24"/>
          <w:szCs w:val="24"/>
        </w:rPr>
        <w:t>siłami własnymi</w:t>
      </w:r>
      <w:bookmarkStart w:id="1" w:name="_Hlk66103928"/>
      <w:r w:rsidRPr="001B50B5">
        <w:rPr>
          <w:sz w:val="24"/>
          <w:szCs w:val="24"/>
        </w:rPr>
        <w:t>*</w:t>
      </w:r>
      <w:bookmarkEnd w:id="1"/>
    </w:p>
    <w:p w14:paraId="6B3E1CE7" w14:textId="77777777" w:rsidR="005B26BE" w:rsidRPr="005B26BE" w:rsidRDefault="005B26BE" w:rsidP="005B26BE">
      <w:pPr>
        <w:pStyle w:val="Akapitzlist1"/>
        <w:widowControl w:val="0"/>
        <w:tabs>
          <w:tab w:val="left" w:pos="822"/>
        </w:tabs>
        <w:suppressAutoHyphens w:val="0"/>
        <w:autoSpaceDE w:val="0"/>
        <w:spacing w:after="0"/>
        <w:ind w:left="1287" w:right="249"/>
        <w:jc w:val="both"/>
        <w:rPr>
          <w:b/>
          <w:sz w:val="16"/>
          <w:szCs w:val="16"/>
          <w:lang w:eastAsia="ar-SA"/>
        </w:rPr>
      </w:pPr>
    </w:p>
    <w:p w14:paraId="1D5E765C" w14:textId="3CB52FCC" w:rsidR="005B26BE" w:rsidRPr="005B26BE" w:rsidRDefault="00E64096" w:rsidP="005B26BE">
      <w:pPr>
        <w:pStyle w:val="Akapitzlist1"/>
        <w:widowControl w:val="0"/>
        <w:numPr>
          <w:ilvl w:val="0"/>
          <w:numId w:val="2"/>
        </w:numPr>
        <w:tabs>
          <w:tab w:val="left" w:pos="822"/>
        </w:tabs>
        <w:suppressAutoHyphens w:val="0"/>
        <w:autoSpaceDE w:val="0"/>
        <w:spacing w:after="0"/>
        <w:ind w:left="709" w:right="249" w:hanging="349"/>
        <w:jc w:val="both"/>
        <w:rPr>
          <w:b/>
          <w:sz w:val="24"/>
          <w:szCs w:val="24"/>
          <w:lang w:eastAsia="ar-SA"/>
        </w:rPr>
      </w:pPr>
      <w:r w:rsidRPr="00E64096">
        <w:rPr>
          <w:sz w:val="24"/>
          <w:szCs w:val="24"/>
        </w:rPr>
        <w:t>przy pomocy Podwykonawców, na których zasoby powołujemy się w ofercie*</w:t>
      </w:r>
      <w:r w:rsidR="000B118F">
        <w:rPr>
          <w:sz w:val="24"/>
          <w:szCs w:val="24"/>
        </w:rPr>
        <w:t>:</w:t>
      </w: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2692"/>
        <w:gridCol w:w="2411"/>
        <w:gridCol w:w="3118"/>
      </w:tblGrid>
      <w:tr w:rsidR="00E64096" w14:paraId="3B383D92" w14:textId="77777777" w:rsidTr="00E64096">
        <w:trPr>
          <w:cantSplit/>
          <w:trHeight w:val="30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4AAECF" w14:textId="77777777" w:rsidR="00E64096" w:rsidRDefault="00E64096">
            <w:pPr>
              <w:tabs>
                <w:tab w:val="left" w:pos="1620"/>
              </w:tabs>
              <w:spacing w:after="0" w:line="276" w:lineRule="auto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Nr części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20E8FC" w14:textId="77777777" w:rsidR="00E64096" w:rsidRDefault="00E64096">
            <w:pPr>
              <w:spacing w:after="0" w:line="276" w:lineRule="auto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Nazwa i adres Podwykonawcy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96BE59" w14:textId="77777777" w:rsidR="00E64096" w:rsidRDefault="00E64096">
            <w:pPr>
              <w:tabs>
                <w:tab w:val="left" w:pos="1620"/>
              </w:tabs>
              <w:spacing w:after="0" w:line="276" w:lineRule="auto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Udostępniane zasoby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113C05" w14:textId="77777777" w:rsidR="00E64096" w:rsidRDefault="00E64096">
            <w:pPr>
              <w:tabs>
                <w:tab w:val="left" w:pos="1620"/>
              </w:tabs>
              <w:spacing w:after="0" w:line="276" w:lineRule="auto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Część zamówienia zlecana Podwykonawcy</w:t>
            </w:r>
          </w:p>
        </w:tc>
      </w:tr>
      <w:tr w:rsidR="00E64096" w14:paraId="6A40725F" w14:textId="77777777" w:rsidTr="00E64096">
        <w:trPr>
          <w:cantSplit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D4E4" w14:textId="77777777" w:rsidR="00E64096" w:rsidRDefault="00E64096">
            <w:pPr>
              <w:tabs>
                <w:tab w:val="left" w:pos="1620"/>
              </w:tabs>
              <w:spacing w:line="276" w:lineRule="auto"/>
              <w:jc w:val="both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1A47" w14:textId="77777777" w:rsidR="00E64096" w:rsidRDefault="00E64096">
            <w:pPr>
              <w:tabs>
                <w:tab w:val="left" w:pos="1620"/>
              </w:tabs>
              <w:spacing w:line="276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DB8D" w14:textId="77777777" w:rsidR="00E64096" w:rsidRDefault="00E64096">
            <w:pPr>
              <w:tabs>
                <w:tab w:val="left" w:pos="1620"/>
              </w:tabs>
              <w:spacing w:line="276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8E2F" w14:textId="77777777" w:rsidR="00E64096" w:rsidRDefault="00E64096">
            <w:pPr>
              <w:tabs>
                <w:tab w:val="left" w:pos="1620"/>
              </w:tabs>
              <w:spacing w:line="276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E64096" w14:paraId="4CD3CC4E" w14:textId="77777777" w:rsidTr="00E64096">
        <w:trPr>
          <w:cantSplit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836C" w14:textId="77777777" w:rsidR="00E64096" w:rsidRDefault="00E64096">
            <w:pPr>
              <w:tabs>
                <w:tab w:val="left" w:pos="1620"/>
              </w:tabs>
              <w:spacing w:line="276" w:lineRule="auto"/>
              <w:jc w:val="both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A912" w14:textId="77777777" w:rsidR="00E64096" w:rsidRDefault="00E64096">
            <w:pPr>
              <w:tabs>
                <w:tab w:val="left" w:pos="1620"/>
              </w:tabs>
              <w:spacing w:line="276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BB0F" w14:textId="77777777" w:rsidR="00E64096" w:rsidRDefault="00E64096">
            <w:pPr>
              <w:tabs>
                <w:tab w:val="left" w:pos="1620"/>
              </w:tabs>
              <w:spacing w:line="276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E5AC" w14:textId="77777777" w:rsidR="00E64096" w:rsidRDefault="00E64096">
            <w:pPr>
              <w:tabs>
                <w:tab w:val="left" w:pos="1620"/>
              </w:tabs>
              <w:spacing w:line="276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</w:tr>
    </w:tbl>
    <w:p w14:paraId="7C9BF351" w14:textId="77777777" w:rsidR="00E64096" w:rsidRPr="005B26BE" w:rsidRDefault="00E64096" w:rsidP="00E64096">
      <w:pPr>
        <w:pStyle w:val="Akapitzlist1"/>
        <w:widowControl w:val="0"/>
        <w:tabs>
          <w:tab w:val="left" w:pos="822"/>
        </w:tabs>
        <w:suppressAutoHyphens w:val="0"/>
        <w:autoSpaceDE w:val="0"/>
        <w:spacing w:after="0"/>
        <w:ind w:left="0" w:right="249"/>
        <w:jc w:val="both"/>
        <w:rPr>
          <w:b/>
          <w:sz w:val="16"/>
          <w:szCs w:val="16"/>
          <w:lang w:eastAsia="ar-SA"/>
        </w:rPr>
      </w:pPr>
    </w:p>
    <w:p w14:paraId="22821ABC" w14:textId="7F133297" w:rsidR="008706A6" w:rsidRPr="001B50B5" w:rsidRDefault="00C66676" w:rsidP="001B50B5">
      <w:pPr>
        <w:pStyle w:val="Akapitzlist1"/>
        <w:widowControl w:val="0"/>
        <w:numPr>
          <w:ilvl w:val="0"/>
          <w:numId w:val="2"/>
        </w:numPr>
        <w:tabs>
          <w:tab w:val="left" w:pos="822"/>
        </w:tabs>
        <w:suppressAutoHyphens w:val="0"/>
        <w:autoSpaceDE w:val="0"/>
        <w:spacing w:after="0"/>
        <w:ind w:right="249" w:hanging="927"/>
        <w:jc w:val="both"/>
        <w:rPr>
          <w:sz w:val="24"/>
          <w:szCs w:val="24"/>
          <w:lang w:eastAsia="ar-SA"/>
        </w:rPr>
      </w:pPr>
      <w:r w:rsidRPr="00E64096">
        <w:rPr>
          <w:bCs/>
          <w:sz w:val="24"/>
          <w:szCs w:val="24"/>
          <w:lang w:eastAsia="ar-SA"/>
        </w:rPr>
        <w:t>przy udziale Podwykonawców w następującym zakresie</w:t>
      </w:r>
      <w:r w:rsidRPr="001B50B5">
        <w:rPr>
          <w:b/>
          <w:sz w:val="24"/>
          <w:szCs w:val="24"/>
          <w:lang w:eastAsia="ar-SA"/>
        </w:rPr>
        <w:t>*</w:t>
      </w:r>
    </w:p>
    <w:tbl>
      <w:tblPr>
        <w:tblW w:w="9355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1134"/>
        <w:gridCol w:w="4111"/>
        <w:gridCol w:w="4110"/>
      </w:tblGrid>
      <w:tr w:rsidR="00DE01BE" w:rsidRPr="001B50B5" w14:paraId="6DE4630B" w14:textId="77777777" w:rsidTr="00DE01BE">
        <w:trPr>
          <w:trHeight w:val="28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448622E" w14:textId="61BD0FA9" w:rsidR="00DE01BE" w:rsidRPr="001B50B5" w:rsidRDefault="00DE01BE" w:rsidP="001B50B5">
            <w:pPr>
              <w:tabs>
                <w:tab w:val="left" w:pos="1620"/>
              </w:tabs>
              <w:spacing w:after="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eastAsia="ar-SA"/>
              </w:rPr>
              <w:t>Nr części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7EB6E48" w14:textId="5C5B785A" w:rsidR="00DE01BE" w:rsidRPr="001B50B5" w:rsidRDefault="00DE01BE" w:rsidP="001B50B5">
            <w:pPr>
              <w:spacing w:after="0" w:line="276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ar-SA"/>
              </w:rPr>
              <w:t>Nazwa i adres Podwykonawcy</w:t>
            </w:r>
          </w:p>
          <w:p w14:paraId="3DF28577" w14:textId="77777777" w:rsidR="00DE01BE" w:rsidRPr="001B50B5" w:rsidRDefault="00DE01BE" w:rsidP="001B50B5">
            <w:pPr>
              <w:spacing w:after="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50B5"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  <w:t>(o ile są one już znane)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BF700BF" w14:textId="0297BC8B" w:rsidR="00DE01BE" w:rsidRPr="001B50B5" w:rsidRDefault="00DE01BE" w:rsidP="001B50B5">
            <w:pPr>
              <w:tabs>
                <w:tab w:val="left" w:pos="1620"/>
              </w:tabs>
              <w:spacing w:after="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50B5">
              <w:rPr>
                <w:rFonts w:ascii="Arial" w:hAnsi="Arial" w:cs="Arial"/>
                <w:sz w:val="24"/>
                <w:szCs w:val="24"/>
                <w:lang w:eastAsia="ar-SA"/>
              </w:rPr>
              <w:t>Część zamówienia zlecan</w:t>
            </w:r>
            <w:r>
              <w:rPr>
                <w:rFonts w:ascii="Arial" w:hAnsi="Arial" w:cs="Arial"/>
                <w:sz w:val="24"/>
                <w:szCs w:val="24"/>
                <w:lang w:eastAsia="ar-SA"/>
              </w:rPr>
              <w:t>a</w:t>
            </w:r>
            <w:r w:rsidRPr="001B50B5">
              <w:rPr>
                <w:rFonts w:ascii="Arial" w:hAnsi="Arial" w:cs="Arial"/>
                <w:sz w:val="24"/>
                <w:szCs w:val="24"/>
                <w:lang w:eastAsia="ar-SA"/>
              </w:rPr>
              <w:t xml:space="preserve"> Podwykonawcy</w:t>
            </w:r>
          </w:p>
        </w:tc>
      </w:tr>
      <w:tr w:rsidR="00DE01BE" w:rsidRPr="001B50B5" w14:paraId="2B784B7B" w14:textId="77777777" w:rsidTr="00DE01BE">
        <w:trPr>
          <w:trHeight w:val="2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9E05" w14:textId="77777777" w:rsidR="00DE01BE" w:rsidRPr="001B50B5" w:rsidRDefault="00DE01BE" w:rsidP="001B50B5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1DED" w14:textId="704D0A86" w:rsidR="00DE01BE" w:rsidRPr="001B50B5" w:rsidRDefault="00DE01BE" w:rsidP="001B50B5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ED88" w14:textId="77777777" w:rsidR="00DE01BE" w:rsidRPr="001B50B5" w:rsidRDefault="00DE01BE" w:rsidP="001B50B5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E01BE" w:rsidRPr="001B50B5" w14:paraId="0F54010A" w14:textId="77777777" w:rsidTr="00DE01BE">
        <w:trPr>
          <w:trHeight w:val="2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475B1" w14:textId="77777777" w:rsidR="00DE01BE" w:rsidRPr="001B50B5" w:rsidRDefault="00DE01BE" w:rsidP="001B50B5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D021" w14:textId="617FD40E" w:rsidR="00DE01BE" w:rsidRPr="001B50B5" w:rsidRDefault="00DE01BE" w:rsidP="001B50B5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711C" w14:textId="77777777" w:rsidR="00DE01BE" w:rsidRPr="001B50B5" w:rsidRDefault="00DE01BE" w:rsidP="001B50B5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14:paraId="24B88326" w14:textId="77777777" w:rsidR="008706A6" w:rsidRPr="0091542B" w:rsidRDefault="00C66676" w:rsidP="001B50B5">
      <w:pPr>
        <w:pStyle w:val="Tekstpodstawowy"/>
        <w:spacing w:before="7" w:line="276" w:lineRule="auto"/>
        <w:ind w:left="426"/>
        <w:jc w:val="both"/>
        <w:rPr>
          <w:rFonts w:ascii="Arial" w:hAnsi="Arial" w:cs="Arial"/>
          <w:b/>
          <w:bCs/>
          <w:sz w:val="16"/>
          <w:szCs w:val="16"/>
        </w:rPr>
      </w:pPr>
      <w:r w:rsidRPr="0091542B">
        <w:rPr>
          <w:rFonts w:ascii="Arial" w:hAnsi="Arial" w:cs="Arial"/>
          <w:sz w:val="16"/>
          <w:szCs w:val="16"/>
        </w:rPr>
        <w:t>* Wybrać właściwe poprzez zaznaczenie odpowiedniego pola symbolem X</w:t>
      </w:r>
    </w:p>
    <w:p w14:paraId="4BDDF9B9" w14:textId="77777777" w:rsidR="001B50B5" w:rsidRPr="001B50B5" w:rsidRDefault="00C66676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B50B5">
        <w:rPr>
          <w:rFonts w:ascii="Arial" w:hAnsi="Arial" w:cs="Arial"/>
          <w:b/>
          <w:sz w:val="24"/>
          <w:szCs w:val="24"/>
        </w:rPr>
        <w:t xml:space="preserve">AKCEPTUJĘ/MY </w:t>
      </w:r>
      <w:r w:rsidRPr="001B50B5">
        <w:rPr>
          <w:rFonts w:ascii="Arial" w:hAnsi="Arial" w:cs="Arial"/>
          <w:sz w:val="24"/>
          <w:szCs w:val="24"/>
        </w:rPr>
        <w:t>warunki płatności określone przez Zamawiającego w SWZ.</w:t>
      </w:r>
    </w:p>
    <w:p w14:paraId="7870CFC5" w14:textId="2994C889" w:rsidR="008706A6" w:rsidRPr="001B50B5" w:rsidRDefault="00C66676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B50B5">
        <w:rPr>
          <w:rFonts w:ascii="Arial" w:hAnsi="Arial" w:cs="Arial"/>
          <w:b/>
          <w:sz w:val="24"/>
          <w:szCs w:val="24"/>
        </w:rPr>
        <w:t xml:space="preserve">OŚWIADCZAM/MY, </w:t>
      </w:r>
      <w:r w:rsidRPr="001B50B5">
        <w:rPr>
          <w:rFonts w:ascii="Arial" w:hAnsi="Arial" w:cs="Arial"/>
          <w:sz w:val="24"/>
          <w:szCs w:val="24"/>
        </w:rPr>
        <w:t>że:</w:t>
      </w:r>
    </w:p>
    <w:p w14:paraId="1ADFB912" w14:textId="77777777" w:rsidR="008706A6" w:rsidRPr="001B50B5" w:rsidRDefault="00C66676" w:rsidP="001B50B5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/>
        <w:ind w:right="249"/>
        <w:jc w:val="both"/>
        <w:rPr>
          <w:sz w:val="24"/>
          <w:szCs w:val="24"/>
        </w:rPr>
      </w:pPr>
      <w:r w:rsidRPr="001B50B5">
        <w:rPr>
          <w:sz w:val="24"/>
          <w:szCs w:val="24"/>
        </w:rPr>
        <w:t>zapoznaliśmy się z SWZ oraz wyjaśnieniami i zmianami SWZ przekazanymi przez Zamawiającego i uznajemy się za związanych określonymi w nich postanowieniami i zasadami postępowania oraz, że nie wnosimy do nich zastrzeżeń,</w:t>
      </w:r>
    </w:p>
    <w:p w14:paraId="13CBAECD" w14:textId="77777777" w:rsidR="008706A6" w:rsidRPr="001B50B5" w:rsidRDefault="00C66676" w:rsidP="001B50B5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/>
        <w:ind w:right="249"/>
        <w:jc w:val="both"/>
        <w:rPr>
          <w:bCs/>
          <w:sz w:val="24"/>
          <w:szCs w:val="24"/>
        </w:rPr>
      </w:pPr>
      <w:r w:rsidRPr="001B50B5">
        <w:rPr>
          <w:sz w:val="24"/>
          <w:szCs w:val="24"/>
        </w:rPr>
        <w:lastRenderedPageBreak/>
        <w:t>uzyskaliśmy konieczne informacje niezbędne do właściwego wykonania zamówienia,</w:t>
      </w:r>
    </w:p>
    <w:p w14:paraId="48C88053" w14:textId="77777777" w:rsidR="005165A3" w:rsidRPr="001B50B5" w:rsidRDefault="00C66676" w:rsidP="001B50B5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/>
        <w:ind w:right="249"/>
        <w:jc w:val="both"/>
        <w:rPr>
          <w:sz w:val="24"/>
          <w:szCs w:val="24"/>
        </w:rPr>
      </w:pPr>
      <w:r w:rsidRPr="001B50B5">
        <w:rPr>
          <w:bCs/>
          <w:sz w:val="24"/>
          <w:szCs w:val="24"/>
        </w:rPr>
        <w:t xml:space="preserve">przedmiot zamówienia zrealizujemy na zasadach określonych w SWZ, a </w:t>
      </w:r>
    </w:p>
    <w:p w14:paraId="7782A345" w14:textId="1270403F" w:rsidR="0099457D" w:rsidRPr="001B50B5" w:rsidRDefault="00C66676" w:rsidP="001B50B5">
      <w:pPr>
        <w:pStyle w:val="Akapitzlist1"/>
        <w:widowControl w:val="0"/>
        <w:tabs>
          <w:tab w:val="left" w:pos="822"/>
        </w:tabs>
        <w:suppressAutoHyphens w:val="0"/>
        <w:autoSpaceDE w:val="0"/>
        <w:spacing w:after="0"/>
        <w:ind w:left="1080" w:right="249"/>
        <w:jc w:val="both"/>
        <w:rPr>
          <w:sz w:val="24"/>
          <w:szCs w:val="24"/>
        </w:rPr>
      </w:pPr>
      <w:r w:rsidRPr="001B50B5">
        <w:rPr>
          <w:bCs/>
          <w:sz w:val="24"/>
          <w:szCs w:val="24"/>
        </w:rPr>
        <w:t>w szczególności zgodnie z wymaganiami określonymi w Opisie przedmiotu zamówienia i w Projektowanych postanowieniach umowy,</w:t>
      </w:r>
    </w:p>
    <w:p w14:paraId="26BC6A27" w14:textId="77777777" w:rsidR="008706A6" w:rsidRPr="001B50B5" w:rsidRDefault="00C66676" w:rsidP="001B50B5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/>
        <w:ind w:right="249"/>
        <w:jc w:val="both"/>
        <w:rPr>
          <w:sz w:val="24"/>
          <w:szCs w:val="24"/>
        </w:rPr>
      </w:pPr>
      <w:r w:rsidRPr="001B50B5">
        <w:rPr>
          <w:sz w:val="24"/>
          <w:szCs w:val="24"/>
        </w:rPr>
        <w:t>akceptujemy Projektowane postanowienia umowy i zobowiązujemy się do podpisania umowy zgodnie z wymogami określonymi w SWZ, w miejscu i terminie wskazanym przez Zamawiającego,</w:t>
      </w:r>
    </w:p>
    <w:p w14:paraId="5D9AF1D7" w14:textId="77777777" w:rsidR="001B50B5" w:rsidRPr="001B50B5" w:rsidRDefault="00C66676" w:rsidP="001B50B5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/>
        <w:ind w:right="249"/>
        <w:jc w:val="both"/>
        <w:rPr>
          <w:b/>
          <w:sz w:val="24"/>
          <w:szCs w:val="24"/>
          <w:lang w:eastAsia="ar-SA"/>
        </w:rPr>
      </w:pPr>
      <w:r w:rsidRPr="001B50B5">
        <w:rPr>
          <w:sz w:val="24"/>
          <w:szCs w:val="24"/>
        </w:rPr>
        <w:t>wszystkie informacje podane w formularzu ofertowym, dokumentach i oświadczeniach są aktualne i zgodne z prawdą oraz zostały przedstawione z pełną świadomością konsekwencji wprowadzenia Zamawiającego w błąd przy przedstawianiu informacji.</w:t>
      </w:r>
    </w:p>
    <w:p w14:paraId="3B5CCBE3" w14:textId="77777777" w:rsidR="001B50B5" w:rsidRPr="001B50B5" w:rsidRDefault="00C66676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  <w:b/>
          <w:sz w:val="24"/>
          <w:szCs w:val="24"/>
          <w:lang w:eastAsia="ar-SA"/>
        </w:rPr>
      </w:pPr>
      <w:r w:rsidRPr="001B50B5">
        <w:rPr>
          <w:rFonts w:ascii="Arial" w:hAnsi="Arial" w:cs="Arial"/>
          <w:b/>
          <w:sz w:val="24"/>
          <w:szCs w:val="24"/>
          <w:lang w:eastAsia="ar-SA"/>
        </w:rPr>
        <w:t>OŚWIADCZAMY</w:t>
      </w:r>
      <w:r w:rsidRPr="001B50B5">
        <w:rPr>
          <w:rFonts w:ascii="Arial" w:hAnsi="Arial" w:cs="Arial"/>
          <w:sz w:val="24"/>
          <w:szCs w:val="24"/>
          <w:lang w:eastAsia="ar-SA"/>
        </w:rPr>
        <w:t>, że wypełniliśmy obowiązki informacyjne przewidziane w art. 13 lub art. 14 RODO</w:t>
      </w:r>
      <w:r w:rsidRPr="001B50B5">
        <w:rPr>
          <w:rStyle w:val="footnotereference1"/>
          <w:rFonts w:ascii="Arial" w:hAnsi="Arial" w:cs="Arial"/>
          <w:sz w:val="24"/>
          <w:szCs w:val="24"/>
          <w:lang w:eastAsia="ar-SA"/>
        </w:rPr>
        <w:footnoteReference w:id="2"/>
      </w:r>
      <w:r w:rsidRPr="001B50B5">
        <w:rPr>
          <w:rFonts w:ascii="Arial" w:hAnsi="Arial" w:cs="Arial"/>
          <w:sz w:val="24"/>
          <w:szCs w:val="24"/>
          <w:lang w:eastAsia="ar-SA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Pr="001B50B5">
        <w:rPr>
          <w:rFonts w:ascii="Arial" w:hAnsi="Arial" w:cs="Arial"/>
          <w:sz w:val="24"/>
          <w:szCs w:val="24"/>
        </w:rPr>
        <w:t xml:space="preserve"> </w:t>
      </w:r>
      <w:r w:rsidRPr="001B50B5">
        <w:rPr>
          <w:rFonts w:ascii="Arial" w:hAnsi="Arial" w:cs="Arial"/>
          <w:sz w:val="24"/>
          <w:szCs w:val="24"/>
          <w:lang w:eastAsia="ar-SA"/>
        </w:rPr>
        <w:t>oraz zobowiązujemy się do wypełnienia go niezwłocznie w przypadku zmiany lub rozszerzenia liczby osób, o których mowa powyżej</w:t>
      </w:r>
      <w:r w:rsidRPr="001B50B5">
        <w:rPr>
          <w:rStyle w:val="footnotereference1"/>
          <w:rFonts w:ascii="Arial" w:hAnsi="Arial" w:cs="Arial"/>
          <w:sz w:val="24"/>
          <w:szCs w:val="24"/>
          <w:lang w:eastAsia="ar-SA"/>
        </w:rPr>
        <w:footnoteReference w:id="3"/>
      </w:r>
      <w:r w:rsidRPr="001B50B5">
        <w:rPr>
          <w:rFonts w:ascii="Arial" w:hAnsi="Arial" w:cs="Arial"/>
          <w:sz w:val="24"/>
          <w:szCs w:val="24"/>
          <w:lang w:eastAsia="ar-SA"/>
        </w:rPr>
        <w:t>.</w:t>
      </w:r>
    </w:p>
    <w:p w14:paraId="40DE6702" w14:textId="5032791A" w:rsidR="008706A6" w:rsidRPr="001B50B5" w:rsidRDefault="00C66676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  <w:b/>
          <w:sz w:val="24"/>
          <w:szCs w:val="24"/>
          <w:lang w:eastAsia="ar-SA"/>
        </w:rPr>
      </w:pPr>
      <w:r w:rsidRPr="001B50B5">
        <w:rPr>
          <w:rFonts w:ascii="Arial" w:hAnsi="Arial" w:cs="Arial"/>
          <w:b/>
          <w:sz w:val="24"/>
          <w:szCs w:val="24"/>
        </w:rPr>
        <w:t>OŚWIADCZAMY</w:t>
      </w:r>
      <w:r w:rsidRPr="001B50B5">
        <w:rPr>
          <w:rFonts w:ascii="Arial" w:hAnsi="Arial" w:cs="Arial"/>
          <w:sz w:val="24"/>
          <w:szCs w:val="24"/>
        </w:rPr>
        <w:t xml:space="preserve">, iż wraz z ofertą, </w:t>
      </w:r>
      <w:r w:rsidRPr="001B50B5">
        <w:rPr>
          <w:rFonts w:ascii="Arial" w:hAnsi="Arial" w:cs="Arial"/>
          <w:b/>
          <w:bCs/>
          <w:sz w:val="24"/>
          <w:szCs w:val="24"/>
        </w:rPr>
        <w:t>w odrębnym pliku pn. ……………………………………</w:t>
      </w:r>
      <w:r w:rsidRPr="001B50B5">
        <w:rPr>
          <w:rFonts w:ascii="Arial" w:hAnsi="Arial" w:cs="Arial"/>
          <w:sz w:val="24"/>
          <w:szCs w:val="24"/>
        </w:rPr>
        <w:t xml:space="preserve">, składamy informacje i  dokumenty,  stanowiące tajemnicę przedsiębiorstwa w rozumieniu przepisów o zwalczaniu nieuczciwej konkurencji, co wykazaliśmy w załączniku nr ………….. do Oferty i zastrzegamy, </w:t>
      </w:r>
      <w:r w:rsidRPr="001B50B5">
        <w:rPr>
          <w:rFonts w:ascii="Arial" w:hAnsi="Arial" w:cs="Arial"/>
          <w:spacing w:val="3"/>
          <w:sz w:val="24"/>
          <w:szCs w:val="24"/>
        </w:rPr>
        <w:t xml:space="preserve">że </w:t>
      </w:r>
      <w:r w:rsidRPr="001B50B5">
        <w:rPr>
          <w:rFonts w:ascii="Arial" w:hAnsi="Arial" w:cs="Arial"/>
          <w:sz w:val="24"/>
          <w:szCs w:val="24"/>
        </w:rPr>
        <w:t>nie mogą być one</w:t>
      </w:r>
      <w:r w:rsidRPr="001B50B5">
        <w:rPr>
          <w:rFonts w:ascii="Arial" w:hAnsi="Arial" w:cs="Arial"/>
          <w:spacing w:val="-3"/>
          <w:sz w:val="24"/>
          <w:szCs w:val="24"/>
        </w:rPr>
        <w:t xml:space="preserve"> </w:t>
      </w:r>
      <w:r w:rsidRPr="001B50B5">
        <w:rPr>
          <w:rFonts w:ascii="Arial" w:hAnsi="Arial" w:cs="Arial"/>
          <w:sz w:val="24"/>
          <w:szCs w:val="24"/>
        </w:rPr>
        <w:t>udostępniane. **</w:t>
      </w:r>
    </w:p>
    <w:p w14:paraId="32AEAB7F" w14:textId="77777777" w:rsidR="001B50B5" w:rsidRPr="003226AA" w:rsidRDefault="00C66676" w:rsidP="001B50B5">
      <w:pPr>
        <w:pStyle w:val="Akapitzlist1"/>
        <w:tabs>
          <w:tab w:val="left" w:pos="822"/>
        </w:tabs>
        <w:ind w:left="567" w:right="249"/>
        <w:rPr>
          <w:b/>
          <w:sz w:val="16"/>
          <w:szCs w:val="16"/>
        </w:rPr>
      </w:pPr>
      <w:r w:rsidRPr="001B50B5">
        <w:rPr>
          <w:sz w:val="24"/>
          <w:szCs w:val="24"/>
        </w:rPr>
        <w:t xml:space="preserve">** </w:t>
      </w:r>
      <w:r w:rsidRPr="003226AA">
        <w:rPr>
          <w:sz w:val="16"/>
          <w:szCs w:val="16"/>
        </w:rPr>
        <w:t xml:space="preserve">Niepotrzebne skreślić </w:t>
      </w:r>
    </w:p>
    <w:p w14:paraId="5CA4746F" w14:textId="1646BC33" w:rsidR="008706A6" w:rsidRPr="001B50B5" w:rsidRDefault="00C66676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1B50B5">
        <w:rPr>
          <w:rFonts w:ascii="Arial" w:hAnsi="Arial" w:cs="Arial"/>
          <w:b/>
          <w:sz w:val="24"/>
          <w:szCs w:val="24"/>
        </w:rPr>
        <w:t>OŚWIADCZAMY,</w:t>
      </w:r>
      <w:r w:rsidRPr="001B50B5">
        <w:rPr>
          <w:rFonts w:ascii="Arial" w:hAnsi="Arial" w:cs="Arial"/>
          <w:sz w:val="24"/>
          <w:szCs w:val="24"/>
        </w:rPr>
        <w:t xml:space="preserve"> że dokumenty potwierdzające uprawnienie do podpisania oferty oraz do podpisania lub poświadczenia za zgodność z oryginałem składanych oświadczeń lub dokumentów Zamawiający może uzyskać za pomocą bezpłatnych i ogólnodostępnych baz danych, pod adresem internetowym***:</w:t>
      </w:r>
    </w:p>
    <w:p w14:paraId="2C139C91" w14:textId="77777777" w:rsidR="008706A6" w:rsidRPr="001B50B5" w:rsidRDefault="00C66676" w:rsidP="001B50B5">
      <w:pPr>
        <w:pStyle w:val="Akapitzlist1"/>
        <w:widowControl w:val="0"/>
        <w:numPr>
          <w:ilvl w:val="0"/>
          <w:numId w:val="6"/>
        </w:numPr>
        <w:suppressAutoHyphens w:val="0"/>
        <w:autoSpaceDE w:val="0"/>
        <w:spacing w:after="0"/>
        <w:ind w:left="851" w:right="274" w:hanging="284"/>
        <w:jc w:val="both"/>
        <w:rPr>
          <w:rFonts w:eastAsia="Arial"/>
          <w:i/>
          <w:iCs/>
          <w:sz w:val="24"/>
          <w:szCs w:val="24"/>
        </w:rPr>
      </w:pPr>
      <w:r w:rsidRPr="001B50B5">
        <w:rPr>
          <w:rFonts w:eastAsia="Arial"/>
          <w:sz w:val="24"/>
          <w:szCs w:val="24"/>
        </w:rPr>
        <w:t xml:space="preserve">  </w:t>
      </w:r>
      <w:r w:rsidRPr="001B50B5">
        <w:rPr>
          <w:b/>
          <w:bCs/>
          <w:sz w:val="24"/>
          <w:szCs w:val="24"/>
        </w:rPr>
        <w:t>https://ems.ms.gov.pl/krs/wyszukiwaniepodmiotu</w:t>
      </w:r>
    </w:p>
    <w:p w14:paraId="076A4324" w14:textId="77777777" w:rsidR="008706A6" w:rsidRPr="001B50B5" w:rsidRDefault="00C66676" w:rsidP="001B50B5">
      <w:pPr>
        <w:pStyle w:val="Akapitzlist1"/>
        <w:tabs>
          <w:tab w:val="left" w:pos="1418"/>
        </w:tabs>
        <w:spacing w:after="0"/>
        <w:ind w:left="993" w:right="274" w:hanging="142"/>
        <w:rPr>
          <w:b/>
          <w:bCs/>
          <w:sz w:val="24"/>
          <w:szCs w:val="24"/>
        </w:rPr>
      </w:pPr>
      <w:r w:rsidRPr="001B50B5">
        <w:rPr>
          <w:rFonts w:eastAsia="Arial"/>
          <w:i/>
          <w:iCs/>
          <w:sz w:val="24"/>
          <w:szCs w:val="24"/>
        </w:rPr>
        <w:t xml:space="preserve"> </w:t>
      </w:r>
      <w:r w:rsidRPr="001B50B5">
        <w:rPr>
          <w:i/>
          <w:iCs/>
          <w:sz w:val="24"/>
          <w:szCs w:val="24"/>
        </w:rPr>
        <w:t>(dotyczy podmiotów wpisanych do Krajowego Rejestru Sądowego [KRS]),</w:t>
      </w:r>
    </w:p>
    <w:p w14:paraId="129E751A" w14:textId="77777777" w:rsidR="008706A6" w:rsidRPr="001B50B5" w:rsidRDefault="00C66676" w:rsidP="001B50B5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spacing w:after="0"/>
        <w:ind w:left="993" w:right="274" w:hanging="426"/>
        <w:jc w:val="both"/>
        <w:rPr>
          <w:i/>
          <w:iCs/>
          <w:sz w:val="24"/>
          <w:szCs w:val="24"/>
        </w:rPr>
      </w:pPr>
      <w:r w:rsidRPr="001B50B5">
        <w:rPr>
          <w:b/>
          <w:bCs/>
          <w:sz w:val="24"/>
          <w:szCs w:val="24"/>
        </w:rPr>
        <w:t>https://prod.ceidg.gov.pl/ceidg/ceidg.public.ui/Search.aspx</w:t>
      </w:r>
    </w:p>
    <w:p w14:paraId="63FF22B0" w14:textId="77777777" w:rsidR="008706A6" w:rsidRPr="001B50B5" w:rsidRDefault="00C66676" w:rsidP="001B50B5">
      <w:pPr>
        <w:tabs>
          <w:tab w:val="left" w:pos="1276"/>
        </w:tabs>
        <w:spacing w:after="0" w:line="276" w:lineRule="auto"/>
        <w:ind w:left="993" w:right="274"/>
        <w:jc w:val="both"/>
        <w:rPr>
          <w:rFonts w:ascii="Arial" w:hAnsi="Arial" w:cs="Arial"/>
          <w:sz w:val="24"/>
          <w:szCs w:val="24"/>
        </w:rPr>
      </w:pPr>
      <w:r w:rsidRPr="001B50B5">
        <w:rPr>
          <w:rFonts w:ascii="Arial" w:hAnsi="Arial" w:cs="Arial"/>
          <w:i/>
          <w:iCs/>
          <w:sz w:val="24"/>
          <w:szCs w:val="24"/>
        </w:rPr>
        <w:t>(dotyczy podmiotów wpisanych do Centralnej Ewidencji i Informacji o Działalności Gospodarczej [CEIDG])</w:t>
      </w:r>
    </w:p>
    <w:p w14:paraId="4DE29546" w14:textId="35BBB45C" w:rsidR="008706A6" w:rsidRPr="003226AA" w:rsidRDefault="00C66676" w:rsidP="001B50B5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spacing w:after="0"/>
        <w:ind w:left="993" w:right="274" w:hanging="426"/>
        <w:jc w:val="both"/>
        <w:rPr>
          <w:bCs/>
          <w:i/>
          <w:iCs/>
        </w:rPr>
      </w:pPr>
      <w:r w:rsidRPr="001B50B5">
        <w:rPr>
          <w:sz w:val="24"/>
          <w:szCs w:val="24"/>
        </w:rPr>
        <w:t xml:space="preserve">..................................................................................................................... </w:t>
      </w:r>
      <w:r w:rsidRPr="003226AA">
        <w:lastRenderedPageBreak/>
        <w:t>(wpisać odpowiedni adres internetowy w przypadku innych baz danych niż wyżej wskazane)</w:t>
      </w:r>
    </w:p>
    <w:p w14:paraId="08858862" w14:textId="77777777" w:rsidR="008706A6" w:rsidRPr="001B50B5" w:rsidRDefault="00C66676" w:rsidP="001B50B5">
      <w:pPr>
        <w:tabs>
          <w:tab w:val="left" w:pos="683"/>
        </w:tabs>
        <w:spacing w:after="0" w:line="276" w:lineRule="auto"/>
        <w:ind w:left="567" w:right="274"/>
        <w:rPr>
          <w:rFonts w:ascii="Arial" w:hAnsi="Arial" w:cs="Arial"/>
          <w:bCs/>
          <w:i/>
          <w:iCs/>
          <w:sz w:val="24"/>
          <w:szCs w:val="24"/>
          <w:highlight w:val="yellow"/>
        </w:rPr>
      </w:pPr>
      <w:r w:rsidRPr="001B50B5">
        <w:rPr>
          <w:rFonts w:ascii="Arial" w:hAnsi="Arial" w:cs="Arial"/>
          <w:bCs/>
          <w:i/>
          <w:iCs/>
          <w:sz w:val="24"/>
          <w:szCs w:val="24"/>
        </w:rPr>
        <w:t>*** Wybrać właściwe poprzez zaznaczenie odpowiedniego pola symbolem X</w:t>
      </w:r>
    </w:p>
    <w:p w14:paraId="05CDC4F0" w14:textId="77777777" w:rsidR="008706A6" w:rsidRPr="001B50B5" w:rsidRDefault="008706A6" w:rsidP="001B50B5">
      <w:pPr>
        <w:tabs>
          <w:tab w:val="left" w:pos="683"/>
        </w:tabs>
        <w:spacing w:after="0" w:line="276" w:lineRule="auto"/>
        <w:ind w:left="567" w:right="274"/>
        <w:rPr>
          <w:rFonts w:ascii="Arial" w:hAnsi="Arial" w:cs="Arial"/>
          <w:bCs/>
          <w:i/>
          <w:iCs/>
          <w:sz w:val="24"/>
          <w:szCs w:val="24"/>
          <w:highlight w:val="yellow"/>
        </w:rPr>
      </w:pPr>
    </w:p>
    <w:p w14:paraId="4208DA8B" w14:textId="53977DEE" w:rsidR="008706A6" w:rsidRPr="001B50B5" w:rsidRDefault="00C66676" w:rsidP="001B50B5">
      <w:pPr>
        <w:pStyle w:val="Akapitzlist"/>
        <w:numPr>
          <w:ilvl w:val="0"/>
          <w:numId w:val="12"/>
        </w:numPr>
        <w:spacing w:before="120" w:after="12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1B50B5">
        <w:rPr>
          <w:rFonts w:ascii="Arial" w:hAnsi="Arial" w:cs="Arial"/>
          <w:b/>
          <w:sz w:val="24"/>
          <w:szCs w:val="24"/>
          <w:lang w:eastAsia="ar-SA"/>
        </w:rPr>
        <w:t>UPOWAŻNIONYM DO KONTAKTU</w:t>
      </w:r>
      <w:r w:rsidRPr="001B50B5">
        <w:rPr>
          <w:rFonts w:ascii="Arial" w:hAnsi="Arial" w:cs="Arial"/>
          <w:sz w:val="24"/>
          <w:szCs w:val="24"/>
          <w:lang w:eastAsia="ar-SA"/>
        </w:rPr>
        <w:t xml:space="preserve"> w sprawie przedmiotowego postępowania jest:</w:t>
      </w:r>
    </w:p>
    <w:p w14:paraId="68B4D88A" w14:textId="733ABED1" w:rsidR="008706A6" w:rsidRPr="001B50B5" w:rsidRDefault="001B50B5" w:rsidP="001B50B5">
      <w:pPr>
        <w:spacing w:before="120" w:after="120" w:line="276" w:lineRule="auto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ab/>
      </w:r>
      <w:r w:rsidR="00C66676" w:rsidRPr="001B50B5">
        <w:rPr>
          <w:rFonts w:ascii="Arial" w:hAnsi="Arial" w:cs="Arial"/>
          <w:sz w:val="24"/>
          <w:szCs w:val="24"/>
          <w:lang w:eastAsia="ar-SA"/>
        </w:rPr>
        <w:t>Imię i nazwisko: ……………………………………………………………………</w:t>
      </w:r>
      <w:r w:rsidR="00C66676" w:rsidRPr="001B50B5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  <w:lang w:eastAsia="ar-SA"/>
        </w:rPr>
        <w:tab/>
      </w:r>
      <w:r w:rsidR="00C66676" w:rsidRPr="001B50B5">
        <w:rPr>
          <w:rFonts w:ascii="Arial" w:hAnsi="Arial" w:cs="Arial"/>
          <w:sz w:val="24"/>
          <w:szCs w:val="24"/>
          <w:lang w:eastAsia="ar-SA"/>
        </w:rPr>
        <w:t>tel. ……………………………………….e-mail: ……………………………………</w:t>
      </w:r>
    </w:p>
    <w:p w14:paraId="7CE4225C" w14:textId="77777777" w:rsidR="008706A6" w:rsidRPr="001B50B5" w:rsidRDefault="00C66676" w:rsidP="001B50B5">
      <w:pPr>
        <w:pStyle w:val="Akapitzlist1"/>
        <w:widowControl w:val="0"/>
        <w:tabs>
          <w:tab w:val="left" w:pos="360"/>
          <w:tab w:val="left" w:pos="709"/>
          <w:tab w:val="left" w:pos="8494"/>
        </w:tabs>
        <w:suppressAutoHyphens w:val="0"/>
        <w:autoSpaceDE w:val="0"/>
        <w:spacing w:before="139" w:after="0"/>
        <w:ind w:left="0"/>
        <w:rPr>
          <w:b/>
          <w:sz w:val="24"/>
          <w:szCs w:val="24"/>
        </w:rPr>
      </w:pPr>
      <w:r w:rsidRPr="001B50B5">
        <w:rPr>
          <w:b/>
          <w:sz w:val="24"/>
          <w:szCs w:val="24"/>
        </w:rPr>
        <w:tab/>
      </w:r>
    </w:p>
    <w:p w14:paraId="570729C4" w14:textId="77777777" w:rsidR="008706A6" w:rsidRPr="001B50B5" w:rsidRDefault="00C66676" w:rsidP="001B50B5">
      <w:pPr>
        <w:pStyle w:val="Akapitzlist1"/>
        <w:widowControl w:val="0"/>
        <w:tabs>
          <w:tab w:val="left" w:pos="360"/>
          <w:tab w:val="left" w:pos="709"/>
          <w:tab w:val="left" w:pos="8494"/>
        </w:tabs>
        <w:suppressAutoHyphens w:val="0"/>
        <w:autoSpaceDE w:val="0"/>
        <w:spacing w:before="139" w:after="0"/>
        <w:ind w:left="0"/>
        <w:rPr>
          <w:sz w:val="24"/>
          <w:szCs w:val="24"/>
        </w:rPr>
      </w:pPr>
      <w:r w:rsidRPr="001B50B5">
        <w:rPr>
          <w:b/>
          <w:sz w:val="24"/>
          <w:szCs w:val="24"/>
        </w:rPr>
        <w:t xml:space="preserve">WRAZ Z OFERTĄ </w:t>
      </w:r>
      <w:r w:rsidRPr="001B50B5">
        <w:rPr>
          <w:sz w:val="24"/>
          <w:szCs w:val="24"/>
        </w:rPr>
        <w:t>składam/y następujące oświadczenia i</w:t>
      </w:r>
      <w:r w:rsidRPr="001B50B5">
        <w:rPr>
          <w:spacing w:val="-12"/>
          <w:sz w:val="24"/>
          <w:szCs w:val="24"/>
        </w:rPr>
        <w:t xml:space="preserve"> </w:t>
      </w:r>
      <w:r w:rsidRPr="001B50B5">
        <w:rPr>
          <w:sz w:val="24"/>
          <w:szCs w:val="24"/>
        </w:rPr>
        <w:t xml:space="preserve">dokumenty: </w:t>
      </w:r>
    </w:p>
    <w:p w14:paraId="48DA3844" w14:textId="77777777" w:rsidR="008706A6" w:rsidRPr="001B50B5" w:rsidRDefault="00C66676" w:rsidP="001B50B5">
      <w:pPr>
        <w:tabs>
          <w:tab w:val="left" w:pos="-2160"/>
        </w:tabs>
        <w:spacing w:before="120" w:after="0"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1B50B5">
        <w:rPr>
          <w:rFonts w:ascii="Arial" w:hAnsi="Arial" w:cs="Arial"/>
          <w:sz w:val="24"/>
          <w:szCs w:val="24"/>
        </w:rPr>
        <w:t>………………………………………………………….</w:t>
      </w:r>
    </w:p>
    <w:p w14:paraId="76AD7067" w14:textId="77777777" w:rsidR="008706A6" w:rsidRPr="001B50B5" w:rsidRDefault="00C66676" w:rsidP="001B50B5">
      <w:pPr>
        <w:tabs>
          <w:tab w:val="left" w:pos="-2160"/>
          <w:tab w:val="left" w:pos="360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1B50B5">
        <w:rPr>
          <w:rFonts w:ascii="Arial" w:hAnsi="Arial" w:cs="Arial"/>
          <w:sz w:val="24"/>
          <w:szCs w:val="24"/>
        </w:rPr>
        <w:tab/>
        <w:t>………………………………………………………….</w:t>
      </w:r>
    </w:p>
    <w:p w14:paraId="76BE083D" w14:textId="77777777" w:rsidR="008706A6" w:rsidRPr="001B50B5" w:rsidRDefault="00C66676" w:rsidP="001B50B5">
      <w:pPr>
        <w:tabs>
          <w:tab w:val="left" w:pos="-2160"/>
          <w:tab w:val="left" w:pos="360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1B50B5">
        <w:rPr>
          <w:rFonts w:ascii="Arial" w:hAnsi="Arial" w:cs="Arial"/>
          <w:sz w:val="24"/>
          <w:szCs w:val="24"/>
        </w:rPr>
        <w:tab/>
        <w:t>………………………………………………………….</w:t>
      </w:r>
    </w:p>
    <w:p w14:paraId="734F10DB" w14:textId="77777777" w:rsidR="008706A6" w:rsidRPr="001B50B5" w:rsidRDefault="008706A6" w:rsidP="001B50B5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sz w:val="24"/>
          <w:szCs w:val="24"/>
        </w:rPr>
      </w:pPr>
    </w:p>
    <w:p w14:paraId="3B4695C6" w14:textId="77777777" w:rsidR="008706A6" w:rsidRPr="001B50B5" w:rsidRDefault="008706A6" w:rsidP="001B50B5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sz w:val="24"/>
          <w:szCs w:val="24"/>
        </w:rPr>
      </w:pPr>
    </w:p>
    <w:p w14:paraId="772F11C3" w14:textId="769EA58A" w:rsidR="006946D8" w:rsidRPr="00A87544" w:rsidRDefault="00C66676" w:rsidP="00A87544">
      <w:pPr>
        <w:spacing w:after="0" w:line="276" w:lineRule="auto"/>
        <w:ind w:right="-425"/>
        <w:jc w:val="center"/>
        <w:rPr>
          <w:rFonts w:ascii="Arial" w:hAnsi="Arial" w:cs="Arial"/>
          <w:sz w:val="24"/>
          <w:szCs w:val="24"/>
          <w:lang w:eastAsia="ar-SA"/>
        </w:rPr>
      </w:pPr>
      <w:r w:rsidRPr="003226AA">
        <w:rPr>
          <w:rFonts w:ascii="Arial" w:hAnsi="Arial" w:cs="Arial"/>
          <w:b/>
          <w:i/>
          <w:sz w:val="20"/>
          <w:szCs w:val="20"/>
          <w:lang w:eastAsia="ar-SA"/>
        </w:rPr>
        <w:t xml:space="preserve">Dokument musi być podpisany przez osobę </w:t>
      </w:r>
      <w:r w:rsidR="003226AA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Pr="003226AA">
        <w:rPr>
          <w:rFonts w:ascii="Arial" w:hAnsi="Arial" w:cs="Arial"/>
          <w:b/>
          <w:i/>
          <w:sz w:val="20"/>
          <w:szCs w:val="20"/>
          <w:lang w:eastAsia="ar-SA"/>
        </w:rPr>
        <w:t>umocowaną /osobę</w:t>
      </w:r>
      <w:r w:rsidR="003226AA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3226AA">
        <w:rPr>
          <w:rFonts w:ascii="Arial" w:hAnsi="Arial" w:cs="Arial"/>
          <w:b/>
          <w:i/>
          <w:sz w:val="20"/>
          <w:szCs w:val="20"/>
          <w:lang w:eastAsia="ar-SA"/>
        </w:rPr>
        <w:t>upoważnioną do</w:t>
      </w:r>
      <w:r w:rsidR="00A87544">
        <w:rPr>
          <w:rFonts w:ascii="Arial" w:hAnsi="Arial" w:cs="Arial"/>
          <w:b/>
          <w:i/>
          <w:sz w:val="20"/>
          <w:szCs w:val="20"/>
          <w:lang w:eastAsia="ar-SA"/>
        </w:rPr>
        <w:t xml:space="preserve"> </w:t>
      </w:r>
      <w:r w:rsidRPr="003226AA">
        <w:rPr>
          <w:rFonts w:ascii="Arial" w:hAnsi="Arial" w:cs="Arial"/>
          <w:b/>
          <w:i/>
          <w:sz w:val="20"/>
          <w:szCs w:val="20"/>
          <w:lang w:eastAsia="ar-SA"/>
        </w:rPr>
        <w:t>reprezentacji Wykonawcy/Wykonawców</w:t>
      </w:r>
    </w:p>
    <w:sectPr w:rsidR="006946D8" w:rsidRPr="00A87544">
      <w:headerReference w:type="default" r:id="rId8"/>
      <w:footerReference w:type="default" r:id="rId9"/>
      <w:pgSz w:w="11906" w:h="16838"/>
      <w:pgMar w:top="1417" w:right="1417" w:bottom="1417" w:left="1417" w:header="708" w:footer="0" w:gutter="0"/>
      <w:cols w:space="708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BB30A" w14:textId="77777777" w:rsidR="00AB1871" w:rsidRDefault="00AB1871">
      <w:pPr>
        <w:spacing w:after="0" w:line="240" w:lineRule="auto"/>
      </w:pPr>
      <w:r>
        <w:separator/>
      </w:r>
    </w:p>
  </w:endnote>
  <w:endnote w:type="continuationSeparator" w:id="0">
    <w:p w14:paraId="3C11BD13" w14:textId="77777777" w:rsidR="00AB1871" w:rsidRDefault="00AB1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ECF62" w14:textId="6A078635" w:rsidR="008706A6" w:rsidRDefault="00C369C7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4C354A39" wp14:editId="232553AB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9215" cy="168910"/>
              <wp:effectExtent l="4445" t="635" r="2540" b="1905"/>
              <wp:wrapSquare wrapText="bothSides"/>
              <wp:docPr id="95514657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15" cy="1689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AF667D" w14:textId="77777777" w:rsidR="008706A6" w:rsidRDefault="00C66676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354A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45.75pt;margin-top:.05pt;width:5.45pt;height:13.3pt;z-index:2516577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" o:allowincell="f" stroked="f">
              <v:fill opacity="0"/>
              <v:textbox inset=".1pt,.1pt,.1pt,.1pt">
                <w:txbxContent>
                  <w:p w14:paraId="3CAF667D" w14:textId="77777777" w:rsidR="008706A6" w:rsidRDefault="00C66676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66A4C" w14:textId="77777777" w:rsidR="00AB1871" w:rsidRDefault="00AB1871">
      <w:pPr>
        <w:spacing w:after="0" w:line="240" w:lineRule="auto"/>
      </w:pPr>
      <w:r>
        <w:separator/>
      </w:r>
    </w:p>
  </w:footnote>
  <w:footnote w:type="continuationSeparator" w:id="0">
    <w:p w14:paraId="7E6544F0" w14:textId="77777777" w:rsidR="00AB1871" w:rsidRDefault="00AB1871">
      <w:pPr>
        <w:spacing w:after="0" w:line="240" w:lineRule="auto"/>
      </w:pPr>
      <w:r>
        <w:continuationSeparator/>
      </w:r>
    </w:p>
  </w:footnote>
  <w:footnote w:id="1">
    <w:p w14:paraId="2732D9F7" w14:textId="77777777" w:rsidR="0099457D" w:rsidRDefault="0099457D" w:rsidP="0099457D">
      <w:pPr>
        <w:pStyle w:val="Tekstprzypisudolnego"/>
        <w:rPr>
          <w:rStyle w:val="DeltaViewInsertion"/>
          <w:rFonts w:ascii="Calibri" w:hAnsi="Calibri" w:cs="Calibri"/>
          <w:b w:val="0"/>
          <w:iCs/>
          <w:sz w:val="12"/>
          <w:szCs w:val="12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Calibri" w:hAnsi="Calibri" w:cs="Calibri"/>
          <w:b/>
          <w:bCs/>
          <w:sz w:val="12"/>
          <w:szCs w:val="12"/>
        </w:rPr>
        <w:t>Wybrać właściwe poprzez zaznaczenie odpowiedniego pola symbolem X.</w:t>
      </w:r>
    </w:p>
    <w:p w14:paraId="64E0A215" w14:textId="77777777" w:rsidR="0099457D" w:rsidRDefault="0099457D" w:rsidP="0099457D">
      <w:pPr>
        <w:pStyle w:val="Tekstprzypisudolnego"/>
        <w:ind w:hanging="12"/>
        <w:jc w:val="both"/>
        <w:rPr>
          <w:rStyle w:val="DeltaViewInsertion"/>
          <w:rFonts w:ascii="Calibri" w:hAnsi="Calibri" w:cs="Calibri"/>
          <w:b w:val="0"/>
          <w:iCs/>
          <w:sz w:val="12"/>
          <w:szCs w:val="12"/>
        </w:rPr>
      </w:pPr>
      <w:r>
        <w:rPr>
          <w:rStyle w:val="DeltaViewInsertion"/>
          <w:rFonts w:ascii="Calibri" w:hAnsi="Calibri" w:cs="Calibri"/>
          <w:b w:val="0"/>
          <w:iCs/>
          <w:sz w:val="12"/>
          <w:szCs w:val="12"/>
        </w:rPr>
        <w:t>Mikroprzedsiębiorstwo: przedsiębiorstwo, które zatrudnia mniej niż 10 osób i którego roczny obrót lub roczna suma bilansowa nie przekracza 2 milionów EUR.</w:t>
      </w:r>
    </w:p>
    <w:p w14:paraId="18B6F92A" w14:textId="77777777" w:rsidR="0099457D" w:rsidRDefault="0099457D" w:rsidP="0099457D">
      <w:pPr>
        <w:pStyle w:val="Tekstprzypisudolnego"/>
        <w:ind w:hanging="12"/>
        <w:jc w:val="both"/>
        <w:rPr>
          <w:rStyle w:val="DeltaViewInsertion"/>
          <w:b w:val="0"/>
          <w:iCs/>
          <w:sz w:val="12"/>
          <w:szCs w:val="12"/>
        </w:rPr>
      </w:pPr>
      <w:r>
        <w:rPr>
          <w:rStyle w:val="DeltaViewInsertion"/>
          <w:rFonts w:ascii="Calibri" w:hAnsi="Calibri" w:cs="Calibri"/>
          <w:b w:val="0"/>
          <w:iCs/>
          <w:sz w:val="12"/>
          <w:szCs w:val="12"/>
        </w:rPr>
        <w:t>Małe przedsiębiorstwo: przedsiębiorstwo, które zatrudnia mniej niż 50 osób i którego roczny obrót lub roczna suma bilansowa nie przekracza 10 milionów EUR.</w:t>
      </w:r>
    </w:p>
    <w:p w14:paraId="3E818B90" w14:textId="77777777" w:rsidR="0099457D" w:rsidRDefault="0099457D" w:rsidP="0099457D">
      <w:pPr>
        <w:spacing w:after="0"/>
        <w:jc w:val="both"/>
        <w:rPr>
          <w:i/>
          <w:iCs/>
          <w:sz w:val="12"/>
          <w:szCs w:val="12"/>
        </w:rPr>
      </w:pPr>
      <w:r>
        <w:rPr>
          <w:rStyle w:val="DeltaViewInsertion"/>
          <w:b w:val="0"/>
          <w:iCs/>
          <w:sz w:val="12"/>
          <w:szCs w:val="12"/>
        </w:rPr>
        <w:t>Średnie przedsiębiorstwo: przedsiębiorstwa, które nie są mikroprzedsiębiorstwami ani małymi przedsiębiorstwami</w:t>
      </w:r>
      <w:r>
        <w:rPr>
          <w:i/>
          <w:iCs/>
          <w:sz w:val="12"/>
          <w:szCs w:val="12"/>
        </w:rPr>
        <w:t xml:space="preserve"> i które zatrudniają mniej niż 250 osób i których roczny obrót nie przekracza 50 milionów EUR lub roczna suma bilansowa nie przekracza 43 milionów EUR.</w:t>
      </w:r>
    </w:p>
    <w:p w14:paraId="0AD3DBD9" w14:textId="77777777" w:rsidR="0099457D" w:rsidRDefault="0099457D" w:rsidP="0099457D">
      <w:pPr>
        <w:jc w:val="both"/>
        <w:rPr>
          <w:i/>
          <w:iCs/>
          <w:sz w:val="12"/>
          <w:szCs w:val="12"/>
        </w:rPr>
      </w:pPr>
    </w:p>
  </w:footnote>
  <w:footnote w:id="2">
    <w:p w14:paraId="50C03B88" w14:textId="77777777" w:rsidR="008706A6" w:rsidRDefault="00C66676">
      <w:pPr>
        <w:pStyle w:val="Tekstprzypisudolnego1"/>
        <w:jc w:val="both"/>
      </w:pPr>
      <w:r>
        <w:rPr>
          <w:rStyle w:val="Znakiprzypiswdolnych"/>
          <w:rFonts w:ascii="Arial" w:hAnsi="Arial"/>
        </w:rPr>
        <w:footnoteRef/>
      </w:r>
      <w:r>
        <w:rPr>
          <w:sz w:val="12"/>
          <w:szCs w:val="12"/>
        </w:rPr>
        <w:tab/>
        <w:t xml:space="preserve"> </w:t>
      </w:r>
      <w:r>
        <w:rPr>
          <w:rFonts w:cs="Arial"/>
          <w:sz w:val="12"/>
          <w:szCs w:val="1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79B8A406" w14:textId="77777777" w:rsidR="008706A6" w:rsidRDefault="00C66676">
      <w:pPr>
        <w:pStyle w:val="Tekstprzypisudolnego1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Verdana" w:hAnsi="Verdana" w:cs="Verdana"/>
          <w:sz w:val="12"/>
          <w:szCs w:val="12"/>
        </w:rPr>
        <w:tab/>
        <w:t xml:space="preserve"> </w:t>
      </w:r>
      <w:r>
        <w:rPr>
          <w:rFonts w:cs="Arial"/>
          <w:color w:val="000000"/>
          <w:sz w:val="12"/>
          <w:szCs w:val="12"/>
        </w:rPr>
        <w:t xml:space="preserve">W przypadku gdy wykonawca </w:t>
      </w:r>
      <w:r>
        <w:rPr>
          <w:rFonts w:cs="Arial"/>
          <w:sz w:val="12"/>
          <w:szCs w:val="12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rPr>
          <w:rFonts w:cs="Arial"/>
          <w:b/>
          <w:bCs/>
          <w:sz w:val="12"/>
          <w:szCs w:val="12"/>
        </w:rPr>
        <w:t>usunięcie treści oświadczenia np. przez jego wykreślenie</w:t>
      </w:r>
      <w:r>
        <w:rPr>
          <w:rFonts w:cs="Arial"/>
          <w:sz w:val="12"/>
          <w:szCs w:val="12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F9E4D" w14:textId="41A75E51" w:rsidR="005A2CB4" w:rsidRPr="001B50B5" w:rsidRDefault="005A2CB4" w:rsidP="005A2CB4">
    <w:pPr>
      <w:pStyle w:val="Nagwek"/>
      <w:tabs>
        <w:tab w:val="clear" w:pos="4536"/>
        <w:tab w:val="clear" w:pos="9072"/>
        <w:tab w:val="left" w:pos="1284"/>
        <w:tab w:val="left" w:pos="3672"/>
      </w:tabs>
      <w:rPr>
        <w:sz w:val="20"/>
        <w:szCs w:val="20"/>
      </w:rPr>
    </w:pPr>
    <w:r w:rsidRPr="001B50B5">
      <w:rPr>
        <w:sz w:val="20"/>
        <w:szCs w:val="20"/>
      </w:rPr>
      <w:tab/>
    </w:r>
    <w:r w:rsidRPr="001B50B5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1A3495F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13" w:hanging="360"/>
      </w:pPr>
      <w:rPr>
        <w:rFonts w:cs="Arial" w:hint="default"/>
        <w:b w:val="0"/>
        <w:bCs/>
        <w:i w:val="0"/>
        <w:color w:val="000000"/>
        <w:sz w:val="24"/>
        <w:szCs w:val="24"/>
        <w:lang w:eastAsia="ar-S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"/>
      <w:lvlJc w:val="left"/>
      <w:pPr>
        <w:tabs>
          <w:tab w:val="num" w:pos="708"/>
        </w:tabs>
        <w:ind w:left="1287" w:hanging="360"/>
      </w:pPr>
      <w:rPr>
        <w:rFonts w:ascii="Verdana" w:hAnsi="Verdana" w:cs="Verdana" w:hint="default"/>
        <w:b/>
        <w:sz w:val="2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position w:val="0"/>
        <w:sz w:val="24"/>
        <w:vertAlign w:val="baseline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"/>
      <w:lvlJc w:val="left"/>
      <w:pPr>
        <w:tabs>
          <w:tab w:val="num" w:pos="0"/>
        </w:tabs>
        <w:ind w:left="1145" w:hanging="360"/>
      </w:pPr>
      <w:rPr>
        <w:rFonts w:ascii="Verdana" w:hAnsi="Verdana" w:cs="Verdana" w:hint="default"/>
        <w:b/>
        <w:sz w:val="28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"/>
      <w:lvlJc w:val="left"/>
      <w:pPr>
        <w:tabs>
          <w:tab w:val="num" w:pos="0"/>
        </w:tabs>
        <w:ind w:left="1260" w:hanging="360"/>
      </w:pPr>
      <w:rPr>
        <w:rFonts w:ascii="Verdana" w:hAnsi="Verdana" w:cs="Verdana" w:hint="default"/>
        <w:b/>
        <w:sz w:val="28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D9F7322"/>
    <w:multiLevelType w:val="hybridMultilevel"/>
    <w:tmpl w:val="31E454CC"/>
    <w:lvl w:ilvl="0" w:tplc="16AC195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67A2BF8"/>
    <w:multiLevelType w:val="multilevel"/>
    <w:tmpl w:val="AB74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76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C803853"/>
    <w:multiLevelType w:val="hybridMultilevel"/>
    <w:tmpl w:val="CC0ECD5A"/>
    <w:lvl w:ilvl="0" w:tplc="B0CE7736">
      <w:start w:val="1"/>
      <w:numFmt w:val="decimal"/>
      <w:lvlText w:val="1.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92CB3"/>
    <w:multiLevelType w:val="hybridMultilevel"/>
    <w:tmpl w:val="806E73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468011C"/>
    <w:multiLevelType w:val="hybridMultilevel"/>
    <w:tmpl w:val="13C6E5C8"/>
    <w:lvl w:ilvl="0" w:tplc="D734901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555004D"/>
    <w:multiLevelType w:val="hybridMultilevel"/>
    <w:tmpl w:val="F6F4A6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010698">
    <w:abstractNumId w:val="0"/>
  </w:num>
  <w:num w:numId="2" w16cid:durableId="255016178">
    <w:abstractNumId w:val="1"/>
  </w:num>
  <w:num w:numId="3" w16cid:durableId="1305549527">
    <w:abstractNumId w:val="2"/>
  </w:num>
  <w:num w:numId="4" w16cid:durableId="1902983955">
    <w:abstractNumId w:val="3"/>
  </w:num>
  <w:num w:numId="5" w16cid:durableId="249050468">
    <w:abstractNumId w:val="4"/>
  </w:num>
  <w:num w:numId="6" w16cid:durableId="59638789">
    <w:abstractNumId w:val="5"/>
  </w:num>
  <w:num w:numId="7" w16cid:durableId="1947032757">
    <w:abstractNumId w:val="6"/>
  </w:num>
  <w:num w:numId="8" w16cid:durableId="1619026906">
    <w:abstractNumId w:val="8"/>
  </w:num>
  <w:num w:numId="9" w16cid:durableId="1097673602">
    <w:abstractNumId w:val="12"/>
  </w:num>
  <w:num w:numId="10" w16cid:durableId="1719861763">
    <w:abstractNumId w:val="10"/>
  </w:num>
  <w:num w:numId="11" w16cid:durableId="1814760167">
    <w:abstractNumId w:val="9"/>
  </w:num>
  <w:num w:numId="12" w16cid:durableId="540939130">
    <w:abstractNumId w:val="11"/>
  </w:num>
  <w:num w:numId="13" w16cid:durableId="17896670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030"/>
    <w:rsid w:val="000128FF"/>
    <w:rsid w:val="00020389"/>
    <w:rsid w:val="000231B5"/>
    <w:rsid w:val="00032FA1"/>
    <w:rsid w:val="0003396A"/>
    <w:rsid w:val="00087726"/>
    <w:rsid w:val="000A026A"/>
    <w:rsid w:val="000A587F"/>
    <w:rsid w:val="000B118F"/>
    <w:rsid w:val="00101488"/>
    <w:rsid w:val="00124633"/>
    <w:rsid w:val="0012539C"/>
    <w:rsid w:val="00151D0A"/>
    <w:rsid w:val="001621C3"/>
    <w:rsid w:val="001B50B5"/>
    <w:rsid w:val="001B75A9"/>
    <w:rsid w:val="001C7F7E"/>
    <w:rsid w:val="001F5DBA"/>
    <w:rsid w:val="002070D1"/>
    <w:rsid w:val="002962E6"/>
    <w:rsid w:val="002D52DA"/>
    <w:rsid w:val="003213E0"/>
    <w:rsid w:val="003226AA"/>
    <w:rsid w:val="00370991"/>
    <w:rsid w:val="00397A94"/>
    <w:rsid w:val="003E2692"/>
    <w:rsid w:val="003E6C1D"/>
    <w:rsid w:val="00403F04"/>
    <w:rsid w:val="0047130E"/>
    <w:rsid w:val="00477C2C"/>
    <w:rsid w:val="00490382"/>
    <w:rsid w:val="004B6330"/>
    <w:rsid w:val="004D1A5E"/>
    <w:rsid w:val="005165A3"/>
    <w:rsid w:val="00561390"/>
    <w:rsid w:val="00575E3F"/>
    <w:rsid w:val="005A2CB4"/>
    <w:rsid w:val="005B26BE"/>
    <w:rsid w:val="005C1472"/>
    <w:rsid w:val="005D3E0C"/>
    <w:rsid w:val="00601646"/>
    <w:rsid w:val="00601D42"/>
    <w:rsid w:val="00647C99"/>
    <w:rsid w:val="00653F2C"/>
    <w:rsid w:val="00685989"/>
    <w:rsid w:val="006946D8"/>
    <w:rsid w:val="006B08D7"/>
    <w:rsid w:val="006C36F9"/>
    <w:rsid w:val="007653DC"/>
    <w:rsid w:val="00773383"/>
    <w:rsid w:val="007A5CB8"/>
    <w:rsid w:val="007C25AE"/>
    <w:rsid w:val="008036CF"/>
    <w:rsid w:val="00806464"/>
    <w:rsid w:val="00821C2D"/>
    <w:rsid w:val="008706A6"/>
    <w:rsid w:val="008770E3"/>
    <w:rsid w:val="00890967"/>
    <w:rsid w:val="008A4A08"/>
    <w:rsid w:val="008B0030"/>
    <w:rsid w:val="008B43A4"/>
    <w:rsid w:val="008D601F"/>
    <w:rsid w:val="008E364B"/>
    <w:rsid w:val="008E432F"/>
    <w:rsid w:val="0091542B"/>
    <w:rsid w:val="0094417B"/>
    <w:rsid w:val="00947059"/>
    <w:rsid w:val="00981035"/>
    <w:rsid w:val="0099457D"/>
    <w:rsid w:val="009D5ED9"/>
    <w:rsid w:val="009E31CD"/>
    <w:rsid w:val="009E33EF"/>
    <w:rsid w:val="009F4481"/>
    <w:rsid w:val="00A06A34"/>
    <w:rsid w:val="00A87544"/>
    <w:rsid w:val="00A96F09"/>
    <w:rsid w:val="00AA28C2"/>
    <w:rsid w:val="00AB1871"/>
    <w:rsid w:val="00AD618B"/>
    <w:rsid w:val="00B13A85"/>
    <w:rsid w:val="00B34071"/>
    <w:rsid w:val="00B6038C"/>
    <w:rsid w:val="00B61D43"/>
    <w:rsid w:val="00B7416A"/>
    <w:rsid w:val="00BA0E34"/>
    <w:rsid w:val="00BA5A89"/>
    <w:rsid w:val="00BB2D7F"/>
    <w:rsid w:val="00BD0A4D"/>
    <w:rsid w:val="00BD33B5"/>
    <w:rsid w:val="00BD4E64"/>
    <w:rsid w:val="00BE5C39"/>
    <w:rsid w:val="00BE7540"/>
    <w:rsid w:val="00C243F3"/>
    <w:rsid w:val="00C26111"/>
    <w:rsid w:val="00C369C7"/>
    <w:rsid w:val="00C66676"/>
    <w:rsid w:val="00CB4599"/>
    <w:rsid w:val="00CB7EEB"/>
    <w:rsid w:val="00CF785A"/>
    <w:rsid w:val="00D31AA0"/>
    <w:rsid w:val="00D32928"/>
    <w:rsid w:val="00D32D94"/>
    <w:rsid w:val="00D56530"/>
    <w:rsid w:val="00D578A4"/>
    <w:rsid w:val="00D66FCA"/>
    <w:rsid w:val="00D76A40"/>
    <w:rsid w:val="00DE01BE"/>
    <w:rsid w:val="00DF183D"/>
    <w:rsid w:val="00E25CBB"/>
    <w:rsid w:val="00E545C0"/>
    <w:rsid w:val="00E64096"/>
    <w:rsid w:val="00E96032"/>
    <w:rsid w:val="00EF6A5C"/>
    <w:rsid w:val="00F25DD8"/>
    <w:rsid w:val="00F26B02"/>
    <w:rsid w:val="00F62BC7"/>
    <w:rsid w:val="00F841FC"/>
    <w:rsid w:val="00FB32BC"/>
    <w:rsid w:val="00FD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B03CFB"/>
  <w15:chartTrackingRefBased/>
  <w15:docId w15:val="{823DF4E4-08BE-4E0E-B20B-1D076170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7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Arial" w:hint="default"/>
      <w:b w:val="0"/>
      <w:bCs/>
      <w:i w:val="0"/>
      <w:color w:val="000000"/>
      <w:sz w:val="22"/>
      <w:szCs w:val="22"/>
      <w:lang w:eastAsia="ar-SA"/>
    </w:rPr>
  </w:style>
  <w:style w:type="character" w:customStyle="1" w:styleId="WW8Num2z0">
    <w:name w:val="WW8Num2z0"/>
    <w:rPr>
      <w:rFonts w:ascii="Verdana" w:hAnsi="Verdana" w:cs="Verdana" w:hint="default"/>
      <w:b/>
      <w:sz w:val="28"/>
    </w:rPr>
  </w:style>
  <w:style w:type="character" w:customStyle="1" w:styleId="WW8Num3z0">
    <w:name w:val="WW8Num3z0"/>
    <w:rPr>
      <w:rFonts w:ascii="Symbol" w:hAnsi="Symbol" w:cs="Symbol" w:hint="default"/>
      <w:position w:val="0"/>
      <w:sz w:val="24"/>
      <w:vertAlign w:val="baseline"/>
    </w:rPr>
  </w:style>
  <w:style w:type="character" w:customStyle="1" w:styleId="WW8Num4z0">
    <w:name w:val="WW8Num4z0"/>
    <w:rPr>
      <w:rFonts w:ascii="Verdana" w:hAnsi="Verdana" w:cs="Verdana" w:hint="default"/>
      <w:b/>
      <w:sz w:val="28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Verdana" w:hAnsi="Verdana" w:cs="Verdana" w:hint="default"/>
      <w:b/>
      <w:sz w:val="28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cs="Times New Roman" w:hint="default"/>
      <w:b/>
      <w:bCs/>
      <w:i w:val="0"/>
      <w:strike w:val="0"/>
      <w:dstrike w:val="0"/>
      <w:color w:val="000000"/>
      <w:spacing w:val="-1"/>
      <w:w w:val="99"/>
      <w:sz w:val="22"/>
      <w:szCs w:val="22"/>
    </w:rPr>
  </w:style>
  <w:style w:type="character" w:customStyle="1" w:styleId="WW8Num9z1">
    <w:name w:val="WW8Num9z1"/>
    <w:rPr>
      <w:rFonts w:ascii="Symbol" w:eastAsia="Times New Roman" w:hAnsi="Symbol" w:cs="Symbol" w:hint="default"/>
      <w:w w:val="99"/>
      <w:sz w:val="20"/>
    </w:rPr>
  </w:style>
  <w:style w:type="character" w:customStyle="1" w:styleId="WW8Num9z2">
    <w:name w:val="WW8Num9z2"/>
    <w:rPr>
      <w:rFonts w:hint="default"/>
    </w:rPr>
  </w:style>
  <w:style w:type="character" w:customStyle="1" w:styleId="WW8Num10z0">
    <w:name w:val="WW8Num10z0"/>
    <w:rPr>
      <w:rFonts w:ascii="Verdana" w:hAnsi="Verdana" w:cs="Verdana" w:hint="default"/>
      <w:b/>
      <w:sz w:val="28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Verdana" w:hAnsi="Verdana" w:cs="Verdana" w:hint="default"/>
      <w:b/>
      <w:sz w:val="28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cs="Times New Roman"/>
      <w:sz w:val="22"/>
      <w:szCs w:val="22"/>
    </w:rPr>
  </w:style>
  <w:style w:type="character" w:customStyle="1" w:styleId="WW8Num19z3">
    <w:name w:val="WW8Num19z3"/>
    <w:rPr>
      <w:rFonts w:cs="Times New Roman"/>
      <w:i w:val="0"/>
      <w:sz w:val="22"/>
      <w:szCs w:val="22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4">
    <w:name w:val="WW8Num20z4"/>
    <w:rPr>
      <w:rFonts w:cs="Times New Roman"/>
      <w:b w:val="0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0">
    <w:name w:val="WW8Num23z0"/>
    <w:rPr>
      <w:rFonts w:ascii="Calibri" w:hAnsi="Calibri" w:cs="Times New Roman" w:hint="default"/>
      <w:sz w:val="22"/>
      <w:szCs w:val="22"/>
    </w:rPr>
  </w:style>
  <w:style w:type="character" w:customStyle="1" w:styleId="WW8Num23z1">
    <w:name w:val="WW8Num23z1"/>
    <w:rPr>
      <w:rFonts w:ascii="Times New Roman" w:hAnsi="Times New Roman" w:cs="Times New Roman"/>
      <w:sz w:val="22"/>
      <w:szCs w:val="22"/>
    </w:rPr>
  </w:style>
  <w:style w:type="character" w:customStyle="1" w:styleId="WW8Num23z3">
    <w:name w:val="WW8Num23z3"/>
    <w:rPr>
      <w:rFonts w:cs="Times New Roman"/>
      <w:i w:val="0"/>
      <w:sz w:val="22"/>
      <w:szCs w:val="22"/>
    </w:rPr>
  </w:style>
  <w:style w:type="character" w:customStyle="1" w:styleId="Domylnaczcionkaakapitu1">
    <w:name w:val="Domyślna czcionka akapitu1"/>
  </w:style>
  <w:style w:type="character" w:customStyle="1" w:styleId="Domylnaczcionkaakapitu3">
    <w:name w:val="Domyślna czcionka akapitu3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ntStyle48">
    <w:name w:val="Font Style48"/>
    <w:rPr>
      <w:rFonts w:ascii="Arial" w:hAnsi="Arial" w:cs="Arial"/>
      <w:color w:val="000000"/>
      <w:sz w:val="18"/>
    </w:rPr>
  </w:style>
  <w:style w:type="character" w:customStyle="1" w:styleId="footnotereference1">
    <w:name w:val="footnote reference1"/>
    <w:rPr>
      <w:vertAlign w:val="superscript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Tekstpodstawowywcity2Znak">
    <w:name w:val="Tekst podstawowy wcięty 2 Znak"/>
    <w:rPr>
      <w:rFonts w:ascii="Arial" w:hAnsi="Arial" w:cs="Arial"/>
      <w:sz w:val="18"/>
      <w:szCs w:val="22"/>
      <w:lang w:val="pl-PL" w:bidi="ar-SA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rzypisudolnegoZnak">
    <w:name w:val="Tekst przypisu dolnego Znak"/>
    <w:rPr>
      <w:lang w:val="pl-PL" w:bidi="ar-SA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rPr>
      <w:rFonts w:ascii="Arial" w:hAnsi="Arial" w:cs="Arial"/>
      <w:lang w:val="pl-PL" w:bidi="ar-SA"/>
    </w:rPr>
  </w:style>
  <w:style w:type="character" w:customStyle="1" w:styleId="TekstkomentarzaZnak">
    <w:name w:val="Tekst komentarza Znak"/>
    <w:rPr>
      <w:rFonts w:ascii="Calibri" w:hAnsi="Calibri" w:cs="Calibri"/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Numerwiersza">
    <w:name w:val="line number"/>
  </w:style>
  <w:style w:type="character" w:styleId="Odwoanieprzypisukocowego">
    <w:name w:val="endnote reference"/>
    <w:rPr>
      <w:vertAlign w:val="superscript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">
    <w:name w:val="caption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customStyle="1" w:styleId="Tekstpodstawowywcity21">
    <w:name w:val="Tekst podstawowy wcięty 21"/>
    <w:basedOn w:val="Normalny"/>
    <w:pPr>
      <w:ind w:left="290"/>
      <w:jc w:val="both"/>
    </w:pPr>
    <w:rPr>
      <w:rFonts w:ascii="Arial" w:hAnsi="Arial" w:cs="Arial"/>
      <w:sz w:val="18"/>
    </w:rPr>
  </w:style>
  <w:style w:type="paragraph" w:customStyle="1" w:styleId="Stopka1">
    <w:name w:val="Stopka1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spacing w:before="280" w:after="142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Poprawka">
    <w:name w:val="Revision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styleId="Nagwek">
    <w:name w:val="header"/>
    <w:basedOn w:val="Normalny"/>
    <w:link w:val="NagwekZnak"/>
    <w:uiPriority w:val="99"/>
    <w:unhideWhenUsed/>
    <w:rsid w:val="005A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2CB4"/>
    <w:rPr>
      <w:rFonts w:ascii="Calibri" w:hAnsi="Calibri"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8036C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962E6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962E6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2962E6"/>
    <w:rPr>
      <w:rFonts w:ascii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7D0B2-3C5F-4690-A9DA-570A113A7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958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/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cp:lastModifiedBy>Kornelia Kunc</cp:lastModifiedBy>
  <cp:revision>26</cp:revision>
  <cp:lastPrinted>2022-09-09T08:43:00Z</cp:lastPrinted>
  <dcterms:created xsi:type="dcterms:W3CDTF">2026-08-11T11:27:00Z</dcterms:created>
  <dcterms:modified xsi:type="dcterms:W3CDTF">2026-08-13T10:04:00Z</dcterms:modified>
</cp:coreProperties>
</file>