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494C0" w14:textId="0BDDD9FA" w:rsidR="00BE3DA5" w:rsidRDefault="00B06368" w:rsidP="00BE3DA5">
      <w:pPr>
        <w:pStyle w:val="Nagwek"/>
        <w:outlineLvl w:val="0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>ZP</w:t>
      </w:r>
      <w:r w:rsidR="00BE3DA5">
        <w:rPr>
          <w:rFonts w:cs="Arial"/>
          <w:b/>
          <w:color w:val="000000" w:themeColor="text1"/>
          <w:szCs w:val="20"/>
        </w:rPr>
        <w:t>.271.</w:t>
      </w:r>
      <w:r w:rsidR="00776DC6">
        <w:rPr>
          <w:rFonts w:cs="Arial"/>
          <w:b/>
          <w:color w:val="000000" w:themeColor="text1"/>
          <w:szCs w:val="20"/>
        </w:rPr>
        <w:t>0</w:t>
      </w:r>
      <w:r w:rsidR="009C3B96">
        <w:rPr>
          <w:rFonts w:cs="Arial"/>
          <w:b/>
          <w:color w:val="000000" w:themeColor="text1"/>
          <w:szCs w:val="20"/>
        </w:rPr>
        <w:t>4</w:t>
      </w:r>
      <w:r w:rsidR="00BE3DA5">
        <w:rPr>
          <w:rFonts w:cs="Arial"/>
          <w:b/>
          <w:color w:val="000000" w:themeColor="text1"/>
          <w:szCs w:val="20"/>
        </w:rPr>
        <w:t>.202</w:t>
      </w:r>
      <w:r w:rsidR="009C3B96">
        <w:rPr>
          <w:rFonts w:cs="Arial"/>
          <w:b/>
          <w:color w:val="000000" w:themeColor="text1"/>
          <w:szCs w:val="20"/>
        </w:rPr>
        <w:t>6</w:t>
      </w:r>
    </w:p>
    <w:p w14:paraId="202E8671" w14:textId="0BA6F3C8" w:rsidR="00C50DC2" w:rsidRPr="00E23A62" w:rsidRDefault="003558C1" w:rsidP="00E23A62">
      <w:pPr>
        <w:pStyle w:val="tekstdokumentu"/>
      </w:pPr>
      <w:r w:rsidRPr="00571FCB">
        <w:tab/>
      </w:r>
      <w:r w:rsidR="00292A67">
        <w:t>Załącznik N</w:t>
      </w:r>
      <w:r w:rsidR="00374A69" w:rsidRPr="00571FCB">
        <w:t xml:space="preserve">r </w:t>
      </w:r>
      <w:r w:rsidR="00923791" w:rsidRPr="00571FCB">
        <w:t>2</w:t>
      </w:r>
      <w:r w:rsidR="00B65807" w:rsidRPr="00571FCB">
        <w:t xml:space="preserve"> do S</w:t>
      </w:r>
      <w:r w:rsidR="005551A5" w:rsidRPr="00571FCB">
        <w:t>W</w:t>
      </w:r>
      <w:r w:rsidR="00B65807" w:rsidRPr="00571FCB">
        <w:t>Z</w:t>
      </w:r>
    </w:p>
    <w:p w14:paraId="33E866EE" w14:textId="77777777" w:rsidR="00A029EC" w:rsidRDefault="00B65807" w:rsidP="00151D9B">
      <w:pPr>
        <w:jc w:val="center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>FORMULARZ OFERTOWY</w:t>
      </w:r>
    </w:p>
    <w:p w14:paraId="75C1960B" w14:textId="77777777" w:rsidR="00A029EC" w:rsidRDefault="00B65807" w:rsidP="006E77BB">
      <w:pPr>
        <w:tabs>
          <w:tab w:val="left" w:leader="dot" w:pos="9072"/>
        </w:tabs>
        <w:spacing w:before="180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1EA61F2E" w14:textId="77777777" w:rsidR="00B65807" w:rsidRPr="00571FCB" w:rsidRDefault="00B65807" w:rsidP="006E77BB">
      <w:pPr>
        <w:tabs>
          <w:tab w:val="left" w:leader="dot" w:pos="9072"/>
        </w:tabs>
        <w:spacing w:before="180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6606F2DD" w14:textId="1711C488" w:rsidR="00B65807" w:rsidRPr="00571FCB" w:rsidRDefault="00B65807" w:rsidP="007F5FA6">
      <w:pPr>
        <w:tabs>
          <w:tab w:val="center" w:pos="4820"/>
        </w:tabs>
        <w:rPr>
          <w:rFonts w:cs="Arial"/>
          <w:color w:val="000000" w:themeColor="text1"/>
          <w:sz w:val="18"/>
          <w:szCs w:val="18"/>
        </w:rPr>
      </w:pPr>
      <w:r w:rsidRPr="00571FCB">
        <w:rPr>
          <w:rFonts w:cs="Arial"/>
          <w:color w:val="000000" w:themeColor="text1"/>
          <w:szCs w:val="20"/>
        </w:rPr>
        <w:tab/>
      </w:r>
      <w:r w:rsidRPr="00571FCB">
        <w:rPr>
          <w:rFonts w:cs="Arial"/>
          <w:color w:val="000000" w:themeColor="text1"/>
          <w:sz w:val="18"/>
          <w:szCs w:val="18"/>
        </w:rPr>
        <w:t xml:space="preserve">(pełna nazwa i adres </w:t>
      </w:r>
      <w:r w:rsidR="00C43CCF" w:rsidRPr="00571FCB">
        <w:rPr>
          <w:rFonts w:cs="Arial"/>
          <w:color w:val="000000" w:themeColor="text1"/>
          <w:sz w:val="18"/>
          <w:szCs w:val="18"/>
        </w:rPr>
        <w:t>Wykonawcy) *</w:t>
      </w:r>
    </w:p>
    <w:p w14:paraId="339FE93E" w14:textId="77777777" w:rsidR="00A029EC" w:rsidRPr="00151D9B" w:rsidRDefault="00B65807" w:rsidP="00151D9B">
      <w:pPr>
        <w:tabs>
          <w:tab w:val="center" w:pos="4820"/>
        </w:tabs>
        <w:jc w:val="center"/>
        <w:rPr>
          <w:rFonts w:cs="Arial"/>
          <w:color w:val="000000" w:themeColor="text1"/>
          <w:szCs w:val="20"/>
        </w:rPr>
      </w:pPr>
      <w:r w:rsidRPr="00571FCB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14:paraId="18C3CB03" w14:textId="77777777" w:rsidR="00A029EC" w:rsidRPr="00151D9B" w:rsidRDefault="00B65807" w:rsidP="00151D9B">
      <w:pPr>
        <w:tabs>
          <w:tab w:val="left" w:leader="dot" w:pos="4820"/>
          <w:tab w:val="right" w:leader="dot" w:pos="9072"/>
        </w:tabs>
        <w:spacing w:before="240"/>
        <w:rPr>
          <w:rFonts w:cs="Arial"/>
          <w:b/>
          <w:color w:val="000000" w:themeColor="text1"/>
          <w:szCs w:val="20"/>
          <w:lang w:val="en-US"/>
        </w:rPr>
      </w:pPr>
      <w:r w:rsidRPr="00571FCB">
        <w:rPr>
          <w:rFonts w:cs="Arial"/>
          <w:color w:val="000000" w:themeColor="text1"/>
          <w:szCs w:val="20"/>
          <w:lang w:val="en-US"/>
        </w:rPr>
        <w:t>REGON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  <w:r w:rsidRPr="00571FCB">
        <w:rPr>
          <w:rFonts w:cs="Arial"/>
          <w:color w:val="000000" w:themeColor="text1"/>
          <w:szCs w:val="20"/>
          <w:lang w:val="en-US"/>
        </w:rPr>
        <w:t>NIP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</w:p>
    <w:p w14:paraId="2A50039D" w14:textId="77777777" w:rsidR="00A029EC" w:rsidRPr="00151D9B" w:rsidRDefault="00B65807" w:rsidP="00151D9B">
      <w:pPr>
        <w:tabs>
          <w:tab w:val="left" w:leader="dot" w:pos="4395"/>
          <w:tab w:val="left" w:leader="dot" w:pos="9072"/>
        </w:tabs>
        <w:spacing w:before="240"/>
        <w:rPr>
          <w:rFonts w:cs="Arial"/>
          <w:b/>
          <w:color w:val="000000" w:themeColor="text1"/>
          <w:szCs w:val="20"/>
          <w:lang w:val="en-US"/>
        </w:rPr>
      </w:pPr>
      <w:r w:rsidRPr="00571FCB">
        <w:rPr>
          <w:rFonts w:cs="Arial"/>
          <w:color w:val="000000" w:themeColor="text1"/>
          <w:szCs w:val="20"/>
          <w:lang w:val="en-US"/>
        </w:rPr>
        <w:t>tel.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  <w:r w:rsidRPr="00571FCB">
        <w:rPr>
          <w:rFonts w:cs="Arial"/>
          <w:color w:val="000000" w:themeColor="text1"/>
          <w:szCs w:val="20"/>
          <w:lang w:val="en-US"/>
        </w:rPr>
        <w:t>adres e-mail</w:t>
      </w:r>
      <w:r w:rsid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</w:p>
    <w:p w14:paraId="5AA7697D" w14:textId="77777777" w:rsidR="00571FCB" w:rsidRPr="00776DC6" w:rsidRDefault="00857D9D" w:rsidP="00571FCB">
      <w:pPr>
        <w:tabs>
          <w:tab w:val="left" w:leader="dot" w:pos="2793"/>
          <w:tab w:val="left" w:leader="dot" w:pos="9072"/>
        </w:tabs>
        <w:spacing w:before="240"/>
        <w:rPr>
          <w:rFonts w:cs="Arial"/>
          <w:b/>
          <w:color w:val="000000" w:themeColor="text1"/>
          <w:szCs w:val="20"/>
        </w:rPr>
      </w:pPr>
      <w:r>
        <w:rPr>
          <w:rFonts w:cs="Arial"/>
          <w:bCs/>
          <w:color w:val="000000" w:themeColor="text1"/>
          <w:szCs w:val="20"/>
        </w:rPr>
        <w:t>województwo siedziby Wykonawcy</w:t>
      </w:r>
      <w:r w:rsidR="00571FCB" w:rsidRPr="00571FCB">
        <w:rPr>
          <w:rFonts w:cs="Arial"/>
          <w:bCs/>
          <w:color w:val="000000" w:themeColor="text1"/>
          <w:szCs w:val="20"/>
        </w:rPr>
        <w:t>:</w:t>
      </w:r>
      <w:r w:rsidR="00571FCB" w:rsidRPr="00571FCB">
        <w:rPr>
          <w:rFonts w:cs="Arial"/>
          <w:b/>
          <w:bCs/>
          <w:color w:val="000000" w:themeColor="text1"/>
          <w:szCs w:val="20"/>
        </w:rPr>
        <w:tab/>
      </w:r>
    </w:p>
    <w:p w14:paraId="6386B6E0" w14:textId="77777777" w:rsidR="00A029EC" w:rsidRDefault="00A029EC" w:rsidP="00FB40BE">
      <w:pPr>
        <w:tabs>
          <w:tab w:val="right" w:leader="dot" w:pos="9072"/>
        </w:tabs>
        <w:rPr>
          <w:rFonts w:cs="Arial"/>
          <w:b/>
          <w:color w:val="000000" w:themeColor="text1"/>
          <w:szCs w:val="20"/>
        </w:rPr>
      </w:pPr>
    </w:p>
    <w:p w14:paraId="4222A0BE" w14:textId="77777777" w:rsidR="00FB40BE" w:rsidRPr="00571FCB" w:rsidRDefault="00FB40BE" w:rsidP="00FB40BE">
      <w:pPr>
        <w:tabs>
          <w:tab w:val="right" w:leader="dot" w:pos="9072"/>
        </w:tabs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 xml:space="preserve">reprezentowany przez: </w:t>
      </w:r>
      <w:r w:rsidRPr="00571FCB">
        <w:rPr>
          <w:rFonts w:cs="Arial"/>
          <w:b/>
          <w:color w:val="000000" w:themeColor="text1"/>
          <w:szCs w:val="20"/>
        </w:rPr>
        <w:tab/>
      </w:r>
    </w:p>
    <w:p w14:paraId="457D6C0B" w14:textId="77777777" w:rsidR="00FB40BE" w:rsidRPr="002E607C" w:rsidRDefault="00FB40BE" w:rsidP="007F5FA6">
      <w:pPr>
        <w:rPr>
          <w:rFonts w:cs="Arial"/>
          <w:color w:val="000000" w:themeColor="text1"/>
          <w:sz w:val="16"/>
          <w:szCs w:val="16"/>
        </w:rPr>
      </w:pPr>
      <w:r w:rsidRPr="002E607C">
        <w:rPr>
          <w:rFonts w:cs="Arial"/>
          <w:color w:val="000000" w:themeColor="text1"/>
          <w:sz w:val="16"/>
          <w:szCs w:val="16"/>
        </w:rPr>
        <w:t>(należy wskazać imię i nazwisko osoby/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</w:t>
      </w:r>
      <w:r w:rsidR="00571FCB" w:rsidRPr="002E607C">
        <w:rPr>
          <w:rFonts w:cs="Arial"/>
          <w:color w:val="000000" w:themeColor="text1"/>
          <w:sz w:val="16"/>
          <w:szCs w:val="16"/>
        </w:rPr>
        <w:t>)</w:t>
      </w:r>
    </w:p>
    <w:p w14:paraId="77A6C5B9" w14:textId="77777777" w:rsidR="0035633C" w:rsidRDefault="0035633C" w:rsidP="007F5FA6">
      <w:pPr>
        <w:rPr>
          <w:rFonts w:cs="Arial"/>
          <w:color w:val="000000" w:themeColor="text1"/>
          <w:sz w:val="18"/>
          <w:szCs w:val="18"/>
        </w:rPr>
      </w:pPr>
    </w:p>
    <w:p w14:paraId="6B9620FC" w14:textId="77777777" w:rsidR="00B20096" w:rsidRPr="008021EA" w:rsidRDefault="00B20096" w:rsidP="00B20096">
      <w:pPr>
        <w:rPr>
          <w:rFonts w:cs="Arial"/>
          <w:color w:val="000000" w:themeColor="text1"/>
          <w:szCs w:val="20"/>
        </w:rPr>
      </w:pPr>
    </w:p>
    <w:p w14:paraId="053C9C1E" w14:textId="72A26643" w:rsidR="00B20096" w:rsidRDefault="00B20096" w:rsidP="00B20096">
      <w:r w:rsidRPr="00B20096">
        <w:rPr>
          <w:b/>
          <w:bCs/>
        </w:rPr>
        <w:t>DANE KONTAKTOWE WYKONAWCY NA PLATFORMIE eZ</w:t>
      </w:r>
      <w:r w:rsidR="0014053D">
        <w:rPr>
          <w:b/>
          <w:bCs/>
        </w:rPr>
        <w:t>amó</w:t>
      </w:r>
      <w:r w:rsidR="009C3B96">
        <w:rPr>
          <w:b/>
          <w:bCs/>
        </w:rPr>
        <w:t xml:space="preserve">wienia: </w:t>
      </w:r>
      <w:r w:rsidRPr="00B20096">
        <w:rPr>
          <w:b/>
          <w:bCs/>
        </w:rPr>
        <w:t>ID techniczne</w:t>
      </w:r>
      <w:r w:rsidRPr="00B20096">
        <w:t xml:space="preserve">: </w:t>
      </w:r>
      <w:r>
        <w:t>……………….</w:t>
      </w:r>
      <w:r w:rsidRPr="00B20096">
        <w:tab/>
      </w:r>
    </w:p>
    <w:p w14:paraId="528C4DEB" w14:textId="77777777" w:rsidR="00B20096" w:rsidRPr="008F630F" w:rsidRDefault="00B20096" w:rsidP="007F5FA6">
      <w:pPr>
        <w:rPr>
          <w:rFonts w:cs="Arial"/>
          <w:color w:val="000000" w:themeColor="text1"/>
          <w:sz w:val="18"/>
          <w:szCs w:val="18"/>
        </w:rPr>
      </w:pPr>
    </w:p>
    <w:p w14:paraId="4AF3E450" w14:textId="375ABBDA" w:rsidR="004110CF" w:rsidRPr="004110CF" w:rsidRDefault="00B65807" w:rsidP="004110CF">
      <w:pPr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W odpowiedzi na ogłoszenie o zamówieniu</w:t>
      </w:r>
      <w:r w:rsidR="00C970E4" w:rsidRPr="00571FCB">
        <w:rPr>
          <w:rFonts w:cs="Arial"/>
          <w:color w:val="000000" w:themeColor="text1"/>
          <w:szCs w:val="20"/>
        </w:rPr>
        <w:t>,</w:t>
      </w:r>
      <w:r w:rsidRPr="00571FCB">
        <w:rPr>
          <w:rFonts w:cs="Arial"/>
          <w:color w:val="000000" w:themeColor="text1"/>
          <w:szCs w:val="20"/>
        </w:rPr>
        <w:t xml:space="preserve"> dla postępowania o udzielenie zamówienia publicznego, prowadzonego w trybie </w:t>
      </w:r>
      <w:r w:rsidR="00571FCB" w:rsidRPr="00571FCB">
        <w:rPr>
          <w:rFonts w:cs="Arial"/>
          <w:color w:val="000000" w:themeColor="text1"/>
          <w:szCs w:val="20"/>
        </w:rPr>
        <w:t>podstawowym bez negocjacji</w:t>
      </w:r>
      <w:r w:rsidRPr="00571FCB">
        <w:rPr>
          <w:rFonts w:cs="Arial"/>
          <w:color w:val="000000" w:themeColor="text1"/>
          <w:szCs w:val="20"/>
        </w:rPr>
        <w:t xml:space="preserve">, </w:t>
      </w:r>
      <w:r w:rsidR="00857D9D">
        <w:rPr>
          <w:rFonts w:cs="Arial"/>
          <w:color w:val="000000" w:themeColor="text1"/>
          <w:szCs w:val="20"/>
        </w:rPr>
        <w:t>dla zadania</w:t>
      </w:r>
      <w:r w:rsidR="00235488">
        <w:rPr>
          <w:rFonts w:cs="Arial"/>
          <w:color w:val="000000" w:themeColor="text1"/>
          <w:szCs w:val="20"/>
        </w:rPr>
        <w:t>:</w:t>
      </w:r>
      <w:r w:rsidR="004110CF">
        <w:rPr>
          <w:rFonts w:cs="Arial"/>
          <w:color w:val="000000" w:themeColor="text1"/>
          <w:szCs w:val="20"/>
        </w:rPr>
        <w:t xml:space="preserve"> </w:t>
      </w:r>
      <w:r w:rsidR="004110CF" w:rsidRPr="004110CF">
        <w:rPr>
          <w:rFonts w:cs="Arial"/>
          <w:b/>
          <w:bCs/>
          <w:color w:val="000000" w:themeColor="text1"/>
          <w:szCs w:val="20"/>
        </w:rPr>
        <w:t>„</w:t>
      </w:r>
      <w:r w:rsidR="004110CF" w:rsidRPr="004110CF">
        <w:rPr>
          <w:b/>
          <w:bCs/>
        </w:rPr>
        <w:t xml:space="preserve">Przygotowanie i dowóz posiłków do Publicznego Gminnego Przedszkola „Bocianie gniazdo” i Klubu dziecięcego „Pod bocianim skrzydłem” </w:t>
      </w:r>
      <w:r w:rsidR="004110CF" w:rsidRPr="004110CF">
        <w:rPr>
          <w:rFonts w:cs="Arial"/>
          <w:b/>
          <w:bCs/>
          <w:color w:val="000000" w:themeColor="text1"/>
          <w:szCs w:val="20"/>
        </w:rPr>
        <w:t xml:space="preserve"> </w:t>
      </w:r>
      <w:r w:rsidR="004110CF" w:rsidRPr="004110CF">
        <w:rPr>
          <w:b/>
          <w:bCs/>
        </w:rPr>
        <w:t>w Krzyżanowie w roku szkolnym 202</w:t>
      </w:r>
      <w:r w:rsidR="00AD05F4">
        <w:rPr>
          <w:b/>
          <w:bCs/>
        </w:rPr>
        <w:t>6</w:t>
      </w:r>
      <w:r w:rsidR="004110CF" w:rsidRPr="004110CF">
        <w:rPr>
          <w:b/>
          <w:bCs/>
        </w:rPr>
        <w:t>/202</w:t>
      </w:r>
      <w:r w:rsidR="00AD05F4">
        <w:rPr>
          <w:b/>
          <w:bCs/>
        </w:rPr>
        <w:t>7</w:t>
      </w:r>
      <w:r w:rsidR="004110CF" w:rsidRPr="004110CF">
        <w:rPr>
          <w:rFonts w:cs="Arial"/>
          <w:b/>
          <w:bCs/>
          <w:color w:val="000000" w:themeColor="text1"/>
          <w:szCs w:val="20"/>
        </w:rPr>
        <w:t>”</w:t>
      </w:r>
      <w:r w:rsidR="004110CF">
        <w:rPr>
          <w:rFonts w:cs="Arial"/>
          <w:color w:val="000000" w:themeColor="text1"/>
          <w:szCs w:val="20"/>
        </w:rPr>
        <w:t xml:space="preserve"> </w:t>
      </w:r>
      <w:r w:rsidR="004110CF" w:rsidRPr="004110CF">
        <w:t>(system cateringu)</w:t>
      </w:r>
    </w:p>
    <w:p w14:paraId="767FDAF0" w14:textId="77777777" w:rsidR="00E666C3" w:rsidRDefault="00E666C3" w:rsidP="000B102C">
      <w:pPr>
        <w:rPr>
          <w:rFonts w:cs="Arial"/>
          <w:color w:val="000000" w:themeColor="text1"/>
          <w:szCs w:val="20"/>
        </w:rPr>
      </w:pPr>
    </w:p>
    <w:p w14:paraId="11CF3F9C" w14:textId="77777777" w:rsidR="00167530" w:rsidRPr="00167530" w:rsidRDefault="00167530" w:rsidP="00167530">
      <w:pPr>
        <w:numPr>
          <w:ilvl w:val="2"/>
          <w:numId w:val="23"/>
        </w:numPr>
        <w:suppressAutoHyphens/>
        <w:spacing w:after="200"/>
        <w:ind w:left="499" w:hanging="357"/>
        <w:rPr>
          <w:rFonts w:eastAsia="Calibri" w:cs="Arial"/>
          <w:color w:val="auto"/>
          <w:szCs w:val="20"/>
          <w:lang w:eastAsia="ar-SA"/>
        </w:rPr>
      </w:pPr>
      <w:r w:rsidRPr="00167530">
        <w:rPr>
          <w:rFonts w:eastAsia="Calibri" w:cs="Arial"/>
          <w:color w:val="auto"/>
          <w:szCs w:val="20"/>
          <w:lang w:eastAsia="ar-SA"/>
        </w:rPr>
        <w:t xml:space="preserve">Oferujemy wykonanie całości przedmiotu zamówienia zgodnie z jego opisem zawartym </w:t>
      </w:r>
      <w:r w:rsidRPr="00167530">
        <w:rPr>
          <w:rFonts w:eastAsia="Calibri" w:cs="Arial"/>
          <w:color w:val="auto"/>
          <w:szCs w:val="20"/>
          <w:lang w:eastAsia="ar-SA"/>
        </w:rPr>
        <w:br/>
        <w:t xml:space="preserve">w SWZ </w:t>
      </w:r>
      <w:r w:rsidRPr="00167530">
        <w:rPr>
          <w:rFonts w:eastAsia="Calibri" w:cs="Arial"/>
          <w:b/>
          <w:color w:val="auto"/>
          <w:szCs w:val="20"/>
          <w:lang w:eastAsia="ar-SA"/>
        </w:rPr>
        <w:t>za łączną cenę brutto: ……. PLN</w:t>
      </w:r>
      <w:r w:rsidRPr="00167530">
        <w:rPr>
          <w:rFonts w:eastAsia="Calibri" w:cs="Arial"/>
          <w:color w:val="auto"/>
          <w:szCs w:val="20"/>
          <w:lang w:eastAsia="ar-SA"/>
        </w:rPr>
        <w:t xml:space="preserve"> </w:t>
      </w:r>
      <w:r w:rsidRPr="00167530">
        <w:rPr>
          <w:rFonts w:eastAsia="Calibri" w:cs="Arial"/>
          <w:i/>
          <w:iCs/>
          <w:color w:val="auto"/>
          <w:szCs w:val="20"/>
          <w:lang w:eastAsia="ar-SA"/>
        </w:rPr>
        <w:t xml:space="preserve">(słownie: ...............................................złotych), </w:t>
      </w:r>
      <w:r w:rsidRPr="00167530">
        <w:rPr>
          <w:rFonts w:eastAsia="Calibri" w:cs="Arial"/>
          <w:bCs/>
          <w:iCs/>
          <w:color w:val="auto"/>
          <w:szCs w:val="20"/>
          <w:lang w:eastAsia="ar-SA"/>
        </w:rPr>
        <w:t>która została wyliczona w następujący sposób:</w:t>
      </w:r>
    </w:p>
    <w:tbl>
      <w:tblPr>
        <w:tblW w:w="9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4"/>
        <w:gridCol w:w="1594"/>
        <w:gridCol w:w="1550"/>
        <w:gridCol w:w="1547"/>
        <w:gridCol w:w="1473"/>
        <w:gridCol w:w="1602"/>
      </w:tblGrid>
      <w:tr w:rsidR="00167530" w:rsidRPr="00167530" w14:paraId="64C7AF42" w14:textId="77777777" w:rsidTr="00B13385">
        <w:trPr>
          <w:cantSplit/>
          <w:jc w:val="center"/>
        </w:trPr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0EAD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167530">
              <w:rPr>
                <w:rFonts w:cs="Arial"/>
                <w:szCs w:val="20"/>
              </w:rPr>
              <w:t>Rodzaj posiłku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D5DE" w14:textId="77777777" w:rsidR="00167530" w:rsidRPr="00167530" w:rsidRDefault="00167530" w:rsidP="00167530">
            <w:pPr>
              <w:spacing w:before="240" w:after="60"/>
              <w:jc w:val="center"/>
              <w:outlineLvl w:val="8"/>
              <w:rPr>
                <w:rFonts w:cs="Arial"/>
                <w:b/>
                <w:szCs w:val="20"/>
              </w:rPr>
            </w:pPr>
            <w:r w:rsidRPr="00167530">
              <w:rPr>
                <w:rFonts w:cs="Arial"/>
                <w:b/>
                <w:szCs w:val="20"/>
              </w:rPr>
              <w:t>Cena jednostkowa</w:t>
            </w:r>
          </w:p>
          <w:p w14:paraId="00048962" w14:textId="77777777" w:rsidR="00167530" w:rsidRPr="00167530" w:rsidRDefault="00167530" w:rsidP="00167530">
            <w:pPr>
              <w:keepNext/>
              <w:spacing w:before="120"/>
              <w:ind w:left="360" w:hanging="360"/>
              <w:jc w:val="center"/>
              <w:outlineLvl w:val="0"/>
              <w:rPr>
                <w:rFonts w:cs="Arial"/>
                <w:b/>
                <w:bCs/>
                <w:kern w:val="32"/>
                <w:szCs w:val="20"/>
              </w:rPr>
            </w:pPr>
            <w:r w:rsidRPr="00167530">
              <w:rPr>
                <w:rFonts w:cs="Arial"/>
                <w:b/>
                <w:bCs/>
                <w:kern w:val="32"/>
                <w:szCs w:val="20"/>
              </w:rPr>
              <w:t>za 1 posiłek netto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1F03" w14:textId="77777777" w:rsidR="00167530" w:rsidRPr="00167530" w:rsidRDefault="00167530" w:rsidP="00167530">
            <w:pPr>
              <w:keepNext/>
              <w:jc w:val="center"/>
              <w:outlineLvl w:val="2"/>
              <w:rPr>
                <w:rFonts w:cs="Arial"/>
                <w:b/>
                <w:bCs/>
                <w:szCs w:val="20"/>
              </w:rPr>
            </w:pPr>
            <w:r w:rsidRPr="00167530">
              <w:rPr>
                <w:rFonts w:cs="Arial"/>
                <w:b/>
                <w:bCs/>
                <w:szCs w:val="20"/>
              </w:rPr>
              <w:t>Cena</w:t>
            </w:r>
          </w:p>
          <w:p w14:paraId="170D8897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20"/>
              </w:rPr>
            </w:pPr>
            <w:r w:rsidRPr="00167530">
              <w:rPr>
                <w:rFonts w:cs="Arial"/>
                <w:b/>
                <w:bCs/>
                <w:szCs w:val="20"/>
              </w:rPr>
              <w:t>jednostkowa</w:t>
            </w:r>
          </w:p>
          <w:p w14:paraId="7D3DC9AA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167530">
              <w:rPr>
                <w:rFonts w:cs="Arial"/>
                <w:b/>
                <w:bCs/>
                <w:szCs w:val="20"/>
              </w:rPr>
              <w:t xml:space="preserve"> za 1 posiłek brutto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8388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20"/>
              </w:rPr>
            </w:pPr>
            <w:r w:rsidRPr="00167530">
              <w:rPr>
                <w:rFonts w:cs="Arial"/>
                <w:b/>
                <w:bCs/>
                <w:szCs w:val="20"/>
              </w:rPr>
              <w:t>Szacunkowa</w:t>
            </w:r>
          </w:p>
          <w:p w14:paraId="18B8CD27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20"/>
              </w:rPr>
            </w:pPr>
            <w:r w:rsidRPr="00167530">
              <w:rPr>
                <w:rFonts w:cs="Arial"/>
                <w:b/>
                <w:bCs/>
                <w:szCs w:val="20"/>
              </w:rPr>
              <w:t>ilość posiłków w okresie trwania umowy</w:t>
            </w:r>
          </w:p>
          <w:p w14:paraId="04A3155B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167530">
              <w:rPr>
                <w:rFonts w:cs="Arial"/>
                <w:b/>
                <w:bCs/>
                <w:szCs w:val="20"/>
              </w:rPr>
              <w:t xml:space="preserve">(w sztukach)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02C5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20"/>
              </w:rPr>
            </w:pPr>
            <w:r w:rsidRPr="00167530">
              <w:rPr>
                <w:rFonts w:cs="Arial"/>
                <w:b/>
                <w:bCs/>
                <w:szCs w:val="20"/>
              </w:rPr>
              <w:t>Łączna cena netto (cena jedn.</w:t>
            </w:r>
          </w:p>
          <w:p w14:paraId="13B2410C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20"/>
              </w:rPr>
            </w:pPr>
            <w:r w:rsidRPr="00167530">
              <w:rPr>
                <w:rFonts w:cs="Arial"/>
                <w:b/>
                <w:bCs/>
                <w:szCs w:val="20"/>
              </w:rPr>
              <w:t>netto x ilość</w:t>
            </w:r>
          </w:p>
          <w:p w14:paraId="3876180A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20"/>
              </w:rPr>
            </w:pPr>
            <w:r w:rsidRPr="00167530">
              <w:rPr>
                <w:rFonts w:cs="Arial"/>
                <w:b/>
                <w:bCs/>
                <w:szCs w:val="20"/>
              </w:rPr>
              <w:t>posiłków)</w:t>
            </w:r>
          </w:p>
          <w:p w14:paraId="258517B1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167530">
              <w:rPr>
                <w:rFonts w:cs="Arial"/>
                <w:b/>
                <w:bCs/>
                <w:szCs w:val="20"/>
              </w:rPr>
              <w:t>[1 x 3]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B5E4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20"/>
              </w:rPr>
            </w:pPr>
            <w:r w:rsidRPr="00167530">
              <w:rPr>
                <w:rFonts w:cs="Arial"/>
                <w:b/>
                <w:bCs/>
                <w:szCs w:val="20"/>
              </w:rPr>
              <w:t>Łączna cena brutto (cena jedn.</w:t>
            </w:r>
          </w:p>
          <w:p w14:paraId="3050EECE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20"/>
              </w:rPr>
            </w:pPr>
            <w:r w:rsidRPr="00167530">
              <w:rPr>
                <w:rFonts w:cs="Arial"/>
                <w:b/>
                <w:bCs/>
                <w:szCs w:val="20"/>
              </w:rPr>
              <w:t>brutto x ilość</w:t>
            </w:r>
          </w:p>
          <w:p w14:paraId="2BE61BCB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20"/>
              </w:rPr>
            </w:pPr>
            <w:r w:rsidRPr="00167530">
              <w:rPr>
                <w:rFonts w:cs="Arial"/>
                <w:b/>
                <w:bCs/>
                <w:szCs w:val="20"/>
              </w:rPr>
              <w:t>posiłków)</w:t>
            </w:r>
          </w:p>
          <w:p w14:paraId="35C5151C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167530">
              <w:rPr>
                <w:rFonts w:cs="Arial"/>
                <w:b/>
                <w:bCs/>
                <w:szCs w:val="20"/>
              </w:rPr>
              <w:t>[2 x 3]</w:t>
            </w:r>
          </w:p>
        </w:tc>
      </w:tr>
      <w:tr w:rsidR="00167530" w:rsidRPr="00167530" w14:paraId="79ED7982" w14:textId="77777777" w:rsidTr="00B1338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59E1" w14:textId="77777777" w:rsidR="00167530" w:rsidRPr="00167530" w:rsidRDefault="00167530" w:rsidP="00167530">
            <w:pPr>
              <w:rPr>
                <w:rFonts w:cs="Arial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03F2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167530">
              <w:rPr>
                <w:rFonts w:cs="Arial"/>
                <w:szCs w:val="20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5ABD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167530">
              <w:rPr>
                <w:rFonts w:cs="Arial"/>
                <w:szCs w:val="20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005D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167530">
              <w:rPr>
                <w:rFonts w:cs="Arial"/>
                <w:szCs w:val="20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EBCB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167530">
              <w:rPr>
                <w:rFonts w:cs="Arial"/>
                <w:szCs w:val="20"/>
              </w:rPr>
              <w:t>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295E6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 w:rsidRPr="00167530">
              <w:rPr>
                <w:rFonts w:cs="Arial"/>
                <w:szCs w:val="20"/>
              </w:rPr>
              <w:t>5</w:t>
            </w:r>
          </w:p>
        </w:tc>
      </w:tr>
      <w:tr w:rsidR="00167530" w:rsidRPr="00167530" w14:paraId="79134A0C" w14:textId="77777777" w:rsidTr="00B13385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7214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20"/>
              </w:rPr>
            </w:pPr>
          </w:p>
          <w:p w14:paraId="1D343ADD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20"/>
              </w:rPr>
            </w:pPr>
            <w:r w:rsidRPr="00167530">
              <w:rPr>
                <w:rFonts w:cs="Arial"/>
                <w:b/>
                <w:bCs/>
                <w:szCs w:val="20"/>
              </w:rPr>
              <w:t xml:space="preserve">Śniadanie </w:t>
            </w:r>
          </w:p>
          <w:p w14:paraId="77C302B4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AC1A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  <w:p w14:paraId="65162CE5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  <w:p w14:paraId="1EC54A06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  <w:p w14:paraId="11B59330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4517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8D74" w14:textId="7E4C30BA" w:rsidR="00167530" w:rsidRPr="00167530" w:rsidRDefault="00AB40AB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20 655</w:t>
            </w:r>
            <w:r w:rsidR="00167530" w:rsidRPr="00167530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45A0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89E497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</w:tr>
      <w:tr w:rsidR="00167530" w:rsidRPr="00167530" w14:paraId="56B5A8C7" w14:textId="77777777" w:rsidTr="00B13385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9C5A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20"/>
              </w:rPr>
            </w:pPr>
            <w:r w:rsidRPr="00167530">
              <w:rPr>
                <w:rFonts w:cs="Arial"/>
                <w:b/>
                <w:bCs/>
                <w:szCs w:val="20"/>
              </w:rPr>
              <w:t>Obiad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1B6A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  <w:p w14:paraId="31436895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  <w:p w14:paraId="020FE304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BD7C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1E42" w14:textId="2A078A2A" w:rsidR="00167530" w:rsidRPr="00167530" w:rsidRDefault="00AB40AB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20 655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9D25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CD0861C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</w:tr>
      <w:tr w:rsidR="00167530" w:rsidRPr="00167530" w14:paraId="65D4122A" w14:textId="77777777" w:rsidTr="00B13385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B482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20"/>
              </w:rPr>
            </w:pPr>
            <w:r w:rsidRPr="00167530">
              <w:rPr>
                <w:rFonts w:cs="Arial"/>
                <w:b/>
                <w:bCs/>
                <w:szCs w:val="20"/>
              </w:rPr>
              <w:t>Podwieczorek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AD60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  <w:p w14:paraId="7EF52705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  <w:p w14:paraId="1DE6E148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4160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DEE2" w14:textId="369B063C" w:rsidR="00167530" w:rsidRPr="00167530" w:rsidRDefault="001501FB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14</w:t>
            </w:r>
            <w:r w:rsidR="007C42E8">
              <w:rPr>
                <w:rFonts w:cs="Arial"/>
                <w:b/>
                <w:bCs/>
                <w:szCs w:val="20"/>
              </w:rPr>
              <w:t xml:space="preserve"> </w:t>
            </w:r>
            <w:r>
              <w:rPr>
                <w:rFonts w:cs="Arial"/>
                <w:b/>
                <w:bCs/>
                <w:szCs w:val="20"/>
              </w:rPr>
              <w:t>580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6A3C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282303" w14:textId="77777777" w:rsidR="00167530" w:rsidRPr="00167530" w:rsidRDefault="00167530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</w:tr>
      <w:tr w:rsidR="00AD05F4" w:rsidRPr="00167530" w14:paraId="7842BC1F" w14:textId="77777777" w:rsidTr="00B13385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646C" w14:textId="77777777" w:rsidR="00F726EC" w:rsidRDefault="00F726EC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20"/>
              </w:rPr>
            </w:pPr>
          </w:p>
          <w:p w14:paraId="3803FF6B" w14:textId="77777777" w:rsidR="00AD05F4" w:rsidRDefault="00AD05F4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Późny podwieczorek</w:t>
            </w:r>
          </w:p>
          <w:p w14:paraId="773CFA8F" w14:textId="0D22CAE5" w:rsidR="00F726EC" w:rsidRPr="00167530" w:rsidRDefault="00F726EC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3D73" w14:textId="77777777" w:rsidR="00AD05F4" w:rsidRPr="00167530" w:rsidRDefault="00AD05F4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6E92" w14:textId="77777777" w:rsidR="00AD05F4" w:rsidRPr="00167530" w:rsidRDefault="00AD05F4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B261" w14:textId="744B0F60" w:rsidR="00AD05F4" w:rsidRPr="00167530" w:rsidRDefault="001501FB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7</w:t>
            </w:r>
            <w:r w:rsidR="007C42E8">
              <w:rPr>
                <w:rFonts w:cs="Arial"/>
                <w:b/>
                <w:bCs/>
                <w:szCs w:val="20"/>
              </w:rPr>
              <w:t xml:space="preserve"> </w:t>
            </w:r>
            <w:r>
              <w:rPr>
                <w:rFonts w:cs="Arial"/>
                <w:b/>
                <w:bCs/>
                <w:szCs w:val="20"/>
              </w:rPr>
              <w:t>290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F6D2" w14:textId="77777777" w:rsidR="00AD05F4" w:rsidRPr="00167530" w:rsidRDefault="00AD05F4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1D059" w14:textId="77777777" w:rsidR="00AD05F4" w:rsidRPr="00167530" w:rsidRDefault="00AD05F4" w:rsidP="0016753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</w:tr>
    </w:tbl>
    <w:p w14:paraId="13C9BAA4" w14:textId="77777777" w:rsidR="00167530" w:rsidRPr="00167530" w:rsidRDefault="00167530" w:rsidP="00167530">
      <w:pPr>
        <w:rPr>
          <w:rFonts w:cs="Arial"/>
          <w:color w:val="auto"/>
          <w:szCs w:val="20"/>
          <w:lang w:eastAsia="ar-SA"/>
        </w:rPr>
      </w:pPr>
    </w:p>
    <w:p w14:paraId="3D09CFD7" w14:textId="77777777" w:rsidR="00167530" w:rsidRPr="00167530" w:rsidRDefault="00167530" w:rsidP="00167530">
      <w:pPr>
        <w:rPr>
          <w:rFonts w:cs="Arial"/>
          <w:color w:val="auto"/>
          <w:szCs w:val="20"/>
          <w:lang w:eastAsia="ar-SA"/>
        </w:rPr>
      </w:pPr>
    </w:p>
    <w:p w14:paraId="3C772FAA" w14:textId="77777777" w:rsidR="00167530" w:rsidRPr="00167530" w:rsidRDefault="00167530" w:rsidP="00167530">
      <w:pPr>
        <w:numPr>
          <w:ilvl w:val="0"/>
          <w:numId w:val="23"/>
        </w:numPr>
        <w:suppressAutoHyphens/>
        <w:rPr>
          <w:rFonts w:cs="Arial"/>
          <w:bCs/>
          <w:color w:val="auto"/>
          <w:szCs w:val="20"/>
          <w:lang w:eastAsia="ar-SA"/>
        </w:rPr>
      </w:pPr>
      <w:r w:rsidRPr="00167530">
        <w:rPr>
          <w:rFonts w:cs="Arial"/>
          <w:bCs/>
          <w:color w:val="auto"/>
          <w:szCs w:val="20"/>
          <w:lang w:eastAsia="ar-SA"/>
        </w:rPr>
        <w:t xml:space="preserve">wskazujemy następujący </w:t>
      </w:r>
      <w:r w:rsidRPr="00167530">
        <w:rPr>
          <w:rFonts w:cs="Arial"/>
          <w:color w:val="auto"/>
          <w:szCs w:val="20"/>
          <w:lang w:eastAsia="ar-SA"/>
        </w:rPr>
        <w:t>termin płatności faktury za usługę odbioru odpadów przez Zamawiającego od daty jej złożenia do Zamawiającego</w:t>
      </w:r>
      <w:r w:rsidRPr="00167530">
        <w:rPr>
          <w:rFonts w:cs="Arial"/>
          <w:bCs/>
          <w:color w:val="auto"/>
          <w:szCs w:val="20"/>
          <w:lang w:eastAsia="ar-SA"/>
        </w:rPr>
        <w:t>:</w:t>
      </w:r>
    </w:p>
    <w:p w14:paraId="436C6E51" w14:textId="77777777" w:rsidR="00167530" w:rsidRPr="00167530" w:rsidRDefault="00167530" w:rsidP="00167530">
      <w:pPr>
        <w:suppressAutoHyphens/>
        <w:ind w:left="360"/>
        <w:rPr>
          <w:rFonts w:cs="Arial"/>
          <w:szCs w:val="20"/>
        </w:rPr>
      </w:pPr>
      <w:r w:rsidRPr="0016753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67530">
        <w:rPr>
          <w:rFonts w:cs="Arial"/>
          <w:szCs w:val="20"/>
        </w:rPr>
        <w:instrText xml:space="preserve"> FORMCHECKBOX </w:instrText>
      </w:r>
      <w:r w:rsidRPr="00167530">
        <w:rPr>
          <w:rFonts w:cs="Arial"/>
          <w:szCs w:val="20"/>
        </w:rPr>
      </w:r>
      <w:r w:rsidRPr="00167530">
        <w:rPr>
          <w:rFonts w:cs="Arial"/>
          <w:szCs w:val="20"/>
        </w:rPr>
        <w:fldChar w:fldCharType="separate"/>
      </w:r>
      <w:r w:rsidRPr="00167530">
        <w:rPr>
          <w:rFonts w:cs="Arial"/>
          <w:szCs w:val="20"/>
        </w:rPr>
        <w:fldChar w:fldCharType="end"/>
      </w:r>
      <w:r w:rsidRPr="00167530">
        <w:rPr>
          <w:rFonts w:cs="Arial"/>
          <w:szCs w:val="20"/>
        </w:rPr>
        <w:t xml:space="preserve"> 10 dni </w:t>
      </w:r>
    </w:p>
    <w:p w14:paraId="31D0DFEF" w14:textId="77777777" w:rsidR="00167530" w:rsidRPr="00167530" w:rsidRDefault="00167530" w:rsidP="00167530">
      <w:pPr>
        <w:suppressAutoHyphens/>
        <w:ind w:left="360"/>
        <w:rPr>
          <w:rFonts w:cs="Arial"/>
          <w:szCs w:val="20"/>
        </w:rPr>
      </w:pPr>
      <w:r w:rsidRPr="0016753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67530">
        <w:rPr>
          <w:rFonts w:cs="Arial"/>
          <w:szCs w:val="20"/>
        </w:rPr>
        <w:instrText xml:space="preserve"> FORMCHECKBOX </w:instrText>
      </w:r>
      <w:r w:rsidRPr="00167530">
        <w:rPr>
          <w:rFonts w:cs="Arial"/>
          <w:szCs w:val="20"/>
        </w:rPr>
      </w:r>
      <w:r w:rsidRPr="00167530">
        <w:rPr>
          <w:rFonts w:cs="Arial"/>
          <w:szCs w:val="20"/>
        </w:rPr>
        <w:fldChar w:fldCharType="separate"/>
      </w:r>
      <w:r w:rsidRPr="00167530">
        <w:rPr>
          <w:rFonts w:cs="Arial"/>
          <w:szCs w:val="20"/>
        </w:rPr>
        <w:fldChar w:fldCharType="end"/>
      </w:r>
      <w:r w:rsidRPr="00167530">
        <w:rPr>
          <w:rFonts w:cs="Arial"/>
          <w:szCs w:val="20"/>
        </w:rPr>
        <w:t xml:space="preserve"> 21 dni  </w:t>
      </w:r>
    </w:p>
    <w:p w14:paraId="352BAABE" w14:textId="77777777" w:rsidR="00167530" w:rsidRPr="00167530" w:rsidRDefault="00167530" w:rsidP="00167530">
      <w:pPr>
        <w:suppressAutoHyphens/>
        <w:ind w:left="360"/>
        <w:rPr>
          <w:rFonts w:cs="Arial"/>
          <w:szCs w:val="20"/>
        </w:rPr>
      </w:pPr>
      <w:r w:rsidRPr="0016753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67530">
        <w:rPr>
          <w:rFonts w:cs="Arial"/>
          <w:szCs w:val="20"/>
        </w:rPr>
        <w:instrText xml:space="preserve"> FORMCHECKBOX </w:instrText>
      </w:r>
      <w:r w:rsidRPr="00167530">
        <w:rPr>
          <w:rFonts w:cs="Arial"/>
          <w:szCs w:val="20"/>
        </w:rPr>
      </w:r>
      <w:r w:rsidRPr="00167530">
        <w:rPr>
          <w:rFonts w:cs="Arial"/>
          <w:szCs w:val="20"/>
        </w:rPr>
        <w:fldChar w:fldCharType="separate"/>
      </w:r>
      <w:r w:rsidRPr="00167530">
        <w:rPr>
          <w:rFonts w:cs="Arial"/>
          <w:szCs w:val="20"/>
        </w:rPr>
        <w:fldChar w:fldCharType="end"/>
      </w:r>
      <w:r w:rsidRPr="00167530">
        <w:rPr>
          <w:rFonts w:cs="Arial"/>
          <w:szCs w:val="20"/>
        </w:rPr>
        <w:t xml:space="preserve"> 30 dni</w:t>
      </w:r>
    </w:p>
    <w:p w14:paraId="4B56DB19" w14:textId="77777777" w:rsidR="000B102C" w:rsidRPr="00167530" w:rsidRDefault="000B102C" w:rsidP="000B102C">
      <w:pPr>
        <w:rPr>
          <w:rFonts w:cs="Arial"/>
          <w:color w:val="000000" w:themeColor="text1"/>
          <w:szCs w:val="20"/>
        </w:rPr>
      </w:pPr>
    </w:p>
    <w:p w14:paraId="3F19584E" w14:textId="6FC7A70B" w:rsidR="00B65807" w:rsidRPr="00167530" w:rsidRDefault="00AA5A4E" w:rsidP="00167530">
      <w:pPr>
        <w:pStyle w:val="Akapitzlist"/>
        <w:numPr>
          <w:ilvl w:val="0"/>
          <w:numId w:val="24"/>
        </w:numPr>
        <w:tabs>
          <w:tab w:val="right" w:leader="dot" w:pos="9633"/>
        </w:tabs>
        <w:rPr>
          <w:rFonts w:ascii="Arial" w:hAnsi="Arial" w:cs="Arial"/>
          <w:color w:val="000000" w:themeColor="text1"/>
          <w:sz w:val="20"/>
          <w:szCs w:val="20"/>
        </w:rPr>
      </w:pPr>
      <w:r w:rsidRPr="00167530">
        <w:rPr>
          <w:rFonts w:ascii="Arial" w:hAnsi="Arial" w:cs="Arial"/>
          <w:color w:val="000000" w:themeColor="text1"/>
          <w:sz w:val="20"/>
          <w:szCs w:val="20"/>
        </w:rPr>
        <w:t>Oświadczamy, że zamówienie realizować będziemy: sami/z udziałem podwykonawcy-ów</w:t>
      </w:r>
      <w:r w:rsidRPr="00167530">
        <w:rPr>
          <w:rFonts w:ascii="Arial" w:hAnsi="Arial" w:cs="Arial"/>
          <w:b/>
          <w:color w:val="000000" w:themeColor="text1"/>
          <w:sz w:val="20"/>
          <w:szCs w:val="20"/>
        </w:rPr>
        <w:t>**</w:t>
      </w:r>
    </w:p>
    <w:p w14:paraId="4A5D85D9" w14:textId="77777777" w:rsidR="00B65807" w:rsidRPr="00167530" w:rsidRDefault="00AA5A4E" w:rsidP="007F5FA6">
      <w:pPr>
        <w:ind w:left="360"/>
        <w:rPr>
          <w:rFonts w:cs="Arial"/>
          <w:i/>
          <w:color w:val="000000" w:themeColor="text1"/>
          <w:szCs w:val="20"/>
        </w:rPr>
      </w:pPr>
      <w:r w:rsidRPr="00167530">
        <w:rPr>
          <w:rFonts w:cs="Arial"/>
          <w:i/>
          <w:color w:val="000000" w:themeColor="text1"/>
          <w:szCs w:val="20"/>
        </w:rPr>
        <w:t xml:space="preserve">(w przypadku udziału podwykonawców w realizacji zamówienia, Zamawiający żąda wskazania przez Wykonawcę części zamówienia (zakres prac), których wykonanie Wykonawca zamierza powierzyć podwykonawcom, </w:t>
      </w:r>
      <w:r w:rsidR="00571FCB" w:rsidRPr="00167530">
        <w:rPr>
          <w:rFonts w:cs="Arial"/>
          <w:i/>
          <w:color w:val="000000" w:themeColor="text1"/>
          <w:szCs w:val="20"/>
        </w:rPr>
        <w:t>i podania przez Wykonawcę nazw ewentualnych podwykonawców, jeżeli są już znani</w:t>
      </w:r>
      <w:r w:rsidRPr="00167530">
        <w:rPr>
          <w:rFonts w:cs="Arial"/>
          <w:i/>
          <w:color w:val="000000" w:themeColor="text1"/>
          <w:szCs w:val="20"/>
        </w:rPr>
        <w:t>)</w:t>
      </w:r>
    </w:p>
    <w:p w14:paraId="00E4A3B0" w14:textId="77777777" w:rsidR="00DD42D6" w:rsidRPr="00167530" w:rsidRDefault="00DD42D6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167530">
        <w:rPr>
          <w:rFonts w:cs="Arial"/>
          <w:b/>
          <w:color w:val="000000" w:themeColor="text1"/>
          <w:szCs w:val="20"/>
        </w:rPr>
        <w:tab/>
      </w:r>
    </w:p>
    <w:p w14:paraId="5E683FD9" w14:textId="77777777" w:rsidR="0083030E" w:rsidRPr="00167530" w:rsidRDefault="0083030E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167530">
        <w:rPr>
          <w:rFonts w:cs="Arial"/>
          <w:b/>
          <w:color w:val="000000" w:themeColor="text1"/>
          <w:szCs w:val="20"/>
        </w:rPr>
        <w:tab/>
      </w:r>
    </w:p>
    <w:p w14:paraId="26671F4C" w14:textId="79B33F38" w:rsidR="00F51262" w:rsidRPr="006966F0" w:rsidRDefault="00F51262" w:rsidP="006966F0">
      <w:pPr>
        <w:pStyle w:val="Akapitzlist"/>
        <w:numPr>
          <w:ilvl w:val="0"/>
          <w:numId w:val="24"/>
        </w:numPr>
        <w:tabs>
          <w:tab w:val="right" w:leader="dot" w:pos="9633"/>
        </w:tabs>
        <w:rPr>
          <w:rFonts w:ascii="Arial" w:hAnsi="Arial" w:cs="Arial"/>
          <w:color w:val="000000" w:themeColor="text1"/>
          <w:sz w:val="20"/>
          <w:szCs w:val="20"/>
        </w:rPr>
      </w:pPr>
      <w:r w:rsidRPr="006966F0">
        <w:rPr>
          <w:rFonts w:ascii="Arial" w:hAnsi="Arial" w:cs="Arial"/>
          <w:color w:val="000000" w:themeColor="text1"/>
          <w:sz w:val="20"/>
          <w:szCs w:val="20"/>
        </w:rPr>
        <w:t>Składając ofertę oświadczamy, że:</w:t>
      </w:r>
    </w:p>
    <w:p w14:paraId="5D285F7A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zapoznaliśmy się i w pełni oraz bez żadnych zastrzeżeń akceptujemy treść Specyfikacji Warunków Zamówienia, zwanej w dalszej treści SWZ wraz z załącznikami, z wyjaśnieniami i zmianami,</w:t>
      </w:r>
    </w:p>
    <w:p w14:paraId="70E3C65A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oferujemy wykonanie przedmiotu zamówienia zgodnie z warunkami zapisanymi w S</w:t>
      </w:r>
      <w:r w:rsidR="00571FCB" w:rsidRPr="00571FCB">
        <w:rPr>
          <w:rFonts w:cs="Arial"/>
          <w:color w:val="000000" w:themeColor="text1"/>
          <w:szCs w:val="20"/>
        </w:rPr>
        <w:t>WZ i załącznikach do S</w:t>
      </w:r>
      <w:r w:rsidRPr="00571FCB">
        <w:rPr>
          <w:rFonts w:cs="Arial"/>
          <w:color w:val="000000" w:themeColor="text1"/>
          <w:szCs w:val="20"/>
        </w:rPr>
        <w:t>WZ,</w:t>
      </w:r>
    </w:p>
    <w:p w14:paraId="6D3D4E46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w pełni i bez żadnych zastrzeżeń akceptujemy warunki um</w:t>
      </w:r>
      <w:r w:rsidR="000007BF" w:rsidRPr="00571FCB">
        <w:rPr>
          <w:rFonts w:cs="Arial"/>
          <w:color w:val="000000" w:themeColor="text1"/>
          <w:szCs w:val="20"/>
        </w:rPr>
        <w:t>ów</w:t>
      </w:r>
      <w:r w:rsidRPr="00571FCB">
        <w:rPr>
          <w:rFonts w:cs="Arial"/>
          <w:color w:val="000000" w:themeColor="text1"/>
          <w:szCs w:val="20"/>
        </w:rPr>
        <w:t xml:space="preserve"> na wykonanie zamówienia zapisane w SWZ wraz z załącznikami i w przypadku wyboru naszej oferty zobowiązujemy się</w:t>
      </w:r>
      <w:r w:rsidR="007048D6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do</w:t>
      </w:r>
      <w:r w:rsidR="00571FCB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zawarcia um</w:t>
      </w:r>
      <w:r w:rsidR="000007BF" w:rsidRPr="00571FCB">
        <w:rPr>
          <w:rFonts w:cs="Arial"/>
          <w:color w:val="000000" w:themeColor="text1"/>
          <w:szCs w:val="20"/>
        </w:rPr>
        <w:t>ów</w:t>
      </w:r>
      <w:r w:rsidRPr="00571FCB">
        <w:rPr>
          <w:rFonts w:cs="Arial"/>
          <w:color w:val="000000" w:themeColor="text1"/>
          <w:szCs w:val="20"/>
        </w:rPr>
        <w:t xml:space="preserve"> na proponowanych w ni</w:t>
      </w:r>
      <w:r w:rsidR="000007BF" w:rsidRPr="00571FCB">
        <w:rPr>
          <w:rFonts w:cs="Arial"/>
          <w:color w:val="000000" w:themeColor="text1"/>
          <w:szCs w:val="20"/>
        </w:rPr>
        <w:t>ch</w:t>
      </w:r>
      <w:r w:rsidRPr="00571FCB">
        <w:rPr>
          <w:rFonts w:cs="Arial"/>
          <w:color w:val="000000" w:themeColor="text1"/>
          <w:szCs w:val="20"/>
        </w:rPr>
        <w:t xml:space="preserve"> warunkach, w miejscu i terminie wskazanym przez Zamawiającego,</w:t>
      </w:r>
    </w:p>
    <w:p w14:paraId="63F0BCB4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lastRenderedPageBreak/>
        <w:t xml:space="preserve">wszystkie wymagane w niniejszym postępowaniu </w:t>
      </w:r>
      <w:r w:rsidR="00571FCB" w:rsidRPr="00571FCB">
        <w:rPr>
          <w:rFonts w:cs="Arial"/>
          <w:color w:val="000000" w:themeColor="text1"/>
          <w:szCs w:val="20"/>
        </w:rPr>
        <w:t>o udzielenie zamówienia</w:t>
      </w:r>
      <w:r w:rsidRPr="00571FCB">
        <w:rPr>
          <w:rFonts w:cs="Arial"/>
          <w:color w:val="000000" w:themeColor="text1"/>
          <w:szCs w:val="20"/>
        </w:rPr>
        <w:t xml:space="preserve"> oświadczenia składamy ze świadomością odpowiedzialności karnej za składanie fałszywych oświadczeń w</w:t>
      </w:r>
      <w:r w:rsidR="00571FCB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celu uzyskania korzyści majątkowych,</w:t>
      </w:r>
    </w:p>
    <w:p w14:paraId="2584272D" w14:textId="77777777" w:rsidR="00B65807" w:rsidRPr="00571FCB" w:rsidRDefault="003A6BB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we wskaza</w:t>
      </w:r>
      <w:r w:rsidR="000007BF" w:rsidRPr="00571FCB">
        <w:rPr>
          <w:rFonts w:cs="Arial"/>
          <w:color w:val="000000" w:themeColor="text1"/>
          <w:szCs w:val="20"/>
        </w:rPr>
        <w:t>n</w:t>
      </w:r>
      <w:r w:rsidR="00DE431E" w:rsidRPr="00571FCB">
        <w:rPr>
          <w:rFonts w:cs="Arial"/>
          <w:color w:val="000000" w:themeColor="text1"/>
          <w:szCs w:val="20"/>
        </w:rPr>
        <w:t>ej</w:t>
      </w:r>
      <w:r w:rsidR="00997DAC">
        <w:rPr>
          <w:rFonts w:cs="Arial"/>
          <w:color w:val="000000" w:themeColor="text1"/>
          <w:szCs w:val="20"/>
        </w:rPr>
        <w:t xml:space="preserve"> </w:t>
      </w:r>
      <w:r w:rsidRPr="00571FCB">
        <w:rPr>
          <w:rFonts w:cs="Arial"/>
          <w:color w:val="000000" w:themeColor="text1"/>
          <w:szCs w:val="20"/>
        </w:rPr>
        <w:t xml:space="preserve">powyżej </w:t>
      </w:r>
      <w:r w:rsidR="00DD42D6" w:rsidRPr="00571FCB">
        <w:rPr>
          <w:rFonts w:cs="Arial"/>
          <w:b/>
          <w:color w:val="000000" w:themeColor="text1"/>
          <w:szCs w:val="20"/>
        </w:rPr>
        <w:t xml:space="preserve">Cenie </w:t>
      </w:r>
      <w:r w:rsidR="00C76753" w:rsidRPr="00571FCB">
        <w:rPr>
          <w:rFonts w:cs="Arial"/>
          <w:b/>
          <w:color w:val="000000" w:themeColor="text1"/>
          <w:szCs w:val="20"/>
        </w:rPr>
        <w:t>brutto oferty</w:t>
      </w:r>
      <w:r w:rsidR="00997DAC">
        <w:rPr>
          <w:rFonts w:cs="Arial"/>
          <w:b/>
          <w:color w:val="000000" w:themeColor="text1"/>
          <w:szCs w:val="20"/>
        </w:rPr>
        <w:t xml:space="preserve"> </w:t>
      </w:r>
      <w:r w:rsidRPr="00571FCB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571FCB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poniesienia dla</w:t>
      </w:r>
      <w:r w:rsidR="00EC4757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571FCB">
        <w:rPr>
          <w:rFonts w:eastAsia="MS Mincho" w:cs="Arial"/>
          <w:color w:val="000000" w:themeColor="text1"/>
          <w:szCs w:val="20"/>
        </w:rPr>
        <w:t>W </w:t>
      </w:r>
      <w:r w:rsidR="00DD42D6" w:rsidRPr="00571FCB">
        <w:rPr>
          <w:rFonts w:eastAsia="MS Mincho" w:cs="Arial"/>
          <w:b/>
          <w:color w:val="000000" w:themeColor="text1"/>
          <w:szCs w:val="20"/>
        </w:rPr>
        <w:t>Cenie brutto</w:t>
      </w:r>
      <w:r w:rsidR="00C76753" w:rsidRPr="00571FCB">
        <w:rPr>
          <w:rFonts w:eastAsia="MS Mincho" w:cs="Arial"/>
          <w:b/>
          <w:color w:val="000000" w:themeColor="text1"/>
          <w:szCs w:val="20"/>
        </w:rPr>
        <w:t xml:space="preserve"> oferty</w:t>
      </w:r>
      <w:r w:rsidR="00997DAC">
        <w:rPr>
          <w:rFonts w:eastAsia="MS Mincho" w:cs="Arial"/>
          <w:b/>
          <w:color w:val="000000" w:themeColor="text1"/>
          <w:szCs w:val="20"/>
        </w:rPr>
        <w:t xml:space="preserve"> </w:t>
      </w:r>
      <w:r w:rsidRPr="00571FCB">
        <w:rPr>
          <w:rFonts w:cs="Arial"/>
          <w:color w:val="000000" w:themeColor="text1"/>
          <w:szCs w:val="20"/>
        </w:rPr>
        <w:t>uwzględniliśmy wszystkie posiadane informacje o przedmiocie zamówienia, a szczególnie informacje, wymagania i warunki podane przez Zamawiającego w SWZ i załącznikach do SWZ oraz w</w:t>
      </w:r>
      <w:r w:rsidR="00C426AF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wyjaśnieniach i zmianach SWZ i załączników do SWZ,</w:t>
      </w:r>
    </w:p>
    <w:p w14:paraId="59DF9E65" w14:textId="77777777" w:rsidR="00B65807" w:rsidRPr="00571FCB" w:rsidRDefault="006229E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eastAsia="MS Mincho" w:cs="Arial"/>
          <w:color w:val="000000" w:themeColor="text1"/>
          <w:szCs w:val="20"/>
        </w:rPr>
        <w:t>podan</w:t>
      </w:r>
      <w:r w:rsidR="00DE431E" w:rsidRPr="00571FCB">
        <w:rPr>
          <w:rFonts w:eastAsia="MS Mincho" w:cs="Arial"/>
          <w:color w:val="000000" w:themeColor="text1"/>
          <w:szCs w:val="20"/>
        </w:rPr>
        <w:t>a</w:t>
      </w:r>
      <w:r w:rsidR="00D71216" w:rsidRPr="00571FCB">
        <w:rPr>
          <w:rFonts w:eastAsia="MS Mincho" w:cs="Arial"/>
          <w:color w:val="000000" w:themeColor="text1"/>
          <w:szCs w:val="20"/>
        </w:rPr>
        <w:t xml:space="preserve"> przez nas</w:t>
      </w:r>
      <w:r w:rsidR="00997DAC">
        <w:rPr>
          <w:rFonts w:eastAsia="MS Mincho" w:cs="Arial"/>
          <w:color w:val="000000" w:themeColor="text1"/>
          <w:szCs w:val="20"/>
        </w:rPr>
        <w:t xml:space="preserve"> </w:t>
      </w:r>
      <w:r w:rsidRPr="00571FCB">
        <w:rPr>
          <w:rFonts w:eastAsia="MS Mincho" w:cs="Arial"/>
          <w:b/>
          <w:color w:val="000000" w:themeColor="text1"/>
          <w:szCs w:val="20"/>
        </w:rPr>
        <w:t>Cen</w:t>
      </w:r>
      <w:r w:rsidR="007B5AC0" w:rsidRPr="00571FCB">
        <w:rPr>
          <w:rFonts w:eastAsia="MS Mincho" w:cs="Arial"/>
          <w:b/>
          <w:color w:val="000000" w:themeColor="text1"/>
          <w:szCs w:val="20"/>
        </w:rPr>
        <w:t>a</w:t>
      </w:r>
      <w:r w:rsidR="00997DAC">
        <w:rPr>
          <w:rFonts w:eastAsia="MS Mincho" w:cs="Arial"/>
          <w:b/>
          <w:color w:val="000000" w:themeColor="text1"/>
          <w:szCs w:val="20"/>
        </w:rPr>
        <w:t xml:space="preserve"> </w:t>
      </w:r>
      <w:r w:rsidR="00D71216" w:rsidRPr="00571FCB">
        <w:rPr>
          <w:rFonts w:cs="Arial"/>
          <w:b/>
          <w:color w:val="000000" w:themeColor="text1"/>
          <w:szCs w:val="20"/>
        </w:rPr>
        <w:t>brutto</w:t>
      </w:r>
      <w:r w:rsidR="00C76753" w:rsidRPr="00571FCB">
        <w:rPr>
          <w:rFonts w:cs="Arial"/>
          <w:b/>
          <w:color w:val="000000" w:themeColor="text1"/>
          <w:szCs w:val="20"/>
        </w:rPr>
        <w:t xml:space="preserve"> oferty</w:t>
      </w:r>
      <w:r w:rsidR="00997DAC">
        <w:rPr>
          <w:rFonts w:cs="Arial"/>
          <w:b/>
          <w:color w:val="000000" w:themeColor="text1"/>
          <w:szCs w:val="20"/>
        </w:rPr>
        <w:t xml:space="preserve"> </w:t>
      </w:r>
      <w:r w:rsidR="00D71216" w:rsidRPr="00571FCB">
        <w:rPr>
          <w:rFonts w:cs="Arial"/>
          <w:color w:val="000000" w:themeColor="text1"/>
          <w:szCs w:val="20"/>
        </w:rPr>
        <w:t>będ</w:t>
      </w:r>
      <w:r w:rsidR="00DE431E" w:rsidRPr="00571FCB">
        <w:rPr>
          <w:rFonts w:cs="Arial"/>
          <w:color w:val="000000" w:themeColor="text1"/>
          <w:szCs w:val="20"/>
        </w:rPr>
        <w:t>zie</w:t>
      </w:r>
      <w:r w:rsidR="00D71216" w:rsidRPr="00571FCB">
        <w:rPr>
          <w:rFonts w:cs="Arial"/>
          <w:color w:val="000000" w:themeColor="text1"/>
          <w:szCs w:val="20"/>
        </w:rPr>
        <w:t xml:space="preserve"> stał</w:t>
      </w:r>
      <w:r w:rsidR="00DE431E" w:rsidRPr="00571FCB">
        <w:rPr>
          <w:rFonts w:cs="Arial"/>
          <w:color w:val="000000" w:themeColor="text1"/>
          <w:szCs w:val="20"/>
        </w:rPr>
        <w:t>a</w:t>
      </w:r>
      <w:r w:rsidR="00D71216" w:rsidRPr="00571FCB">
        <w:rPr>
          <w:rFonts w:cs="Arial"/>
          <w:color w:val="000000" w:themeColor="text1"/>
          <w:szCs w:val="20"/>
        </w:rPr>
        <w:t xml:space="preserve"> tzn.</w:t>
      </w:r>
      <w:r w:rsidR="00C426AF" w:rsidRPr="00571FCB">
        <w:rPr>
          <w:rFonts w:cs="Arial"/>
          <w:color w:val="000000" w:themeColor="text1"/>
          <w:szCs w:val="20"/>
        </w:rPr>
        <w:t> </w:t>
      </w:r>
      <w:r w:rsidR="00D71216" w:rsidRPr="00571FCB">
        <w:rPr>
          <w:rFonts w:cs="Arial"/>
          <w:color w:val="000000" w:themeColor="text1"/>
          <w:szCs w:val="20"/>
        </w:rPr>
        <w:t>nie ulegn</w:t>
      </w:r>
      <w:r w:rsidR="00DE431E" w:rsidRPr="00571FCB">
        <w:rPr>
          <w:rFonts w:cs="Arial"/>
          <w:color w:val="000000" w:themeColor="text1"/>
          <w:szCs w:val="20"/>
        </w:rPr>
        <w:t>ie</w:t>
      </w:r>
      <w:r w:rsidR="00D71216" w:rsidRPr="00571FCB">
        <w:rPr>
          <w:rFonts w:cs="Arial"/>
          <w:color w:val="000000" w:themeColor="text1"/>
          <w:szCs w:val="20"/>
        </w:rPr>
        <w:t xml:space="preserve"> zmianie przez cały okres realizacji (wykonywania) przedmiotu zamówienia</w:t>
      </w:r>
      <w:r w:rsidR="004A3B5B" w:rsidRPr="00571FCB">
        <w:rPr>
          <w:rFonts w:cs="Arial"/>
          <w:color w:val="000000" w:themeColor="text1"/>
          <w:szCs w:val="20"/>
        </w:rPr>
        <w:t>,</w:t>
      </w:r>
    </w:p>
    <w:p w14:paraId="72CC799B" w14:textId="77777777" w:rsidR="00B65807" w:rsidRDefault="00B65807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 xml:space="preserve">akceptujemy </w:t>
      </w:r>
      <w:r w:rsidR="00D45AF4">
        <w:rPr>
          <w:rFonts w:cs="Arial"/>
          <w:color w:val="000000" w:themeColor="text1"/>
          <w:szCs w:val="20"/>
        </w:rPr>
        <w:t xml:space="preserve">wskazany w dokumentach zamówienia </w:t>
      </w:r>
      <w:r w:rsidRPr="00571FCB">
        <w:rPr>
          <w:rFonts w:cs="Arial"/>
          <w:color w:val="000000" w:themeColor="text1"/>
          <w:szCs w:val="20"/>
        </w:rPr>
        <w:t>termin związania ofertą, bieg terminu związania ofertą rozpoczyna się</w:t>
      </w:r>
      <w:r w:rsidR="00335349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wraz z</w:t>
      </w:r>
      <w:r w:rsidR="008F2341" w:rsidRPr="00571FCB">
        <w:rPr>
          <w:rFonts w:cs="Arial"/>
          <w:color w:val="000000" w:themeColor="text1"/>
          <w:szCs w:val="20"/>
        </w:rPr>
        <w:t> </w:t>
      </w:r>
      <w:r w:rsidR="001A4CCF" w:rsidRPr="00571FCB">
        <w:rPr>
          <w:rFonts w:cs="Arial"/>
          <w:color w:val="000000" w:themeColor="text1"/>
          <w:szCs w:val="20"/>
        </w:rPr>
        <w:t>upływem terminu składania ofert</w:t>
      </w:r>
      <w:r w:rsidR="004A3B5B" w:rsidRPr="00571FCB">
        <w:rPr>
          <w:rFonts w:cs="Arial"/>
          <w:color w:val="000000" w:themeColor="text1"/>
          <w:szCs w:val="20"/>
        </w:rPr>
        <w:t>,</w:t>
      </w:r>
    </w:p>
    <w:p w14:paraId="2962253F" w14:textId="77777777" w:rsidR="00C50686" w:rsidRPr="00C50686" w:rsidRDefault="00A8317B" w:rsidP="00C5068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akceptujemy</w:t>
      </w:r>
      <w:r w:rsidR="00C50686">
        <w:rPr>
          <w:rFonts w:cs="Arial"/>
          <w:color w:val="000000" w:themeColor="text1"/>
          <w:szCs w:val="20"/>
        </w:rPr>
        <w:t xml:space="preserve"> </w:t>
      </w:r>
      <w:r w:rsidR="00C50686" w:rsidRPr="00C50686">
        <w:rPr>
          <w:rFonts w:cs="Arial"/>
          <w:szCs w:val="20"/>
        </w:rPr>
        <w:t>zasady i warunki korzystania z Platformy e-Zamówienia określone w</w:t>
      </w:r>
      <w:r w:rsidR="00C50686">
        <w:rPr>
          <w:rFonts w:cs="Arial"/>
          <w:szCs w:val="20"/>
        </w:rPr>
        <w:t xml:space="preserve"> </w:t>
      </w:r>
      <w:hyperlink r:id="rId8" w:anchor="regulamin-serwisu" w:history="1">
        <w:r w:rsidR="00C50686" w:rsidRPr="00C50686">
          <w:rPr>
            <w:rStyle w:val="Hipercze"/>
            <w:rFonts w:cs="Arial"/>
            <w:i/>
            <w:szCs w:val="20"/>
          </w:rPr>
          <w:t>Regulaminie</w:t>
        </w:r>
        <w:r w:rsidR="00C45041">
          <w:rPr>
            <w:rStyle w:val="Hipercze"/>
            <w:rFonts w:cs="Arial"/>
            <w:i/>
            <w:szCs w:val="20"/>
          </w:rPr>
          <w:t xml:space="preserve"> </w:t>
        </w:r>
        <w:r w:rsidR="00C50686" w:rsidRPr="00C50686">
          <w:rPr>
            <w:rStyle w:val="Hipercze"/>
            <w:rFonts w:cs="Arial"/>
            <w:i/>
            <w:szCs w:val="20"/>
          </w:rPr>
          <w:t>korzystania z Platformy e-Zamówienia</w:t>
        </w:r>
      </w:hyperlink>
      <w:r w:rsidR="00C50686" w:rsidRPr="00C50686">
        <w:rPr>
          <w:rFonts w:cs="Arial"/>
          <w:i/>
          <w:szCs w:val="20"/>
        </w:rPr>
        <w:t xml:space="preserve">, </w:t>
      </w:r>
      <w:r w:rsidR="00C50686" w:rsidRPr="00C50686">
        <w:rPr>
          <w:rFonts w:cs="Arial"/>
          <w:szCs w:val="20"/>
        </w:rPr>
        <w:t xml:space="preserve">dostępnym na stronie internetowej </w:t>
      </w:r>
      <w:hyperlink r:id="rId9">
        <w:r w:rsidR="00C50686" w:rsidRPr="00C50686">
          <w:rPr>
            <w:rStyle w:val="Hipercze"/>
            <w:rFonts w:cs="Arial"/>
            <w:szCs w:val="20"/>
          </w:rPr>
          <w:t>https://ezamowienia.gov.pl</w:t>
        </w:r>
      </w:hyperlink>
      <w:r w:rsidR="00C50686" w:rsidRPr="00C50686">
        <w:rPr>
          <w:rStyle w:val="Hipercze"/>
          <w:rFonts w:cs="Arial"/>
          <w:color w:val="000000" w:themeColor="text1"/>
          <w:szCs w:val="20"/>
          <w:u w:val="none"/>
        </w:rPr>
        <w:t>,</w:t>
      </w:r>
    </w:p>
    <w:p w14:paraId="353BB821" w14:textId="77777777" w:rsidR="004A3B5B" w:rsidRPr="00571FCB" w:rsidRDefault="004A3B5B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 xml:space="preserve">zapoznaliśmy się i </w:t>
      </w:r>
      <w:r w:rsidR="00D154E9" w:rsidRPr="00571FCB">
        <w:rPr>
          <w:rFonts w:cs="Arial"/>
          <w:color w:val="000000" w:themeColor="text1"/>
          <w:szCs w:val="20"/>
        </w:rPr>
        <w:t>akceptujemy</w:t>
      </w:r>
      <w:r w:rsidRPr="00571FCB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362655" w:rsidRPr="00571FCB">
        <w:rPr>
          <w:rFonts w:cs="Arial"/>
          <w:color w:val="000000" w:themeColor="text1"/>
          <w:szCs w:val="20"/>
        </w:rPr>
        <w:br/>
      </w:r>
      <w:r w:rsidRPr="00571FCB">
        <w:rPr>
          <w:rFonts w:cs="Arial"/>
          <w:color w:val="000000" w:themeColor="text1"/>
          <w:szCs w:val="20"/>
        </w:rPr>
        <w:t>–</w:t>
      </w:r>
      <w:r w:rsidR="00362655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 xml:space="preserve">pkt </w:t>
      </w:r>
      <w:r w:rsidR="00571FCB" w:rsidRPr="00571FCB">
        <w:rPr>
          <w:rFonts w:cs="Arial"/>
          <w:color w:val="000000" w:themeColor="text1"/>
          <w:szCs w:val="20"/>
        </w:rPr>
        <w:t>23</w:t>
      </w:r>
      <w:r w:rsidR="00EC4757" w:rsidRPr="00571FCB">
        <w:rPr>
          <w:rFonts w:cs="Arial"/>
          <w:color w:val="000000" w:themeColor="text1"/>
          <w:szCs w:val="20"/>
        </w:rPr>
        <w:t xml:space="preserve"> SWZ,</w:t>
      </w:r>
    </w:p>
    <w:p w14:paraId="4F13A673" w14:textId="77777777" w:rsidR="005F29D0" w:rsidRPr="00DD5D21" w:rsidRDefault="00CE3337" w:rsidP="00DD5D21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color w:val="000000" w:themeColor="text1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postępowaniu;</w:t>
      </w:r>
    </w:p>
    <w:p w14:paraId="3FE56929" w14:textId="2433E4D0" w:rsidR="005F29D0" w:rsidRPr="005F29D0" w:rsidRDefault="005F29D0" w:rsidP="006966F0">
      <w:pPr>
        <w:pStyle w:val="Akapitzlist"/>
        <w:numPr>
          <w:ilvl w:val="0"/>
          <w:numId w:val="24"/>
        </w:numPr>
        <w:tabs>
          <w:tab w:val="left" w:pos="426"/>
          <w:tab w:val="left" w:leader="dot" w:pos="4140"/>
          <w:tab w:val="left" w:leader="dot" w:pos="9072"/>
        </w:tabs>
        <w:rPr>
          <w:rFonts w:ascii="Arial" w:hAnsi="Arial" w:cs="Arial"/>
          <w:color w:val="000000" w:themeColor="text1"/>
          <w:sz w:val="20"/>
          <w:szCs w:val="20"/>
        </w:rPr>
      </w:pPr>
      <w:r w:rsidRPr="005F29D0">
        <w:rPr>
          <w:rFonts w:ascii="Arial" w:hAnsi="Arial" w:cs="Arial"/>
          <w:color w:val="000000" w:themeColor="text1"/>
          <w:sz w:val="20"/>
          <w:szCs w:val="20"/>
        </w:rPr>
        <w:t xml:space="preserve">Wadium w kwocie </w:t>
      </w:r>
      <w:r w:rsidRPr="00E30E1A">
        <w:rPr>
          <w:rFonts w:ascii="Arial" w:hAnsi="Arial" w:cs="Arial"/>
          <w:b/>
          <w:color w:val="000000" w:themeColor="text1"/>
          <w:sz w:val="20"/>
          <w:szCs w:val="20"/>
        </w:rPr>
        <w:t>………</w:t>
      </w:r>
      <w:r w:rsidR="005730FD" w:rsidRPr="00E30E1A">
        <w:rPr>
          <w:rFonts w:ascii="Arial" w:hAnsi="Arial" w:cs="Arial"/>
          <w:b/>
          <w:color w:val="000000" w:themeColor="text1"/>
          <w:sz w:val="20"/>
          <w:szCs w:val="20"/>
        </w:rPr>
        <w:t>……</w:t>
      </w:r>
      <w:r w:rsidRPr="00E30E1A">
        <w:rPr>
          <w:rFonts w:ascii="Arial" w:hAnsi="Arial" w:cs="Arial"/>
          <w:b/>
          <w:color w:val="000000" w:themeColor="text1"/>
          <w:sz w:val="20"/>
          <w:szCs w:val="20"/>
        </w:rPr>
        <w:t>. zł -</w:t>
      </w:r>
      <w:r w:rsidRPr="005F29D0">
        <w:rPr>
          <w:rFonts w:ascii="Arial" w:hAnsi="Arial" w:cs="Arial"/>
          <w:color w:val="000000" w:themeColor="text1"/>
          <w:sz w:val="20"/>
          <w:szCs w:val="20"/>
        </w:rPr>
        <w:t xml:space="preserve"> zostało wniesione w dniu </w:t>
      </w:r>
      <w:r w:rsidRPr="00E30E1A">
        <w:rPr>
          <w:rFonts w:ascii="Arial" w:hAnsi="Arial" w:cs="Arial"/>
          <w:color w:val="000000" w:themeColor="text1"/>
          <w:sz w:val="20"/>
          <w:szCs w:val="20"/>
        </w:rPr>
        <w:t>…………………………….</w:t>
      </w:r>
      <w:r w:rsidRPr="00E30E1A">
        <w:rPr>
          <w:rFonts w:ascii="Arial" w:hAnsi="Arial" w:cs="Arial"/>
          <w:color w:val="000000" w:themeColor="text1"/>
          <w:sz w:val="20"/>
          <w:szCs w:val="20"/>
        </w:rPr>
        <w:tab/>
      </w:r>
      <w:r w:rsidRPr="005F29D0">
        <w:rPr>
          <w:rFonts w:ascii="Arial" w:hAnsi="Arial" w:cs="Arial"/>
          <w:color w:val="000000" w:themeColor="text1"/>
          <w:sz w:val="20"/>
          <w:szCs w:val="20"/>
        </w:rPr>
        <w:t xml:space="preserve"> w formie</w:t>
      </w:r>
      <w:r w:rsidR="001C4212">
        <w:rPr>
          <w:rFonts w:ascii="Arial" w:hAnsi="Arial" w:cs="Arial"/>
          <w:color w:val="000000" w:themeColor="text1"/>
          <w:sz w:val="20"/>
          <w:szCs w:val="20"/>
        </w:rPr>
        <w:t>: ……………………………….</w:t>
      </w:r>
    </w:p>
    <w:p w14:paraId="5F002C80" w14:textId="77777777" w:rsidR="00B65807" w:rsidRPr="00571FCB" w:rsidRDefault="00B65807" w:rsidP="006966F0">
      <w:pPr>
        <w:numPr>
          <w:ilvl w:val="0"/>
          <w:numId w:val="24"/>
        </w:numPr>
        <w:tabs>
          <w:tab w:val="left" w:leader="dot" w:pos="9072"/>
        </w:tabs>
        <w:ind w:left="426" w:hanging="426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Jako osobę do kontaktów z Zamawiającym w ramach prowadzonego postępowania o udzielenie zamówienia publicznego wskazujemy:</w:t>
      </w:r>
    </w:p>
    <w:p w14:paraId="24B805D7" w14:textId="77777777" w:rsidR="00B65807" w:rsidRPr="00571FCB" w:rsidRDefault="00B65807" w:rsidP="00335349">
      <w:pPr>
        <w:tabs>
          <w:tab w:val="left" w:leader="dot" w:pos="9072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571FCB">
        <w:rPr>
          <w:rFonts w:cs="Arial"/>
          <w:snapToGrid w:val="0"/>
          <w:color w:val="000000" w:themeColor="text1"/>
          <w:szCs w:val="20"/>
        </w:rPr>
        <w:t>Imię i nazwisko:</w:t>
      </w:r>
      <w:r w:rsidRPr="00571FCB">
        <w:rPr>
          <w:rFonts w:cs="Arial"/>
          <w:snapToGrid w:val="0"/>
          <w:color w:val="000000" w:themeColor="text1"/>
          <w:szCs w:val="20"/>
        </w:rPr>
        <w:tab/>
      </w:r>
    </w:p>
    <w:p w14:paraId="42C4CCB1" w14:textId="77777777" w:rsidR="00B65807" w:rsidRPr="00571FCB" w:rsidRDefault="00B65807" w:rsidP="00335349">
      <w:pPr>
        <w:tabs>
          <w:tab w:val="left" w:leader="dot" w:pos="9072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571FCB">
        <w:rPr>
          <w:rFonts w:cs="Arial"/>
          <w:snapToGrid w:val="0"/>
          <w:color w:val="000000" w:themeColor="text1"/>
          <w:szCs w:val="20"/>
        </w:rPr>
        <w:t>adres poczty elektronicznej:</w:t>
      </w:r>
      <w:r w:rsidRPr="00571FCB">
        <w:rPr>
          <w:rFonts w:cs="Arial"/>
          <w:snapToGrid w:val="0"/>
          <w:color w:val="000000" w:themeColor="text1"/>
          <w:szCs w:val="20"/>
        </w:rPr>
        <w:tab/>
      </w:r>
    </w:p>
    <w:p w14:paraId="12ED7600" w14:textId="77777777" w:rsidR="0022428F" w:rsidRPr="00F90B34" w:rsidRDefault="0022428F" w:rsidP="006966F0">
      <w:pPr>
        <w:numPr>
          <w:ilvl w:val="0"/>
          <w:numId w:val="24"/>
        </w:numPr>
        <w:tabs>
          <w:tab w:val="num" w:pos="426"/>
          <w:tab w:val="left" w:pos="6804"/>
          <w:tab w:val="left" w:pos="8789"/>
        </w:tabs>
        <w:ind w:left="426" w:hanging="426"/>
        <w:rPr>
          <w:rFonts w:cs="Arial"/>
          <w:color w:val="000000" w:themeColor="text1"/>
          <w:szCs w:val="20"/>
        </w:rPr>
      </w:pPr>
      <w:r w:rsidRPr="00F90B34">
        <w:rPr>
          <w:rFonts w:cs="Arial"/>
          <w:color w:val="000000" w:themeColor="text1"/>
          <w:szCs w:val="20"/>
        </w:rPr>
        <w:t>Rodzaj Wykonawcy: o</w:t>
      </w:r>
      <w:r w:rsidR="00E53CC4" w:rsidRPr="00F90B34">
        <w:rPr>
          <w:rFonts w:cs="Arial"/>
          <w:color w:val="000000" w:themeColor="text1"/>
          <w:szCs w:val="20"/>
        </w:rPr>
        <w:t xml:space="preserve">świadczamy, iż należymy do </w:t>
      </w:r>
      <w:r w:rsidRPr="00F90B34">
        <w:rPr>
          <w:rFonts w:cs="Arial"/>
          <w:color w:val="000000" w:themeColor="text1"/>
          <w:szCs w:val="20"/>
        </w:rPr>
        <w:t xml:space="preserve">następującej </w:t>
      </w:r>
      <w:r w:rsidR="00E53CC4" w:rsidRPr="00F90B34">
        <w:rPr>
          <w:rFonts w:cs="Arial"/>
          <w:color w:val="000000" w:themeColor="text1"/>
          <w:szCs w:val="20"/>
        </w:rPr>
        <w:t>kategorii</w:t>
      </w:r>
      <w:r w:rsidRPr="00F90B34">
        <w:rPr>
          <w:rFonts w:cs="Arial"/>
          <w:color w:val="000000" w:themeColor="text1"/>
          <w:szCs w:val="20"/>
        </w:rPr>
        <w:t xml:space="preserve"> wykonawców:</w:t>
      </w:r>
    </w:p>
    <w:p w14:paraId="3AD48D5B" w14:textId="77777777" w:rsidR="0022428F" w:rsidRPr="00111103" w:rsidRDefault="0022428F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mikroprzedsiębiorstw</w:t>
      </w:r>
      <w:r w:rsidR="00F90B34" w:rsidRPr="00111103">
        <w:rPr>
          <w:rFonts w:ascii="Arial" w:hAnsi="Arial" w:cs="Arial"/>
          <w:color w:val="000000" w:themeColor="text1"/>
          <w:sz w:val="20"/>
          <w:szCs w:val="20"/>
        </w:rPr>
        <w:t>****</w:t>
      </w:r>
      <w:r w:rsidR="00F90B34"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="00F90B34" w:rsidRPr="00111103">
        <w:rPr>
          <w:rFonts w:ascii="Arial" w:hAnsi="Arial" w:cs="Arial"/>
          <w:sz w:val="20"/>
          <w:szCs w:val="20"/>
        </w:rPr>
        <w:sym w:font="Symbol" w:char="F07F"/>
      </w:r>
    </w:p>
    <w:p w14:paraId="073FAE1C" w14:textId="77777777" w:rsidR="0022428F" w:rsidRPr="00111103" w:rsidRDefault="0022428F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małych przedsiębiorstw</w:t>
      </w:r>
      <w:r w:rsidR="00F90B34" w:rsidRPr="00111103">
        <w:rPr>
          <w:rFonts w:ascii="Arial" w:hAnsi="Arial" w:cs="Arial"/>
          <w:color w:val="000000" w:themeColor="text1"/>
          <w:sz w:val="20"/>
          <w:szCs w:val="20"/>
        </w:rPr>
        <w:t>****</w:t>
      </w:r>
      <w:r w:rsidR="00F90B34"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="00F90B34" w:rsidRPr="00111103">
        <w:rPr>
          <w:rFonts w:ascii="Arial" w:hAnsi="Arial" w:cs="Arial"/>
          <w:sz w:val="20"/>
          <w:szCs w:val="20"/>
        </w:rPr>
        <w:sym w:font="Symbol" w:char="F07F"/>
      </w:r>
    </w:p>
    <w:p w14:paraId="310717AD" w14:textId="77777777" w:rsidR="0022428F" w:rsidRPr="00111103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średnich przedsiębiorstw****</w:t>
      </w:r>
      <w:r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Pr="00111103">
        <w:rPr>
          <w:rFonts w:ascii="Arial" w:hAnsi="Arial" w:cs="Arial"/>
          <w:sz w:val="20"/>
          <w:szCs w:val="20"/>
        </w:rPr>
        <w:sym w:font="Symbol" w:char="F07F"/>
      </w:r>
    </w:p>
    <w:p w14:paraId="782427D4" w14:textId="77777777" w:rsidR="00F90B34" w:rsidRPr="00111103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jednoosobowa działalność gospodarcza</w:t>
      </w:r>
      <w:r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Pr="00111103">
        <w:rPr>
          <w:rFonts w:ascii="Arial" w:hAnsi="Arial" w:cs="Arial"/>
          <w:sz w:val="20"/>
          <w:szCs w:val="20"/>
        </w:rPr>
        <w:sym w:font="Symbol" w:char="F07F"/>
      </w:r>
    </w:p>
    <w:p w14:paraId="1E18E402" w14:textId="77777777" w:rsidR="00F90B34" w:rsidRPr="00111103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osoba fizyczna nieprowadząca działalności gospodarczej</w:t>
      </w:r>
      <w:r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Pr="00111103">
        <w:rPr>
          <w:rFonts w:ascii="Arial" w:hAnsi="Arial" w:cs="Arial"/>
          <w:sz w:val="20"/>
          <w:szCs w:val="20"/>
        </w:rPr>
        <w:sym w:font="Symbol" w:char="F07F"/>
      </w:r>
    </w:p>
    <w:p w14:paraId="3BEFDB19" w14:textId="77777777" w:rsidR="00F90B34" w:rsidRPr="00111103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inny rodzaj</w:t>
      </w:r>
      <w:r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Pr="00111103">
        <w:rPr>
          <w:rFonts w:ascii="Arial" w:hAnsi="Arial" w:cs="Arial"/>
          <w:sz w:val="20"/>
          <w:szCs w:val="20"/>
        </w:rPr>
        <w:sym w:font="Symbol" w:char="F07F"/>
      </w:r>
    </w:p>
    <w:p w14:paraId="7BB514A9" w14:textId="77777777" w:rsidR="00046A0E" w:rsidRPr="00F90B34" w:rsidRDefault="009F17E0" w:rsidP="00873F5B">
      <w:pPr>
        <w:tabs>
          <w:tab w:val="left" w:pos="6804"/>
          <w:tab w:val="left" w:pos="8789"/>
        </w:tabs>
        <w:ind w:left="426"/>
        <w:rPr>
          <w:rFonts w:cs="Arial"/>
          <w:color w:val="000000" w:themeColor="text1"/>
          <w:szCs w:val="20"/>
        </w:rPr>
      </w:pPr>
      <w:r w:rsidRPr="00F90B34">
        <w:rPr>
          <w:rFonts w:cs="Arial"/>
          <w:i/>
          <w:color w:val="000000" w:themeColor="text1"/>
          <w:sz w:val="18"/>
          <w:szCs w:val="18"/>
        </w:rPr>
        <w:t xml:space="preserve">(zaznaczyć właściwe – w przypadku braku zaznaczenia którejkolwiek odpowiedzi Zamawiający będzie przyjmował, iż Wykonawca należy do kategorii </w:t>
      </w:r>
      <w:r w:rsidR="00F90B34" w:rsidRPr="00F90B34">
        <w:rPr>
          <w:rFonts w:cs="Arial"/>
          <w:i/>
          <w:color w:val="000000" w:themeColor="text1"/>
          <w:sz w:val="18"/>
          <w:szCs w:val="18"/>
        </w:rPr>
        <w:t>mikroprzedsiębiorstw – Zamawiający wymaga udzielenie odpowiedzi na niniejsze pytanie ze względów na konieczność przekazywania informacji w tym zakresie Prezesowi Urzędu Zamówień Publicznych</w:t>
      </w:r>
      <w:r w:rsidRPr="00F90B34">
        <w:rPr>
          <w:rFonts w:cs="Arial"/>
          <w:i/>
          <w:color w:val="000000" w:themeColor="text1"/>
          <w:sz w:val="18"/>
          <w:szCs w:val="18"/>
        </w:rPr>
        <w:t>)</w:t>
      </w:r>
      <w:r w:rsidR="00997DAC">
        <w:rPr>
          <w:rFonts w:cs="Arial"/>
          <w:color w:val="000000" w:themeColor="text1"/>
          <w:szCs w:val="20"/>
        </w:rPr>
        <w:t>.</w:t>
      </w:r>
    </w:p>
    <w:p w14:paraId="6CE69BA4" w14:textId="77777777" w:rsidR="00B65807" w:rsidRPr="003513D2" w:rsidRDefault="00B65807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F90B34">
        <w:rPr>
          <w:rFonts w:cs="Arial"/>
          <w:b/>
          <w:color w:val="000000" w:themeColor="text1"/>
          <w:szCs w:val="20"/>
        </w:rPr>
        <w:lastRenderedPageBreak/>
        <w:t>*</w:t>
      </w:r>
      <w:r w:rsidRPr="00F90B34">
        <w:rPr>
          <w:rFonts w:cs="Arial"/>
          <w:b/>
          <w:color w:val="000000" w:themeColor="text1"/>
          <w:szCs w:val="20"/>
        </w:rPr>
        <w:tab/>
      </w:r>
      <w:r w:rsidRPr="003513D2">
        <w:rPr>
          <w:rFonts w:cs="Arial"/>
          <w:color w:val="000000" w:themeColor="text1"/>
          <w:szCs w:val="20"/>
        </w:rPr>
        <w:t>w przypadku osób fizycznych składających ofertę zgodnie z art. 43</w:t>
      </w:r>
      <w:r w:rsidRPr="003513D2">
        <w:rPr>
          <w:rFonts w:cs="Arial"/>
          <w:color w:val="000000" w:themeColor="text1"/>
          <w:szCs w:val="20"/>
          <w:vertAlign w:val="superscript"/>
        </w:rPr>
        <w:t>4</w:t>
      </w:r>
      <w:r w:rsidRPr="003513D2">
        <w:rPr>
          <w:rFonts w:cs="Arial"/>
          <w:color w:val="000000" w:themeColor="text1"/>
          <w:szCs w:val="20"/>
        </w:rPr>
        <w:t xml:space="preserve"> Kodek</w:t>
      </w:r>
      <w:r w:rsidR="00111F84" w:rsidRPr="003513D2">
        <w:rPr>
          <w:rFonts w:cs="Arial"/>
          <w:color w:val="000000" w:themeColor="text1"/>
          <w:szCs w:val="20"/>
        </w:rPr>
        <w:t>s</w:t>
      </w:r>
      <w:r w:rsidRPr="003513D2">
        <w:rPr>
          <w:rFonts w:cs="Arial"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3513D2">
        <w:rPr>
          <w:rFonts w:cs="Arial"/>
          <w:color w:val="000000" w:themeColor="text1"/>
          <w:szCs w:val="20"/>
        </w:rPr>
        <w:t xml:space="preserve"> nazwiska wszystkich wspólników</w:t>
      </w:r>
    </w:p>
    <w:p w14:paraId="65EDD358" w14:textId="77777777" w:rsidR="00E57C51" w:rsidRPr="003513D2" w:rsidRDefault="00B65807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F90B34">
        <w:rPr>
          <w:rFonts w:cs="Arial"/>
          <w:b/>
          <w:color w:val="000000" w:themeColor="text1"/>
          <w:szCs w:val="20"/>
        </w:rPr>
        <w:t>*</w:t>
      </w:r>
      <w:r w:rsidR="00A71F4F" w:rsidRPr="00F90B34">
        <w:rPr>
          <w:rFonts w:cs="Arial"/>
          <w:b/>
          <w:color w:val="000000" w:themeColor="text1"/>
          <w:szCs w:val="20"/>
        </w:rPr>
        <w:t>*</w:t>
      </w:r>
      <w:r w:rsidRPr="00F90B34">
        <w:rPr>
          <w:rFonts w:cs="Arial"/>
          <w:b/>
          <w:color w:val="000000" w:themeColor="text1"/>
          <w:szCs w:val="20"/>
        </w:rPr>
        <w:tab/>
      </w:r>
      <w:r w:rsidRPr="003513D2">
        <w:rPr>
          <w:rFonts w:cs="Arial"/>
          <w:color w:val="000000" w:themeColor="text1"/>
          <w:szCs w:val="20"/>
        </w:rPr>
        <w:t>niepotrzebne skreślić</w:t>
      </w:r>
    </w:p>
    <w:p w14:paraId="6FD1BF0B" w14:textId="77777777" w:rsidR="00CE3337" w:rsidRPr="003513D2" w:rsidRDefault="00DE431E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F90B34">
        <w:rPr>
          <w:b/>
          <w:color w:val="000000" w:themeColor="text1"/>
        </w:rPr>
        <w:t>*</w:t>
      </w:r>
      <w:r w:rsidR="00CE3337" w:rsidRPr="00F90B34">
        <w:rPr>
          <w:b/>
          <w:color w:val="000000" w:themeColor="text1"/>
        </w:rPr>
        <w:t>**</w:t>
      </w:r>
      <w:r w:rsidR="00CE3337" w:rsidRPr="00F90B34">
        <w:rPr>
          <w:b/>
          <w:color w:val="000000" w:themeColor="text1"/>
        </w:rPr>
        <w:tab/>
      </w:r>
      <w:r w:rsidR="00CE3337" w:rsidRPr="003513D2">
        <w:rPr>
          <w:rFonts w:cs="Arial"/>
          <w:color w:val="000000" w:themeColor="text1"/>
          <w:szCs w:val="20"/>
        </w:rPr>
        <w:t>rozporządzenie Parlamentu Europejskiego i Rady (UE) 2016/679 z dnia 27 kwietnia 2016 r. w sprawie ochrony osób fizycznych w związku z przetwarzaniem danych osobowych i</w:t>
      </w:r>
      <w:r w:rsidRPr="003513D2">
        <w:rPr>
          <w:rFonts w:cs="Arial"/>
          <w:color w:val="000000" w:themeColor="text1"/>
          <w:szCs w:val="20"/>
        </w:rPr>
        <w:t> </w:t>
      </w:r>
      <w:r w:rsidR="00CE3337" w:rsidRPr="003513D2">
        <w:rPr>
          <w:rFonts w:cs="Arial"/>
          <w:color w:val="000000" w:themeColor="text1"/>
          <w:szCs w:val="20"/>
        </w:rPr>
        <w:t>w</w:t>
      </w:r>
      <w:r w:rsidRPr="003513D2">
        <w:rPr>
          <w:rFonts w:cs="Arial"/>
          <w:color w:val="000000" w:themeColor="text1"/>
          <w:szCs w:val="20"/>
        </w:rPr>
        <w:t> </w:t>
      </w:r>
      <w:r w:rsidR="00CE3337" w:rsidRPr="003513D2">
        <w:rPr>
          <w:rFonts w:cs="Arial"/>
          <w:color w:val="000000" w:themeColor="text1"/>
          <w:szCs w:val="20"/>
        </w:rPr>
        <w:t>sprawie swobodnego przepływu takich danych oraz uchylenia dyrektywy 95/46/WE (ogólne rozporządzenie o ochronie danych) (Dz. Urz. UE L 119 z 04.05.2016, str. 1)</w:t>
      </w:r>
    </w:p>
    <w:p w14:paraId="5C9AEE4C" w14:textId="77777777" w:rsidR="003513D2" w:rsidRPr="003513D2" w:rsidRDefault="00F90B34" w:rsidP="003513D2">
      <w:pPr>
        <w:pStyle w:val="Default"/>
        <w:tabs>
          <w:tab w:val="left" w:pos="567"/>
        </w:tabs>
        <w:spacing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513D2">
        <w:rPr>
          <w:rFonts w:ascii="Arial" w:hAnsi="Arial" w:cs="Arial"/>
          <w:color w:val="000000" w:themeColor="text1"/>
          <w:sz w:val="20"/>
          <w:szCs w:val="20"/>
        </w:rPr>
        <w:t>****</w:t>
      </w:r>
      <w:r w:rsidRPr="003513D2">
        <w:rPr>
          <w:rFonts w:ascii="Arial" w:hAnsi="Arial" w:cs="Arial"/>
          <w:color w:val="000000" w:themeColor="text1"/>
          <w:sz w:val="20"/>
          <w:szCs w:val="20"/>
        </w:rPr>
        <w:tab/>
      </w:r>
      <w:r w:rsidR="003513D2" w:rsidRPr="003513D2">
        <w:rPr>
          <w:rFonts w:ascii="Arial" w:eastAsia="Times New Roman" w:hAnsi="Arial" w:cs="Arial"/>
          <w:sz w:val="20"/>
          <w:szCs w:val="20"/>
          <w:lang w:eastAsia="pl-PL"/>
        </w:rPr>
        <w:t>Na potrzeby odpowiedzi na to pytanie należy skorzystać z definicji zawartych w zaleceniu Komisji z dnia 6 maja 2003 r. dotyczącym definicji mikroprzedsiębiorstw oraz małych i średnich przedsiębiorstw (Dz. Urz. UE L 124 z 20.5.2003, str. 36):</w:t>
      </w:r>
    </w:p>
    <w:p w14:paraId="3EB4C9A1" w14:textId="77777777" w:rsidR="003513D2" w:rsidRPr="003513D2" w:rsidRDefault="003513D2" w:rsidP="003513D2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3513D2">
        <w:rPr>
          <w:rFonts w:ascii="Arial" w:hAnsi="Arial" w:cs="Arial"/>
          <w:b/>
          <w:bCs/>
          <w:sz w:val="20"/>
          <w:szCs w:val="20"/>
          <w:lang w:eastAsia="pl-PL"/>
        </w:rPr>
        <w:t xml:space="preserve">Mikroprzedsiębiorstwo: </w:t>
      </w:r>
      <w:r w:rsidRPr="003513D2">
        <w:rPr>
          <w:rFonts w:ascii="Arial" w:hAnsi="Arial" w:cs="Arial"/>
          <w:sz w:val="20"/>
          <w:szCs w:val="20"/>
          <w:lang w:eastAsia="pl-PL"/>
        </w:rPr>
        <w:t xml:space="preserve">przedsiębiorstwo, które </w:t>
      </w:r>
      <w:r w:rsidRPr="003513D2">
        <w:rPr>
          <w:rFonts w:ascii="Arial" w:hAnsi="Arial" w:cs="Arial"/>
          <w:b/>
          <w:bCs/>
          <w:sz w:val="20"/>
          <w:szCs w:val="20"/>
          <w:lang w:eastAsia="pl-PL"/>
        </w:rPr>
        <w:t xml:space="preserve">zatrudnia mniej niż 10 osób </w:t>
      </w:r>
      <w:r w:rsidRPr="003513D2">
        <w:rPr>
          <w:rFonts w:ascii="Arial" w:hAnsi="Arial" w:cs="Arial"/>
          <w:sz w:val="20"/>
          <w:szCs w:val="20"/>
          <w:lang w:eastAsia="pl-PL"/>
        </w:rPr>
        <w:t xml:space="preserve">i którego roczny obrót lub roczna suma bilansowa </w:t>
      </w:r>
      <w:r>
        <w:rPr>
          <w:rFonts w:ascii="Arial" w:hAnsi="Arial" w:cs="Arial"/>
          <w:b/>
          <w:bCs/>
          <w:sz w:val="20"/>
          <w:szCs w:val="20"/>
          <w:lang w:eastAsia="pl-PL"/>
        </w:rPr>
        <w:t>nie przekracza 2 milionów EUR,</w:t>
      </w:r>
    </w:p>
    <w:p w14:paraId="38A7EE2B" w14:textId="77777777" w:rsidR="003513D2" w:rsidRPr="003513D2" w:rsidRDefault="003513D2" w:rsidP="003513D2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3513D2">
        <w:rPr>
          <w:rFonts w:ascii="Arial" w:hAnsi="Arial" w:cs="Arial"/>
          <w:b/>
          <w:bCs/>
          <w:sz w:val="20"/>
          <w:szCs w:val="20"/>
          <w:lang w:eastAsia="pl-PL"/>
        </w:rPr>
        <w:t xml:space="preserve">Małe przedsiębiorstwo: </w:t>
      </w:r>
      <w:r w:rsidRPr="003513D2">
        <w:rPr>
          <w:rFonts w:ascii="Arial" w:hAnsi="Arial" w:cs="Arial"/>
          <w:sz w:val="20"/>
          <w:szCs w:val="20"/>
          <w:lang w:eastAsia="pl-PL"/>
        </w:rPr>
        <w:t xml:space="preserve">przedsiębiorstwo, które </w:t>
      </w:r>
      <w:r w:rsidRPr="003513D2">
        <w:rPr>
          <w:rFonts w:ascii="Arial" w:hAnsi="Arial" w:cs="Arial"/>
          <w:b/>
          <w:bCs/>
          <w:sz w:val="20"/>
          <w:szCs w:val="20"/>
          <w:lang w:eastAsia="pl-PL"/>
        </w:rPr>
        <w:t xml:space="preserve">zatrudnia mniej niż 50 osób </w:t>
      </w:r>
      <w:r w:rsidRPr="003513D2">
        <w:rPr>
          <w:rFonts w:ascii="Arial" w:hAnsi="Arial" w:cs="Arial"/>
          <w:sz w:val="20"/>
          <w:szCs w:val="20"/>
          <w:lang w:eastAsia="pl-PL"/>
        </w:rPr>
        <w:t xml:space="preserve">i którego roczny obrót lub roczna suma bilansowa </w:t>
      </w:r>
      <w:r>
        <w:rPr>
          <w:rFonts w:ascii="Arial" w:hAnsi="Arial" w:cs="Arial"/>
          <w:b/>
          <w:bCs/>
          <w:sz w:val="20"/>
          <w:szCs w:val="20"/>
          <w:lang w:eastAsia="pl-PL"/>
        </w:rPr>
        <w:t>nie przekracza 10 milionów EUR,</w:t>
      </w:r>
    </w:p>
    <w:p w14:paraId="1D68C8CE" w14:textId="77777777" w:rsidR="00F90B34" w:rsidRPr="003513D2" w:rsidRDefault="003513D2" w:rsidP="003513D2">
      <w:pPr>
        <w:pStyle w:val="Default"/>
        <w:numPr>
          <w:ilvl w:val="0"/>
          <w:numId w:val="17"/>
        </w:numPr>
        <w:tabs>
          <w:tab w:val="left" w:pos="993"/>
        </w:tabs>
        <w:spacing w:line="360" w:lineRule="auto"/>
        <w:ind w:left="992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513D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Średnie przedsiębiorstwa: przedsiębiorstwa, które nie są mikroprzedsiębiorstwami ani małymi przedsiębiorstwami </w:t>
      </w:r>
      <w:r w:rsidRPr="003513D2">
        <w:rPr>
          <w:rFonts w:ascii="Arial" w:eastAsia="Times New Roman" w:hAnsi="Arial" w:cs="Arial"/>
          <w:sz w:val="20"/>
          <w:szCs w:val="20"/>
          <w:lang w:eastAsia="pl-PL"/>
        </w:rPr>
        <w:t xml:space="preserve">i które </w:t>
      </w:r>
      <w:r w:rsidRPr="003513D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zatrudniają mniej niż 250 osób </w:t>
      </w:r>
      <w:r w:rsidRPr="003513D2">
        <w:rPr>
          <w:rFonts w:ascii="Arial" w:eastAsia="Times New Roman" w:hAnsi="Arial" w:cs="Arial"/>
          <w:sz w:val="20"/>
          <w:szCs w:val="20"/>
          <w:lang w:eastAsia="pl-PL"/>
        </w:rPr>
        <w:t xml:space="preserve">i których </w:t>
      </w:r>
      <w:r w:rsidRPr="003513D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roczny obrót nie przekracza 50 milionów EUR </w:t>
      </w:r>
      <w:r w:rsidRPr="003513D2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lub </w:t>
      </w:r>
      <w:r w:rsidRPr="003513D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roczna suma bilansowa nie przekracza 43 milionów EUR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</w:p>
    <w:sectPr w:rsidR="00F90B34" w:rsidRPr="003513D2" w:rsidSect="00B276B0">
      <w:footerReference w:type="default" r:id="rId10"/>
      <w:headerReference w:type="first" r:id="rId11"/>
      <w:pgSz w:w="11907" w:h="16840" w:code="9"/>
      <w:pgMar w:top="1417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B9E58" w14:textId="77777777" w:rsidR="00DB213E" w:rsidRDefault="00DB213E">
      <w:r>
        <w:separator/>
      </w:r>
    </w:p>
  </w:endnote>
  <w:endnote w:type="continuationSeparator" w:id="0">
    <w:p w14:paraId="012A2DF5" w14:textId="77777777" w:rsidR="00DB213E" w:rsidRDefault="00DB2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 Condensed">
    <w:altName w:val="Arial"/>
    <w:charset w:val="EE"/>
    <w:family w:val="swiss"/>
    <w:pitch w:val="variable"/>
    <w:sig w:usb0="00000000" w:usb1="D200FDFF" w:usb2="0A24602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BFBBE" w14:textId="77777777" w:rsidR="00BA408F" w:rsidRPr="00424047" w:rsidRDefault="00055B37" w:rsidP="002A4AD8">
    <w:pPr>
      <w:pStyle w:val="Stopka"/>
      <w:jc w:val="center"/>
      <w:rPr>
        <w:sz w:val="18"/>
        <w:szCs w:val="18"/>
      </w:rPr>
    </w:pPr>
    <w:r w:rsidRPr="00424047">
      <w:rPr>
        <w:sz w:val="18"/>
        <w:szCs w:val="18"/>
      </w:rPr>
      <w:fldChar w:fldCharType="begin"/>
    </w:r>
    <w:r w:rsidR="00BA408F" w:rsidRPr="00424047">
      <w:rPr>
        <w:sz w:val="18"/>
        <w:szCs w:val="18"/>
      </w:rPr>
      <w:instrText>PAGE   \* MERGEFORMAT</w:instrText>
    </w:r>
    <w:r w:rsidRPr="00424047">
      <w:rPr>
        <w:sz w:val="18"/>
        <w:szCs w:val="18"/>
      </w:rPr>
      <w:fldChar w:fldCharType="separate"/>
    </w:r>
    <w:r w:rsidR="00817A60">
      <w:rPr>
        <w:noProof/>
        <w:sz w:val="18"/>
        <w:szCs w:val="18"/>
      </w:rPr>
      <w:t>4</w:t>
    </w:r>
    <w:r w:rsidRPr="0042404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4F5CE" w14:textId="77777777" w:rsidR="00DB213E" w:rsidRDefault="00DB213E">
      <w:r>
        <w:separator/>
      </w:r>
    </w:p>
  </w:footnote>
  <w:footnote w:type="continuationSeparator" w:id="0">
    <w:p w14:paraId="15A95C73" w14:textId="77777777" w:rsidR="00DB213E" w:rsidRDefault="00DB2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1BA55" w14:textId="113ECF53" w:rsidR="00424047" w:rsidRDefault="00424047" w:rsidP="00B276B0">
    <w:pPr>
      <w:pStyle w:val="Nagwek"/>
      <w:jc w:val="center"/>
    </w:pPr>
  </w:p>
  <w:p w14:paraId="6BD63CA6" w14:textId="77777777" w:rsidR="00B276B0" w:rsidRDefault="00B276B0" w:rsidP="00B276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62"/>
    <w:multiLevelType w:val="multilevel"/>
    <w:tmpl w:val="B8423F34"/>
    <w:lvl w:ilvl="0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1440" w:hanging="360"/>
      </w:pPr>
      <w:rPr>
        <w:rFonts w:ascii="DejaVu Sans Condensed" w:hAnsi="DejaVu Sans Condensed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-950"/>
        </w:tabs>
        <w:ind w:left="502" w:hanging="360"/>
      </w:pPr>
      <w:rPr>
        <w:rFonts w:ascii="Arial" w:hAnsi="Arial" w:cs="Arial" w:hint="default"/>
        <w:b w:val="0"/>
        <w:bCs/>
        <w:i w:val="0"/>
        <w:color w:val="00000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bCs/>
        <w:i w:val="0"/>
        <w:iCs/>
        <w:color w:val="00000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077A7B61"/>
    <w:multiLevelType w:val="hybridMultilevel"/>
    <w:tmpl w:val="C75CCD38"/>
    <w:lvl w:ilvl="0" w:tplc="A49C9B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6F82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F46E4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4DB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FEB1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DC61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2821A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B4C3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025C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A31853"/>
    <w:multiLevelType w:val="hybridMultilevel"/>
    <w:tmpl w:val="261420E0"/>
    <w:lvl w:ilvl="0" w:tplc="9D3444D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564878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B4E5A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BA77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C40E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F286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4607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AAF6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EA8B5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D3511B"/>
    <w:multiLevelType w:val="hybridMultilevel"/>
    <w:tmpl w:val="A18268DE"/>
    <w:lvl w:ilvl="0" w:tplc="8326DA9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682567"/>
    <w:multiLevelType w:val="hybridMultilevel"/>
    <w:tmpl w:val="5CAE0790"/>
    <w:lvl w:ilvl="0" w:tplc="9A789DAC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3D206FA8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97C38E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0010E490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0B0E9258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AECA0750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E5CC5440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7512A5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84FE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C50E41"/>
    <w:multiLevelType w:val="hybridMultilevel"/>
    <w:tmpl w:val="069E4D70"/>
    <w:lvl w:ilvl="0" w:tplc="683C5212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F5C06652" w:tentative="1">
      <w:start w:val="1"/>
      <w:numFmt w:val="lowerLetter"/>
      <w:lvlText w:val="%2."/>
      <w:lvlJc w:val="left"/>
      <w:pPr>
        <w:ind w:left="1797" w:hanging="360"/>
      </w:pPr>
    </w:lvl>
    <w:lvl w:ilvl="2" w:tplc="B9440B16" w:tentative="1">
      <w:start w:val="1"/>
      <w:numFmt w:val="lowerRoman"/>
      <w:lvlText w:val="%3."/>
      <w:lvlJc w:val="right"/>
      <w:pPr>
        <w:ind w:left="2517" w:hanging="180"/>
      </w:pPr>
    </w:lvl>
    <w:lvl w:ilvl="3" w:tplc="B1B0481A" w:tentative="1">
      <w:start w:val="1"/>
      <w:numFmt w:val="decimal"/>
      <w:lvlText w:val="%4."/>
      <w:lvlJc w:val="left"/>
      <w:pPr>
        <w:ind w:left="3237" w:hanging="360"/>
      </w:pPr>
    </w:lvl>
    <w:lvl w:ilvl="4" w:tplc="754C4C0E" w:tentative="1">
      <w:start w:val="1"/>
      <w:numFmt w:val="lowerLetter"/>
      <w:lvlText w:val="%5."/>
      <w:lvlJc w:val="left"/>
      <w:pPr>
        <w:ind w:left="3957" w:hanging="360"/>
      </w:pPr>
    </w:lvl>
    <w:lvl w:ilvl="5" w:tplc="40B256C4" w:tentative="1">
      <w:start w:val="1"/>
      <w:numFmt w:val="lowerRoman"/>
      <w:lvlText w:val="%6."/>
      <w:lvlJc w:val="right"/>
      <w:pPr>
        <w:ind w:left="4677" w:hanging="180"/>
      </w:pPr>
    </w:lvl>
    <w:lvl w:ilvl="6" w:tplc="1A360624" w:tentative="1">
      <w:start w:val="1"/>
      <w:numFmt w:val="decimal"/>
      <w:lvlText w:val="%7."/>
      <w:lvlJc w:val="left"/>
      <w:pPr>
        <w:ind w:left="5397" w:hanging="360"/>
      </w:pPr>
    </w:lvl>
    <w:lvl w:ilvl="7" w:tplc="D4508CBE" w:tentative="1">
      <w:start w:val="1"/>
      <w:numFmt w:val="lowerLetter"/>
      <w:lvlText w:val="%8."/>
      <w:lvlJc w:val="left"/>
      <w:pPr>
        <w:ind w:left="6117" w:hanging="360"/>
      </w:pPr>
    </w:lvl>
    <w:lvl w:ilvl="8" w:tplc="E2E89E7C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7185217"/>
    <w:multiLevelType w:val="hybridMultilevel"/>
    <w:tmpl w:val="B09A902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56AA3958">
      <w:start w:val="1"/>
      <w:numFmt w:val="lowerLetter"/>
      <w:lvlText w:val="%2."/>
      <w:lvlJc w:val="left"/>
      <w:pPr>
        <w:ind w:left="1080" w:hanging="360"/>
      </w:pPr>
    </w:lvl>
    <w:lvl w:ilvl="2" w:tplc="AA54D7F8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9EF3865"/>
    <w:multiLevelType w:val="hybridMultilevel"/>
    <w:tmpl w:val="923CA716"/>
    <w:lvl w:ilvl="0" w:tplc="91667F6C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73535D"/>
    <w:multiLevelType w:val="hybridMultilevel"/>
    <w:tmpl w:val="55587A66"/>
    <w:lvl w:ilvl="0" w:tplc="E6EC9944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3F82E4DA" w:tentative="1">
      <w:start w:val="1"/>
      <w:numFmt w:val="lowerLetter"/>
      <w:lvlText w:val="%2."/>
      <w:lvlJc w:val="left"/>
      <w:pPr>
        <w:ind w:left="1440" w:hanging="360"/>
      </w:pPr>
    </w:lvl>
    <w:lvl w:ilvl="2" w:tplc="07D8365E" w:tentative="1">
      <w:start w:val="1"/>
      <w:numFmt w:val="lowerRoman"/>
      <w:lvlText w:val="%3."/>
      <w:lvlJc w:val="right"/>
      <w:pPr>
        <w:ind w:left="2160" w:hanging="180"/>
      </w:pPr>
    </w:lvl>
    <w:lvl w:ilvl="3" w:tplc="228A82AE" w:tentative="1">
      <w:start w:val="1"/>
      <w:numFmt w:val="decimal"/>
      <w:lvlText w:val="%4."/>
      <w:lvlJc w:val="left"/>
      <w:pPr>
        <w:ind w:left="2880" w:hanging="360"/>
      </w:pPr>
    </w:lvl>
    <w:lvl w:ilvl="4" w:tplc="C87E2854" w:tentative="1">
      <w:start w:val="1"/>
      <w:numFmt w:val="lowerLetter"/>
      <w:lvlText w:val="%5."/>
      <w:lvlJc w:val="left"/>
      <w:pPr>
        <w:ind w:left="3600" w:hanging="360"/>
      </w:pPr>
    </w:lvl>
    <w:lvl w:ilvl="5" w:tplc="9D76344C" w:tentative="1">
      <w:start w:val="1"/>
      <w:numFmt w:val="lowerRoman"/>
      <w:lvlText w:val="%6."/>
      <w:lvlJc w:val="right"/>
      <w:pPr>
        <w:ind w:left="4320" w:hanging="180"/>
      </w:pPr>
    </w:lvl>
    <w:lvl w:ilvl="6" w:tplc="C888C746" w:tentative="1">
      <w:start w:val="1"/>
      <w:numFmt w:val="decimal"/>
      <w:lvlText w:val="%7."/>
      <w:lvlJc w:val="left"/>
      <w:pPr>
        <w:ind w:left="5040" w:hanging="360"/>
      </w:pPr>
    </w:lvl>
    <w:lvl w:ilvl="7" w:tplc="777AE344" w:tentative="1">
      <w:start w:val="1"/>
      <w:numFmt w:val="lowerLetter"/>
      <w:lvlText w:val="%8."/>
      <w:lvlJc w:val="left"/>
      <w:pPr>
        <w:ind w:left="5760" w:hanging="360"/>
      </w:pPr>
    </w:lvl>
    <w:lvl w:ilvl="8" w:tplc="37065E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1B3D17"/>
    <w:multiLevelType w:val="hybridMultilevel"/>
    <w:tmpl w:val="972C09AE"/>
    <w:lvl w:ilvl="0" w:tplc="F6CE0218">
      <w:start w:val="1"/>
      <w:numFmt w:val="decimal"/>
      <w:lvlText w:val="%1."/>
      <w:lvlJc w:val="left"/>
      <w:pPr>
        <w:ind w:left="1146" w:hanging="360"/>
      </w:pPr>
    </w:lvl>
    <w:lvl w:ilvl="1" w:tplc="A2EEF50A" w:tentative="1">
      <w:start w:val="1"/>
      <w:numFmt w:val="lowerLetter"/>
      <w:lvlText w:val="%2."/>
      <w:lvlJc w:val="left"/>
      <w:pPr>
        <w:ind w:left="1866" w:hanging="360"/>
      </w:pPr>
    </w:lvl>
    <w:lvl w:ilvl="2" w:tplc="05108F1A" w:tentative="1">
      <w:start w:val="1"/>
      <w:numFmt w:val="lowerRoman"/>
      <w:lvlText w:val="%3."/>
      <w:lvlJc w:val="right"/>
      <w:pPr>
        <w:ind w:left="2586" w:hanging="180"/>
      </w:pPr>
    </w:lvl>
    <w:lvl w:ilvl="3" w:tplc="3FAAE396" w:tentative="1">
      <w:start w:val="1"/>
      <w:numFmt w:val="decimal"/>
      <w:lvlText w:val="%4."/>
      <w:lvlJc w:val="left"/>
      <w:pPr>
        <w:ind w:left="3306" w:hanging="360"/>
      </w:pPr>
    </w:lvl>
    <w:lvl w:ilvl="4" w:tplc="A868176E" w:tentative="1">
      <w:start w:val="1"/>
      <w:numFmt w:val="lowerLetter"/>
      <w:lvlText w:val="%5."/>
      <w:lvlJc w:val="left"/>
      <w:pPr>
        <w:ind w:left="4026" w:hanging="360"/>
      </w:pPr>
    </w:lvl>
    <w:lvl w:ilvl="5" w:tplc="50CABC1A" w:tentative="1">
      <w:start w:val="1"/>
      <w:numFmt w:val="lowerRoman"/>
      <w:lvlText w:val="%6."/>
      <w:lvlJc w:val="right"/>
      <w:pPr>
        <w:ind w:left="4746" w:hanging="180"/>
      </w:pPr>
    </w:lvl>
    <w:lvl w:ilvl="6" w:tplc="B38C9A7C" w:tentative="1">
      <w:start w:val="1"/>
      <w:numFmt w:val="decimal"/>
      <w:lvlText w:val="%7."/>
      <w:lvlJc w:val="left"/>
      <w:pPr>
        <w:ind w:left="5466" w:hanging="360"/>
      </w:pPr>
    </w:lvl>
    <w:lvl w:ilvl="7" w:tplc="F9ACF5DE" w:tentative="1">
      <w:start w:val="1"/>
      <w:numFmt w:val="lowerLetter"/>
      <w:lvlText w:val="%8."/>
      <w:lvlJc w:val="left"/>
      <w:pPr>
        <w:ind w:left="6186" w:hanging="360"/>
      </w:pPr>
    </w:lvl>
    <w:lvl w:ilvl="8" w:tplc="C6A65AC0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74D0B8A"/>
    <w:multiLevelType w:val="hybridMultilevel"/>
    <w:tmpl w:val="DAE8B48C"/>
    <w:lvl w:ilvl="0" w:tplc="3DC66904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23BE9C06" w:tentative="1">
      <w:start w:val="1"/>
      <w:numFmt w:val="lowerLetter"/>
      <w:lvlText w:val="%2."/>
      <w:lvlJc w:val="left"/>
      <w:pPr>
        <w:ind w:left="1866" w:hanging="360"/>
      </w:pPr>
    </w:lvl>
    <w:lvl w:ilvl="2" w:tplc="32D09AFA" w:tentative="1">
      <w:start w:val="1"/>
      <w:numFmt w:val="lowerRoman"/>
      <w:lvlText w:val="%3."/>
      <w:lvlJc w:val="right"/>
      <w:pPr>
        <w:ind w:left="2586" w:hanging="180"/>
      </w:pPr>
    </w:lvl>
    <w:lvl w:ilvl="3" w:tplc="06321906" w:tentative="1">
      <w:start w:val="1"/>
      <w:numFmt w:val="decimal"/>
      <w:lvlText w:val="%4."/>
      <w:lvlJc w:val="left"/>
      <w:pPr>
        <w:ind w:left="3306" w:hanging="360"/>
      </w:pPr>
    </w:lvl>
    <w:lvl w:ilvl="4" w:tplc="7A14B552" w:tentative="1">
      <w:start w:val="1"/>
      <w:numFmt w:val="lowerLetter"/>
      <w:lvlText w:val="%5."/>
      <w:lvlJc w:val="left"/>
      <w:pPr>
        <w:ind w:left="4026" w:hanging="360"/>
      </w:pPr>
    </w:lvl>
    <w:lvl w:ilvl="5" w:tplc="94DA1CFC" w:tentative="1">
      <w:start w:val="1"/>
      <w:numFmt w:val="lowerRoman"/>
      <w:lvlText w:val="%6."/>
      <w:lvlJc w:val="right"/>
      <w:pPr>
        <w:ind w:left="4746" w:hanging="180"/>
      </w:pPr>
    </w:lvl>
    <w:lvl w:ilvl="6" w:tplc="3AA659AC" w:tentative="1">
      <w:start w:val="1"/>
      <w:numFmt w:val="decimal"/>
      <w:lvlText w:val="%7."/>
      <w:lvlJc w:val="left"/>
      <w:pPr>
        <w:ind w:left="5466" w:hanging="360"/>
      </w:pPr>
    </w:lvl>
    <w:lvl w:ilvl="7" w:tplc="7096C37A" w:tentative="1">
      <w:start w:val="1"/>
      <w:numFmt w:val="lowerLetter"/>
      <w:lvlText w:val="%8."/>
      <w:lvlJc w:val="left"/>
      <w:pPr>
        <w:ind w:left="6186" w:hanging="360"/>
      </w:pPr>
    </w:lvl>
    <w:lvl w:ilvl="8" w:tplc="9008E8B2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B2A4B2D"/>
    <w:multiLevelType w:val="hybridMultilevel"/>
    <w:tmpl w:val="6944DBE2"/>
    <w:lvl w:ilvl="0" w:tplc="E5C2C3F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16838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A12CB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FAF7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F03D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346B4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B86E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0AE2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BB0DA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0E6C29"/>
    <w:multiLevelType w:val="hybridMultilevel"/>
    <w:tmpl w:val="5C78FA46"/>
    <w:lvl w:ilvl="0" w:tplc="69C2B5F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4C953F21"/>
    <w:multiLevelType w:val="hybridMultilevel"/>
    <w:tmpl w:val="68E6A498"/>
    <w:name w:val="WW8Num122"/>
    <w:lvl w:ilvl="0" w:tplc="1C02E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317C19"/>
    <w:multiLevelType w:val="hybridMultilevel"/>
    <w:tmpl w:val="1780FE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662C043C"/>
    <w:multiLevelType w:val="hybridMultilevel"/>
    <w:tmpl w:val="50648C12"/>
    <w:lvl w:ilvl="0" w:tplc="6406D07A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A1B4A26"/>
    <w:multiLevelType w:val="hybridMultilevel"/>
    <w:tmpl w:val="B322BF2E"/>
    <w:lvl w:ilvl="0" w:tplc="56AA3958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7458FD"/>
    <w:multiLevelType w:val="hybridMultilevel"/>
    <w:tmpl w:val="63367C50"/>
    <w:lvl w:ilvl="0" w:tplc="F4A27ED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3D00AB"/>
    <w:multiLevelType w:val="hybridMultilevel"/>
    <w:tmpl w:val="BA9ED07E"/>
    <w:lvl w:ilvl="0" w:tplc="ED709E4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BC827A54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BA9561B"/>
    <w:multiLevelType w:val="hybridMultilevel"/>
    <w:tmpl w:val="A726EF50"/>
    <w:name w:val="WW8Num12"/>
    <w:lvl w:ilvl="0" w:tplc="650C1116">
      <w:start w:val="1"/>
      <w:numFmt w:val="ordinal"/>
      <w:lvlText w:val="1.%1"/>
      <w:lvlJc w:val="left"/>
      <w:pPr>
        <w:ind w:left="1146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CC5380"/>
    <w:multiLevelType w:val="hybridMultilevel"/>
    <w:tmpl w:val="2A3A527A"/>
    <w:lvl w:ilvl="0" w:tplc="B022BF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0844">
    <w:abstractNumId w:val="11"/>
  </w:num>
  <w:num w:numId="2" w16cid:durableId="617176438">
    <w:abstractNumId w:val="8"/>
  </w:num>
  <w:num w:numId="3" w16cid:durableId="414985121">
    <w:abstractNumId w:val="21"/>
  </w:num>
  <w:num w:numId="4" w16cid:durableId="419376886">
    <w:abstractNumId w:val="15"/>
  </w:num>
  <w:num w:numId="5" w16cid:durableId="476923816">
    <w:abstractNumId w:val="22"/>
  </w:num>
  <w:num w:numId="6" w16cid:durableId="1044907613">
    <w:abstractNumId w:val="28"/>
  </w:num>
  <w:num w:numId="7" w16cid:durableId="136805711">
    <w:abstractNumId w:val="19"/>
  </w:num>
  <w:num w:numId="8" w16cid:durableId="296759472">
    <w:abstractNumId w:val="6"/>
  </w:num>
  <w:num w:numId="9" w16cid:durableId="443353906">
    <w:abstractNumId w:val="25"/>
  </w:num>
  <w:num w:numId="10" w16cid:durableId="1983536362">
    <w:abstractNumId w:val="9"/>
  </w:num>
  <w:num w:numId="11" w16cid:durableId="951017217">
    <w:abstractNumId w:val="24"/>
  </w:num>
  <w:num w:numId="12" w16cid:durableId="422721053">
    <w:abstractNumId w:val="7"/>
  </w:num>
  <w:num w:numId="13" w16cid:durableId="676032347">
    <w:abstractNumId w:val="16"/>
  </w:num>
  <w:num w:numId="14" w16cid:durableId="885875269">
    <w:abstractNumId w:val="17"/>
  </w:num>
  <w:num w:numId="15" w16cid:durableId="817650025">
    <w:abstractNumId w:val="12"/>
  </w:num>
  <w:num w:numId="16" w16cid:durableId="1395619650">
    <w:abstractNumId w:val="14"/>
  </w:num>
  <w:num w:numId="17" w16cid:durableId="1254700669">
    <w:abstractNumId w:val="26"/>
  </w:num>
  <w:num w:numId="18" w16cid:durableId="1292323759">
    <w:abstractNumId w:val="18"/>
  </w:num>
  <w:num w:numId="19" w16cid:durableId="1582907992">
    <w:abstractNumId w:val="27"/>
  </w:num>
  <w:num w:numId="20" w16cid:durableId="1786805985">
    <w:abstractNumId w:val="13"/>
  </w:num>
  <w:num w:numId="21" w16cid:durableId="98382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63989048">
    <w:abstractNumId w:val="20"/>
  </w:num>
  <w:num w:numId="23" w16cid:durableId="1240017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84991225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8DE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5FC"/>
    <w:rsid w:val="0004176D"/>
    <w:rsid w:val="00042077"/>
    <w:rsid w:val="000437BE"/>
    <w:rsid w:val="000442B1"/>
    <w:rsid w:val="000444A7"/>
    <w:rsid w:val="000454C0"/>
    <w:rsid w:val="00045A77"/>
    <w:rsid w:val="0004674A"/>
    <w:rsid w:val="00046A0E"/>
    <w:rsid w:val="00046DD3"/>
    <w:rsid w:val="00047AD9"/>
    <w:rsid w:val="000505D0"/>
    <w:rsid w:val="00051703"/>
    <w:rsid w:val="00051FBC"/>
    <w:rsid w:val="00052443"/>
    <w:rsid w:val="00052546"/>
    <w:rsid w:val="00055B37"/>
    <w:rsid w:val="0006090E"/>
    <w:rsid w:val="00061093"/>
    <w:rsid w:val="000619EE"/>
    <w:rsid w:val="0006244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0BE3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52E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6C20"/>
    <w:rsid w:val="0008705D"/>
    <w:rsid w:val="00087166"/>
    <w:rsid w:val="000913BC"/>
    <w:rsid w:val="000926BC"/>
    <w:rsid w:val="00092CCD"/>
    <w:rsid w:val="00093651"/>
    <w:rsid w:val="00093754"/>
    <w:rsid w:val="00094CF8"/>
    <w:rsid w:val="00096055"/>
    <w:rsid w:val="00096A1B"/>
    <w:rsid w:val="00096C13"/>
    <w:rsid w:val="00096F1B"/>
    <w:rsid w:val="00097274"/>
    <w:rsid w:val="000977C7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02C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5B51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4A1"/>
    <w:rsid w:val="000E286E"/>
    <w:rsid w:val="000E468C"/>
    <w:rsid w:val="000E48E2"/>
    <w:rsid w:val="000E49E8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0F7C26"/>
    <w:rsid w:val="00100745"/>
    <w:rsid w:val="001008E2"/>
    <w:rsid w:val="00102C97"/>
    <w:rsid w:val="001032D9"/>
    <w:rsid w:val="001042D3"/>
    <w:rsid w:val="00104359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103"/>
    <w:rsid w:val="00111721"/>
    <w:rsid w:val="00111849"/>
    <w:rsid w:val="00111DCC"/>
    <w:rsid w:val="00111F84"/>
    <w:rsid w:val="001139D7"/>
    <w:rsid w:val="001154FE"/>
    <w:rsid w:val="00116EF9"/>
    <w:rsid w:val="00116FC5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1BCC"/>
    <w:rsid w:val="00132CEC"/>
    <w:rsid w:val="001335BD"/>
    <w:rsid w:val="00133BB2"/>
    <w:rsid w:val="001354DE"/>
    <w:rsid w:val="001355B9"/>
    <w:rsid w:val="00135D1C"/>
    <w:rsid w:val="00136182"/>
    <w:rsid w:val="0013678E"/>
    <w:rsid w:val="00136D8B"/>
    <w:rsid w:val="00136F33"/>
    <w:rsid w:val="00137277"/>
    <w:rsid w:val="0014053D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3C3"/>
    <w:rsid w:val="0014682C"/>
    <w:rsid w:val="00146E3D"/>
    <w:rsid w:val="0014753D"/>
    <w:rsid w:val="00147544"/>
    <w:rsid w:val="001478CB"/>
    <w:rsid w:val="001501FB"/>
    <w:rsid w:val="00151118"/>
    <w:rsid w:val="001517EE"/>
    <w:rsid w:val="00151CCF"/>
    <w:rsid w:val="00151D9B"/>
    <w:rsid w:val="00151DE8"/>
    <w:rsid w:val="00152224"/>
    <w:rsid w:val="00152CCD"/>
    <w:rsid w:val="0015371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67530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1C6"/>
    <w:rsid w:val="001B463D"/>
    <w:rsid w:val="001B4BFB"/>
    <w:rsid w:val="001B57AE"/>
    <w:rsid w:val="001B640E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212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A99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29CA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6D46"/>
    <w:rsid w:val="00217270"/>
    <w:rsid w:val="00217793"/>
    <w:rsid w:val="00217797"/>
    <w:rsid w:val="002177C7"/>
    <w:rsid w:val="0022116E"/>
    <w:rsid w:val="0022171D"/>
    <w:rsid w:val="002223DD"/>
    <w:rsid w:val="002228E1"/>
    <w:rsid w:val="00222D08"/>
    <w:rsid w:val="00224160"/>
    <w:rsid w:val="0022428F"/>
    <w:rsid w:val="00224FF6"/>
    <w:rsid w:val="00225295"/>
    <w:rsid w:val="002256B7"/>
    <w:rsid w:val="00225A71"/>
    <w:rsid w:val="00225E85"/>
    <w:rsid w:val="0022605B"/>
    <w:rsid w:val="00226472"/>
    <w:rsid w:val="00226F04"/>
    <w:rsid w:val="00227A33"/>
    <w:rsid w:val="00227EC0"/>
    <w:rsid w:val="00230A9C"/>
    <w:rsid w:val="00230AA4"/>
    <w:rsid w:val="0023145B"/>
    <w:rsid w:val="002330CA"/>
    <w:rsid w:val="0023418A"/>
    <w:rsid w:val="002347DD"/>
    <w:rsid w:val="00235488"/>
    <w:rsid w:val="00235B5B"/>
    <w:rsid w:val="0023668B"/>
    <w:rsid w:val="0024068D"/>
    <w:rsid w:val="00240D9A"/>
    <w:rsid w:val="00241681"/>
    <w:rsid w:val="0024280A"/>
    <w:rsid w:val="00243C7D"/>
    <w:rsid w:val="0024470A"/>
    <w:rsid w:val="002450CE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075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6A6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2A67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CD3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46DD"/>
    <w:rsid w:val="002C5184"/>
    <w:rsid w:val="002C5AAD"/>
    <w:rsid w:val="002C5C1D"/>
    <w:rsid w:val="002C5D13"/>
    <w:rsid w:val="002C6094"/>
    <w:rsid w:val="002C62C9"/>
    <w:rsid w:val="002C659A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75"/>
    <w:rsid w:val="002D709F"/>
    <w:rsid w:val="002D7D93"/>
    <w:rsid w:val="002D7E0F"/>
    <w:rsid w:val="002E0296"/>
    <w:rsid w:val="002E0499"/>
    <w:rsid w:val="002E0533"/>
    <w:rsid w:val="002E0B20"/>
    <w:rsid w:val="002E1381"/>
    <w:rsid w:val="002E2566"/>
    <w:rsid w:val="002E3DB4"/>
    <w:rsid w:val="002E459F"/>
    <w:rsid w:val="002E607C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0B"/>
    <w:rsid w:val="00347978"/>
    <w:rsid w:val="00347DE7"/>
    <w:rsid w:val="00350603"/>
    <w:rsid w:val="00350B53"/>
    <w:rsid w:val="00350F2F"/>
    <w:rsid w:val="003513D2"/>
    <w:rsid w:val="00351583"/>
    <w:rsid w:val="00352B0B"/>
    <w:rsid w:val="0035325F"/>
    <w:rsid w:val="003547F4"/>
    <w:rsid w:val="00354BCF"/>
    <w:rsid w:val="003558C1"/>
    <w:rsid w:val="0035633C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09DC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0CF"/>
    <w:rsid w:val="00411157"/>
    <w:rsid w:val="00411DEB"/>
    <w:rsid w:val="0041220C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2F03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35A1"/>
    <w:rsid w:val="0044413C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049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197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5312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2509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120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4AF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1BA3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014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096"/>
    <w:rsid w:val="005551A5"/>
    <w:rsid w:val="00555221"/>
    <w:rsid w:val="005553A9"/>
    <w:rsid w:val="00555629"/>
    <w:rsid w:val="00555D58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FCB"/>
    <w:rsid w:val="005730FD"/>
    <w:rsid w:val="00573737"/>
    <w:rsid w:val="005737EB"/>
    <w:rsid w:val="00574683"/>
    <w:rsid w:val="005760B0"/>
    <w:rsid w:val="005763BE"/>
    <w:rsid w:val="005764FF"/>
    <w:rsid w:val="00576E7B"/>
    <w:rsid w:val="0057782F"/>
    <w:rsid w:val="00582249"/>
    <w:rsid w:val="00583AD3"/>
    <w:rsid w:val="005840C3"/>
    <w:rsid w:val="00584781"/>
    <w:rsid w:val="00584FF8"/>
    <w:rsid w:val="00585E39"/>
    <w:rsid w:val="00586414"/>
    <w:rsid w:val="00586603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975B9"/>
    <w:rsid w:val="005A0C55"/>
    <w:rsid w:val="005A2BFD"/>
    <w:rsid w:val="005A34BA"/>
    <w:rsid w:val="005A399F"/>
    <w:rsid w:val="005A3B44"/>
    <w:rsid w:val="005A42D6"/>
    <w:rsid w:val="005A638E"/>
    <w:rsid w:val="005A7CBE"/>
    <w:rsid w:val="005B0389"/>
    <w:rsid w:val="005B0689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24BA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08C"/>
    <w:rsid w:val="005D4385"/>
    <w:rsid w:val="005D4BBB"/>
    <w:rsid w:val="005D5905"/>
    <w:rsid w:val="005D5F41"/>
    <w:rsid w:val="005D7F8E"/>
    <w:rsid w:val="005E11D2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29D0"/>
    <w:rsid w:val="005F3367"/>
    <w:rsid w:val="005F39F4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03E"/>
    <w:rsid w:val="0061178F"/>
    <w:rsid w:val="0061295A"/>
    <w:rsid w:val="00613D90"/>
    <w:rsid w:val="00614168"/>
    <w:rsid w:val="006169F5"/>
    <w:rsid w:val="00617046"/>
    <w:rsid w:val="00617396"/>
    <w:rsid w:val="006201A0"/>
    <w:rsid w:val="00620E74"/>
    <w:rsid w:val="00622999"/>
    <w:rsid w:val="006229E3"/>
    <w:rsid w:val="0062389B"/>
    <w:rsid w:val="00623B54"/>
    <w:rsid w:val="00624A24"/>
    <w:rsid w:val="00626B8D"/>
    <w:rsid w:val="006279CC"/>
    <w:rsid w:val="00627D34"/>
    <w:rsid w:val="00630C2B"/>
    <w:rsid w:val="006332E0"/>
    <w:rsid w:val="0063360F"/>
    <w:rsid w:val="00633FAF"/>
    <w:rsid w:val="0063424D"/>
    <w:rsid w:val="00634DAB"/>
    <w:rsid w:val="00635AA2"/>
    <w:rsid w:val="00636481"/>
    <w:rsid w:val="00636B56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04B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0F77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597"/>
    <w:rsid w:val="00670BA7"/>
    <w:rsid w:val="00670FCB"/>
    <w:rsid w:val="00671260"/>
    <w:rsid w:val="00671947"/>
    <w:rsid w:val="00671A18"/>
    <w:rsid w:val="00672635"/>
    <w:rsid w:val="00673883"/>
    <w:rsid w:val="00674831"/>
    <w:rsid w:val="00676F1F"/>
    <w:rsid w:val="00677446"/>
    <w:rsid w:val="00677926"/>
    <w:rsid w:val="00681757"/>
    <w:rsid w:val="00681872"/>
    <w:rsid w:val="00681D34"/>
    <w:rsid w:val="00681EFB"/>
    <w:rsid w:val="00681FA4"/>
    <w:rsid w:val="006823F6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6F0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782"/>
    <w:rsid w:val="006B5BDD"/>
    <w:rsid w:val="006B5C20"/>
    <w:rsid w:val="006B5F98"/>
    <w:rsid w:val="006B625D"/>
    <w:rsid w:val="006B675E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178F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4B92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1EFA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238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1BD"/>
    <w:rsid w:val="00743B47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2B6A"/>
    <w:rsid w:val="00773130"/>
    <w:rsid w:val="00773B18"/>
    <w:rsid w:val="00773F5D"/>
    <w:rsid w:val="00774DDF"/>
    <w:rsid w:val="00775EE5"/>
    <w:rsid w:val="00775F52"/>
    <w:rsid w:val="00776DC6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4A8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6153"/>
    <w:rsid w:val="00797769"/>
    <w:rsid w:val="007A0EA2"/>
    <w:rsid w:val="007A1433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18BE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2E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2609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3158"/>
    <w:rsid w:val="007F5FA6"/>
    <w:rsid w:val="007F5FC9"/>
    <w:rsid w:val="00801B89"/>
    <w:rsid w:val="00801E9B"/>
    <w:rsid w:val="00803B5F"/>
    <w:rsid w:val="008048D3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7AB"/>
    <w:rsid w:val="00816A34"/>
    <w:rsid w:val="00816C9D"/>
    <w:rsid w:val="00817A60"/>
    <w:rsid w:val="00820B1A"/>
    <w:rsid w:val="00821350"/>
    <w:rsid w:val="00821AE9"/>
    <w:rsid w:val="00821EAD"/>
    <w:rsid w:val="008228E0"/>
    <w:rsid w:val="00824C3B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D9D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2D7"/>
    <w:rsid w:val="0086686E"/>
    <w:rsid w:val="00870CDD"/>
    <w:rsid w:val="008722DA"/>
    <w:rsid w:val="00872C6E"/>
    <w:rsid w:val="00872F09"/>
    <w:rsid w:val="008736B5"/>
    <w:rsid w:val="0087388A"/>
    <w:rsid w:val="00873F5B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3F36"/>
    <w:rsid w:val="008840A5"/>
    <w:rsid w:val="00884849"/>
    <w:rsid w:val="00887197"/>
    <w:rsid w:val="00887255"/>
    <w:rsid w:val="00887440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164"/>
    <w:rsid w:val="00894218"/>
    <w:rsid w:val="008945F0"/>
    <w:rsid w:val="008946D7"/>
    <w:rsid w:val="0089494F"/>
    <w:rsid w:val="0089510A"/>
    <w:rsid w:val="00895D5B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30F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1E6"/>
    <w:rsid w:val="009345F3"/>
    <w:rsid w:val="00934B8C"/>
    <w:rsid w:val="00934C91"/>
    <w:rsid w:val="0093557D"/>
    <w:rsid w:val="00936580"/>
    <w:rsid w:val="00936EAA"/>
    <w:rsid w:val="009370B1"/>
    <w:rsid w:val="009375A1"/>
    <w:rsid w:val="00940A17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091E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601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6FBA"/>
    <w:rsid w:val="0097720C"/>
    <w:rsid w:val="00980606"/>
    <w:rsid w:val="00980669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5D5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97DAC"/>
    <w:rsid w:val="009A115F"/>
    <w:rsid w:val="009A11EA"/>
    <w:rsid w:val="009A1287"/>
    <w:rsid w:val="009A3365"/>
    <w:rsid w:val="009A49D7"/>
    <w:rsid w:val="009A6723"/>
    <w:rsid w:val="009A75B8"/>
    <w:rsid w:val="009A7667"/>
    <w:rsid w:val="009A76A6"/>
    <w:rsid w:val="009A79D3"/>
    <w:rsid w:val="009A7A3C"/>
    <w:rsid w:val="009A7E3F"/>
    <w:rsid w:val="009A7F0B"/>
    <w:rsid w:val="009B022C"/>
    <w:rsid w:val="009B030F"/>
    <w:rsid w:val="009B2185"/>
    <w:rsid w:val="009B2711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3B96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6C6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2DE3"/>
    <w:rsid w:val="009F32DB"/>
    <w:rsid w:val="009F3308"/>
    <w:rsid w:val="009F33BA"/>
    <w:rsid w:val="009F55FF"/>
    <w:rsid w:val="009F5631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29EC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17805"/>
    <w:rsid w:val="00A204C2"/>
    <w:rsid w:val="00A20CC1"/>
    <w:rsid w:val="00A21107"/>
    <w:rsid w:val="00A217F7"/>
    <w:rsid w:val="00A21B47"/>
    <w:rsid w:val="00A23676"/>
    <w:rsid w:val="00A23A0B"/>
    <w:rsid w:val="00A23C2D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5878"/>
    <w:rsid w:val="00A36F48"/>
    <w:rsid w:val="00A36F71"/>
    <w:rsid w:val="00A37753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08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D0F"/>
    <w:rsid w:val="00A52ED3"/>
    <w:rsid w:val="00A53ADB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17B"/>
    <w:rsid w:val="00A83223"/>
    <w:rsid w:val="00A83339"/>
    <w:rsid w:val="00A83481"/>
    <w:rsid w:val="00A83EB0"/>
    <w:rsid w:val="00A8406C"/>
    <w:rsid w:val="00A84776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719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1E68"/>
    <w:rsid w:val="00AB3290"/>
    <w:rsid w:val="00AB3A27"/>
    <w:rsid w:val="00AB40AB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05F4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593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5C75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368"/>
    <w:rsid w:val="00B06431"/>
    <w:rsid w:val="00B069E6"/>
    <w:rsid w:val="00B06CDB"/>
    <w:rsid w:val="00B06CEA"/>
    <w:rsid w:val="00B07239"/>
    <w:rsid w:val="00B07410"/>
    <w:rsid w:val="00B07459"/>
    <w:rsid w:val="00B07D54"/>
    <w:rsid w:val="00B07E19"/>
    <w:rsid w:val="00B100D3"/>
    <w:rsid w:val="00B10A08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47C6"/>
    <w:rsid w:val="00B157DD"/>
    <w:rsid w:val="00B1581F"/>
    <w:rsid w:val="00B16BCD"/>
    <w:rsid w:val="00B20096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CB7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773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475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550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2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A16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3DA5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3EB7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BF7D86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5B1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CCF"/>
    <w:rsid w:val="00C43DCC"/>
    <w:rsid w:val="00C442B1"/>
    <w:rsid w:val="00C4476D"/>
    <w:rsid w:val="00C45041"/>
    <w:rsid w:val="00C451D3"/>
    <w:rsid w:val="00C45359"/>
    <w:rsid w:val="00C45ACC"/>
    <w:rsid w:val="00C464D7"/>
    <w:rsid w:val="00C46FC2"/>
    <w:rsid w:val="00C47883"/>
    <w:rsid w:val="00C47C72"/>
    <w:rsid w:val="00C47D2E"/>
    <w:rsid w:val="00C50686"/>
    <w:rsid w:val="00C509A4"/>
    <w:rsid w:val="00C50DC2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42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72A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1D6D"/>
    <w:rsid w:val="00C9293B"/>
    <w:rsid w:val="00C92CDB"/>
    <w:rsid w:val="00C934B8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1CEE"/>
    <w:rsid w:val="00CB24C0"/>
    <w:rsid w:val="00CB29E8"/>
    <w:rsid w:val="00CB3E83"/>
    <w:rsid w:val="00CB4887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488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234F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E786F"/>
    <w:rsid w:val="00CF0304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216A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AF4"/>
    <w:rsid w:val="00D45E88"/>
    <w:rsid w:val="00D46134"/>
    <w:rsid w:val="00D471A4"/>
    <w:rsid w:val="00D47401"/>
    <w:rsid w:val="00D47ACC"/>
    <w:rsid w:val="00D47F77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0F2E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CB6"/>
    <w:rsid w:val="00D92D5C"/>
    <w:rsid w:val="00D92F95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5FF4"/>
    <w:rsid w:val="00DA6A41"/>
    <w:rsid w:val="00DA6A50"/>
    <w:rsid w:val="00DA73BA"/>
    <w:rsid w:val="00DB0069"/>
    <w:rsid w:val="00DB1670"/>
    <w:rsid w:val="00DB176B"/>
    <w:rsid w:val="00DB180F"/>
    <w:rsid w:val="00DB213E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2AE"/>
    <w:rsid w:val="00DC6BCF"/>
    <w:rsid w:val="00DC706B"/>
    <w:rsid w:val="00DC76B8"/>
    <w:rsid w:val="00DD0F1D"/>
    <w:rsid w:val="00DD1632"/>
    <w:rsid w:val="00DD261D"/>
    <w:rsid w:val="00DD263C"/>
    <w:rsid w:val="00DD30F0"/>
    <w:rsid w:val="00DD3FC4"/>
    <w:rsid w:val="00DD40AE"/>
    <w:rsid w:val="00DD42D6"/>
    <w:rsid w:val="00DD5819"/>
    <w:rsid w:val="00DD5D21"/>
    <w:rsid w:val="00DD62FF"/>
    <w:rsid w:val="00DD6828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4AC5"/>
    <w:rsid w:val="00DF749E"/>
    <w:rsid w:val="00DF78DC"/>
    <w:rsid w:val="00E003CD"/>
    <w:rsid w:val="00E0095B"/>
    <w:rsid w:val="00E00DA0"/>
    <w:rsid w:val="00E0106A"/>
    <w:rsid w:val="00E0144D"/>
    <w:rsid w:val="00E021C2"/>
    <w:rsid w:val="00E02E0C"/>
    <w:rsid w:val="00E03209"/>
    <w:rsid w:val="00E03384"/>
    <w:rsid w:val="00E033EC"/>
    <w:rsid w:val="00E03ABB"/>
    <w:rsid w:val="00E05568"/>
    <w:rsid w:val="00E05992"/>
    <w:rsid w:val="00E05BA7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0DD1"/>
    <w:rsid w:val="00E2114C"/>
    <w:rsid w:val="00E2126C"/>
    <w:rsid w:val="00E21413"/>
    <w:rsid w:val="00E21AAE"/>
    <w:rsid w:val="00E21CD6"/>
    <w:rsid w:val="00E21E69"/>
    <w:rsid w:val="00E22E2C"/>
    <w:rsid w:val="00E23A62"/>
    <w:rsid w:val="00E241D5"/>
    <w:rsid w:val="00E2556D"/>
    <w:rsid w:val="00E264C8"/>
    <w:rsid w:val="00E26FCD"/>
    <w:rsid w:val="00E274A2"/>
    <w:rsid w:val="00E30D86"/>
    <w:rsid w:val="00E30E1A"/>
    <w:rsid w:val="00E310E8"/>
    <w:rsid w:val="00E31AD0"/>
    <w:rsid w:val="00E321B8"/>
    <w:rsid w:val="00E33B57"/>
    <w:rsid w:val="00E33CC4"/>
    <w:rsid w:val="00E345BA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0E44"/>
    <w:rsid w:val="00E510F7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232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6C3"/>
    <w:rsid w:val="00E66DDE"/>
    <w:rsid w:val="00E67B3D"/>
    <w:rsid w:val="00E67D1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47CE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14FF"/>
    <w:rsid w:val="00F125C1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7C05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7D5"/>
    <w:rsid w:val="00F47B67"/>
    <w:rsid w:val="00F50CFC"/>
    <w:rsid w:val="00F510E1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6477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6EC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47F6"/>
    <w:rsid w:val="00F85C04"/>
    <w:rsid w:val="00F862AF"/>
    <w:rsid w:val="00F90043"/>
    <w:rsid w:val="00F900BF"/>
    <w:rsid w:val="00F90135"/>
    <w:rsid w:val="00F90B34"/>
    <w:rsid w:val="00F91364"/>
    <w:rsid w:val="00F91EBF"/>
    <w:rsid w:val="00F92055"/>
    <w:rsid w:val="00F9314A"/>
    <w:rsid w:val="00F935E2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0BE"/>
    <w:rsid w:val="00FB4E5B"/>
    <w:rsid w:val="00FB56E5"/>
    <w:rsid w:val="00FB5872"/>
    <w:rsid w:val="00FB6AF3"/>
    <w:rsid w:val="00FC02D6"/>
    <w:rsid w:val="00FC0782"/>
    <w:rsid w:val="00FC18DD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0EB6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9A6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AD5D11"/>
  <w15:docId w15:val="{9BC3CAB1-EA63-4440-B8F9-48C489754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2249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E4A7A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uiPriority w:val="99"/>
    <w:qFormat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6E77BB"/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0C761-E1EB-4A3E-A21D-AC977ED5D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4</Pages>
  <Words>1014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KD Krzysztof Szymański</dc:creator>
  <cp:lastModifiedBy>krzysztof szymanski</cp:lastModifiedBy>
  <cp:revision>187</cp:revision>
  <cp:lastPrinted>2016-10-18T10:10:00Z</cp:lastPrinted>
  <dcterms:created xsi:type="dcterms:W3CDTF">2019-11-22T06:35:00Z</dcterms:created>
  <dcterms:modified xsi:type="dcterms:W3CDTF">2026-08-17T09:12:00Z</dcterms:modified>
</cp:coreProperties>
</file>