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271EC13C" w:rsidR="00706EF0" w:rsidRPr="0044399E" w:rsidRDefault="00784429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837F7F">
        <w:rPr>
          <w:rFonts w:cs="Arial"/>
          <w:b/>
          <w:color w:val="000000" w:themeColor="text1"/>
          <w:szCs w:val="20"/>
        </w:rPr>
        <w:t>.271</w:t>
      </w:r>
      <w:r w:rsidR="001230C0">
        <w:rPr>
          <w:rFonts w:cs="Arial"/>
          <w:b/>
          <w:color w:val="000000" w:themeColor="text1"/>
          <w:szCs w:val="20"/>
        </w:rPr>
        <w:t>.</w:t>
      </w:r>
      <w:r w:rsidR="00C80D76">
        <w:rPr>
          <w:rFonts w:cs="Arial"/>
          <w:b/>
          <w:color w:val="000000" w:themeColor="text1"/>
          <w:szCs w:val="20"/>
        </w:rPr>
        <w:t>0</w:t>
      </w:r>
      <w:r w:rsidR="00256E70">
        <w:rPr>
          <w:rFonts w:cs="Arial"/>
          <w:b/>
          <w:color w:val="000000" w:themeColor="text1"/>
          <w:szCs w:val="20"/>
        </w:rPr>
        <w:t>4</w:t>
      </w:r>
      <w:r w:rsidR="00837F7F" w:rsidRPr="00AD7C2E">
        <w:rPr>
          <w:rFonts w:cs="Arial"/>
          <w:b/>
          <w:color w:val="000000" w:themeColor="text1"/>
          <w:szCs w:val="20"/>
        </w:rPr>
        <w:t>.202</w:t>
      </w:r>
      <w:r w:rsidR="00256E70">
        <w:rPr>
          <w:rFonts w:cs="Arial"/>
          <w:b/>
          <w:color w:val="000000" w:themeColor="text1"/>
          <w:szCs w:val="20"/>
        </w:rPr>
        <w:t>6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385FC1">
        <w:rPr>
          <w:rFonts w:cs="Arial"/>
          <w:b/>
          <w:color w:val="000000" w:themeColor="text1"/>
          <w:szCs w:val="20"/>
        </w:rPr>
        <w:t xml:space="preserve">5 </w:t>
      </w:r>
      <w:r w:rsidR="00706EF0" w:rsidRPr="0044399E">
        <w:rPr>
          <w:rFonts w:cs="Arial"/>
          <w:b/>
          <w:color w:val="000000" w:themeColor="text1"/>
          <w:szCs w:val="20"/>
        </w:rPr>
        <w:t>do SWZ</w:t>
      </w:r>
    </w:p>
    <w:p w14:paraId="0D89D175" w14:textId="72032500" w:rsidR="00837F7F" w:rsidRDefault="00A900C8" w:rsidP="002540F1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2B455AB9" w14:textId="77777777" w:rsidR="002540F1" w:rsidRPr="002540F1" w:rsidRDefault="002540F1" w:rsidP="002540F1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14:paraId="7B351E7D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500D3D83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0266CB">
        <w:rPr>
          <w:rFonts w:cs="Arial"/>
          <w:color w:val="000000" w:themeColor="text1"/>
          <w:szCs w:val="20"/>
        </w:rPr>
        <w:t xml:space="preserve"> </w:t>
      </w:r>
      <w:r w:rsidR="000266CB" w:rsidRPr="00E07ABE">
        <w:rPr>
          <w:rFonts w:cs="Arial"/>
          <w:b/>
          <w:bCs/>
          <w:szCs w:val="20"/>
        </w:rPr>
        <w:t>„Przygotowanie i dowóz posiłków do Publicznego Gminnego Przedszkola „Bocianie gniazdo” i Klubu dziecięcego „Pod bocianim skrzydłem”  w Krzyżanowie w roku szkolnym 202</w:t>
      </w:r>
      <w:r w:rsidR="00256E70">
        <w:rPr>
          <w:rFonts w:cs="Arial"/>
          <w:b/>
          <w:bCs/>
          <w:szCs w:val="20"/>
        </w:rPr>
        <w:t>6</w:t>
      </w:r>
      <w:r w:rsidR="000266CB" w:rsidRPr="00E07ABE">
        <w:rPr>
          <w:rFonts w:cs="Arial"/>
          <w:b/>
          <w:bCs/>
          <w:szCs w:val="20"/>
        </w:rPr>
        <w:t>/202</w:t>
      </w:r>
      <w:r w:rsidR="00256E70">
        <w:rPr>
          <w:rFonts w:cs="Arial"/>
          <w:b/>
          <w:bCs/>
          <w:szCs w:val="20"/>
        </w:rPr>
        <w:t>7</w:t>
      </w:r>
      <w:r w:rsidR="000266CB" w:rsidRPr="00E07ABE">
        <w:rPr>
          <w:rFonts w:cs="Arial"/>
          <w:b/>
          <w:bCs/>
          <w:szCs w:val="20"/>
        </w:rPr>
        <w:t>”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,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64301E4C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5DFD" w14:textId="77777777" w:rsidR="00105EE2" w:rsidRDefault="00105EE2">
      <w:r>
        <w:separator/>
      </w:r>
    </w:p>
  </w:endnote>
  <w:endnote w:type="continuationSeparator" w:id="0">
    <w:p w14:paraId="383FF70B" w14:textId="77777777" w:rsidR="00105EE2" w:rsidRDefault="0010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4DB8F" w14:textId="77777777" w:rsidR="00105EE2" w:rsidRDefault="00105EE2">
      <w:r>
        <w:separator/>
      </w:r>
    </w:p>
  </w:footnote>
  <w:footnote w:type="continuationSeparator" w:id="0">
    <w:p w14:paraId="0543C05E" w14:textId="77777777" w:rsidR="00105EE2" w:rsidRDefault="0010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21AE0E73" w:rsidR="00B36434" w:rsidRDefault="00B36434" w:rsidP="00EF1A9E">
    <w:pPr>
      <w:pStyle w:val="Nagwek"/>
      <w:jc w:val="center"/>
    </w:pP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346819">
    <w:abstractNumId w:val="8"/>
  </w:num>
  <w:num w:numId="2" w16cid:durableId="865824176">
    <w:abstractNumId w:val="7"/>
  </w:num>
  <w:num w:numId="3" w16cid:durableId="749471857">
    <w:abstractNumId w:val="12"/>
  </w:num>
  <w:num w:numId="4" w16cid:durableId="43024860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1256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577692">
    <w:abstractNumId w:val="13"/>
  </w:num>
  <w:num w:numId="7" w16cid:durableId="2459664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6CB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5EE2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DF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76D32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0061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207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19A0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36B57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0F1"/>
    <w:rsid w:val="00254D4A"/>
    <w:rsid w:val="00255C29"/>
    <w:rsid w:val="00256E70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AFD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4F1C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5FC1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43C5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2DE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1218"/>
    <w:rsid w:val="00782CFA"/>
    <w:rsid w:val="00783199"/>
    <w:rsid w:val="007841BC"/>
    <w:rsid w:val="00784429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5832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48E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45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12EA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880"/>
    <w:rsid w:val="00CF7577"/>
    <w:rsid w:val="00CF7F6A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1F8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4C18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24</cp:revision>
  <cp:lastPrinted>2015-03-06T05:37:00Z</cp:lastPrinted>
  <dcterms:created xsi:type="dcterms:W3CDTF">2023-07-28T09:35:00Z</dcterms:created>
  <dcterms:modified xsi:type="dcterms:W3CDTF">2026-08-17T09:16:00Z</dcterms:modified>
</cp:coreProperties>
</file>