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344BD" w14:textId="77777777" w:rsidR="00011021" w:rsidRPr="006B193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596A3F" w:rsidRPr="006B1931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090DB7B" w14:textId="77777777" w:rsidR="00975C8C" w:rsidRPr="006B1931" w:rsidRDefault="00975C8C" w:rsidP="00120D80">
      <w:pPr>
        <w:spacing w:after="120" w:line="24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040C8D6" w14:textId="77777777"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10659AB4" w14:textId="77777777"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14:paraId="24ECA084" w14:textId="77777777" w:rsidR="00110681" w:rsidRPr="006B1931" w:rsidRDefault="00110681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24D6B97A" w14:textId="77777777"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14:paraId="5C9648C6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14:paraId="0C72AA67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25FFD60F" w14:textId="77777777"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14:paraId="62C3D078" w14:textId="77777777"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14:paraId="0D216F54" w14:textId="77777777"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56B893ED" w14:textId="77777777" w:rsidR="00120D80" w:rsidRDefault="00120D80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14:paraId="020FBD99" w14:textId="77777777" w:rsidR="000B0B57" w:rsidRPr="006B1931" w:rsidRDefault="000B0B57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</w:p>
    <w:p w14:paraId="30E94989" w14:textId="77777777" w:rsidR="0030563C" w:rsidRPr="0030563C" w:rsidRDefault="00531B9F" w:rsidP="000B0B57">
      <w:pPr>
        <w:widowControl w:val="0"/>
        <w:suppressAutoHyphens/>
        <w:spacing w:after="0" w:line="240" w:lineRule="atLeast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NIP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…………………………………..,      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: …………………………………………</w:t>
      </w:r>
    </w:p>
    <w:p w14:paraId="00B6D408" w14:textId="77777777" w:rsidR="00316396" w:rsidRPr="006B1931" w:rsidRDefault="00316396" w:rsidP="00444A5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00F0F76C" w14:textId="69AF84B1" w:rsidR="006D0637" w:rsidRPr="00E079D2" w:rsidRDefault="00564490" w:rsidP="008252F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242A4E">
        <w:rPr>
          <w:rFonts w:ascii="Arial" w:hAnsi="Arial" w:cs="Arial"/>
          <w:bCs/>
          <w:sz w:val="24"/>
          <w:szCs w:val="24"/>
        </w:rPr>
        <w:t>jako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6F0949">
        <w:rPr>
          <w:rFonts w:ascii="Arial" w:hAnsi="Arial" w:cs="Arial"/>
          <w:b/>
          <w:bCs/>
          <w:sz w:val="24"/>
          <w:szCs w:val="24"/>
        </w:rPr>
        <w:t>iązuję</w:t>
      </w:r>
      <w:r w:rsidR="004366CF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="00A10A2E">
        <w:rPr>
          <w:rFonts w:ascii="Arial" w:hAnsi="Arial" w:cs="Arial"/>
          <w:b/>
          <w:bCs/>
          <w:sz w:val="24"/>
          <w:szCs w:val="24"/>
        </w:rPr>
        <w:t>emy</w:t>
      </w:r>
      <w:proofErr w:type="spellEnd"/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</w:t>
      </w:r>
      <w:r w:rsidR="007E4245">
        <w:rPr>
          <w:rFonts w:ascii="Arial" w:hAnsi="Arial" w:cs="Arial"/>
          <w:bCs/>
          <w:sz w:val="24"/>
          <w:szCs w:val="24"/>
        </w:rPr>
        <w:br/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6B1931">
        <w:rPr>
          <w:rFonts w:ascii="Arial" w:hAnsi="Arial" w:cs="Arial"/>
          <w:bCs/>
          <w:sz w:val="24"/>
          <w:szCs w:val="24"/>
        </w:rPr>
        <w:t>, tj. ………………</w:t>
      </w: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……………………………………………………....….</w:t>
      </w:r>
      <w:r w:rsidR="007E4245">
        <w:rPr>
          <w:rFonts w:ascii="Arial" w:hAnsi="Arial" w:cs="Arial"/>
          <w:bCs/>
          <w:sz w:val="24"/>
          <w:szCs w:val="24"/>
        </w:rPr>
        <w:t>...........................................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  <w:r w:rsidR="007E4245">
        <w:rPr>
          <w:rFonts w:ascii="Arial" w:hAnsi="Arial" w:cs="Arial"/>
          <w:bCs/>
          <w:i/>
          <w:sz w:val="20"/>
          <w:szCs w:val="20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w trybie 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podstawowym bez negocjacji </w:t>
      </w:r>
      <w:r w:rsidR="00A10A2E">
        <w:rPr>
          <w:rFonts w:ascii="Arial" w:hAnsi="Arial" w:cs="Arial"/>
          <w:bCs/>
          <w:sz w:val="24"/>
          <w:szCs w:val="24"/>
        </w:rPr>
        <w:t>pn</w:t>
      </w:r>
      <w:r w:rsidR="00E952EB">
        <w:rPr>
          <w:rFonts w:ascii="Arial" w:hAnsi="Arial" w:cs="Arial"/>
          <w:bCs/>
          <w:sz w:val="24"/>
          <w:szCs w:val="24"/>
        </w:rPr>
        <w:t>.</w:t>
      </w:r>
      <w:r w:rsidR="002F239A" w:rsidRPr="002F239A">
        <w:rPr>
          <w:rFonts w:ascii="Neo Sans Pro" w:hAnsi="Neo Sans Pro" w:cs="Arial"/>
          <w:b/>
        </w:rPr>
        <w:t xml:space="preserve"> </w:t>
      </w:r>
      <w:r w:rsidR="00E62ED2">
        <w:rPr>
          <w:rFonts w:ascii="Arial" w:eastAsia="Times New Roman" w:hAnsi="Arial" w:cs="Arial"/>
          <w:b/>
          <w:bCs/>
          <w:spacing w:val="-6"/>
          <w:sz w:val="24"/>
          <w:szCs w:val="24"/>
          <w:lang w:eastAsia="pl-PL"/>
        </w:rPr>
        <w:t xml:space="preserve">Wymiana </w:t>
      </w:r>
      <w:r w:rsidR="00E62ED2"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>kabli oświetlen</w:t>
      </w:r>
      <w:r w:rsidR="004539BD"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>ia ulicznego na ul. Chrobrego w</w:t>
      </w:r>
      <w:bookmarkStart w:id="17" w:name="_GoBack"/>
      <w:bookmarkEnd w:id="17"/>
      <w:r w:rsidR="00E62ED2"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 xml:space="preserve"> Radomiu</w:t>
      </w:r>
      <w:r w:rsidR="005359AF" w:rsidRPr="005F60CF">
        <w:rPr>
          <w:rFonts w:ascii="Arial" w:hAnsi="Arial" w:cs="Arial"/>
          <w:b/>
          <w:bCs/>
          <w:sz w:val="24"/>
          <w:szCs w:val="24"/>
        </w:rPr>
        <w:t>,</w:t>
      </w:r>
      <w:r w:rsidR="008252F8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>następujące zasoby na potrzeby spełniania przez Wykonawcę warunków</w:t>
      </w:r>
      <w:r w:rsidR="002C1382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 udziału w postępowaniu: </w:t>
      </w:r>
    </w:p>
    <w:p w14:paraId="3750ACC6" w14:textId="77777777"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2D00F24C" w14:textId="77777777"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185C07FB" w14:textId="77777777"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DAAEEC5" w14:textId="77777777"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14:paraId="4196B317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4D6143AF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276E719C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30929C3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14:paraId="2194119B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48743323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2CDA98A9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91F6828" w14:textId="77777777"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14:paraId="24EB9B6D" w14:textId="77777777"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…………………</w:t>
      </w:r>
    </w:p>
    <w:p w14:paraId="7DB676B7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F268761" w14:textId="77777777" w:rsidR="00F750BE" w:rsidRDefault="001106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roboty budowlane, których wskazane zdolności dotyczą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 </w:t>
      </w:r>
    </w:p>
    <w:p w14:paraId="5BF54DAE" w14:textId="6CF21BEF" w:rsidR="00110681" w:rsidRPr="006B1931" w:rsidRDefault="005840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10681" w:rsidRPr="006B193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...............</w:t>
      </w:r>
    </w:p>
    <w:p w14:paraId="70F9E455" w14:textId="77777777" w:rsidR="00F750BE" w:rsidRDefault="00F750BE" w:rsidP="00F750B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CB1E825" w14:textId="3A97EA07" w:rsidR="00564490" w:rsidRPr="006B1931" w:rsidRDefault="006D0637" w:rsidP="00F750B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14:paraId="0023CEC7" w14:textId="77777777" w:rsidR="006D0637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D975127" w14:textId="77777777" w:rsidR="00F750BE" w:rsidRDefault="005D4E14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AD1B9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</w:t>
      </w:r>
    </w:p>
    <w:p w14:paraId="78C05B2B" w14:textId="0CF63D38" w:rsidR="00C77DCD" w:rsidRPr="006B1931" w:rsidRDefault="00120D80" w:rsidP="00F750BE">
      <w:pPr>
        <w:widowControl w:val="0"/>
        <w:spacing w:after="0" w:line="240" w:lineRule="auto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5D4E14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6B1931" w:rsidSect="0052330E">
      <w:footerReference w:type="default" r:id="rId8"/>
      <w:pgSz w:w="11906" w:h="16838"/>
      <w:pgMar w:top="1276" w:right="1077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809440" w14:textId="77777777" w:rsidR="00564490" w:rsidRDefault="00564490" w:rsidP="00955BEA">
      <w:pPr>
        <w:spacing w:after="0" w:line="240" w:lineRule="auto"/>
      </w:pPr>
      <w:r>
        <w:separator/>
      </w:r>
    </w:p>
  </w:endnote>
  <w:endnote w:type="continuationSeparator" w:id="0">
    <w:p w14:paraId="5825765F" w14:textId="77777777" w:rsidR="00564490" w:rsidRDefault="00564490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04483" w14:textId="77777777"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4CAD0" w14:textId="77777777" w:rsidR="00564490" w:rsidRDefault="00564490" w:rsidP="00955BEA">
      <w:pPr>
        <w:spacing w:after="0" w:line="240" w:lineRule="auto"/>
      </w:pPr>
      <w:r>
        <w:separator/>
      </w:r>
    </w:p>
  </w:footnote>
  <w:footnote w:type="continuationSeparator" w:id="0">
    <w:p w14:paraId="6D342D95" w14:textId="77777777" w:rsidR="00564490" w:rsidRDefault="00564490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5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382"/>
    <w:rsid w:val="00011021"/>
    <w:rsid w:val="0001135B"/>
    <w:rsid w:val="00011401"/>
    <w:rsid w:val="0003328C"/>
    <w:rsid w:val="00036E09"/>
    <w:rsid w:val="00046105"/>
    <w:rsid w:val="00065F94"/>
    <w:rsid w:val="00067D3C"/>
    <w:rsid w:val="00091A6A"/>
    <w:rsid w:val="000A3AEA"/>
    <w:rsid w:val="000A5CE4"/>
    <w:rsid w:val="000B0B57"/>
    <w:rsid w:val="000D296B"/>
    <w:rsid w:val="000E02E4"/>
    <w:rsid w:val="000E02EA"/>
    <w:rsid w:val="000F1ECB"/>
    <w:rsid w:val="00110681"/>
    <w:rsid w:val="00111B01"/>
    <w:rsid w:val="00120D80"/>
    <w:rsid w:val="001268F3"/>
    <w:rsid w:val="00135E8C"/>
    <w:rsid w:val="00146A2D"/>
    <w:rsid w:val="00153D81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C62A0"/>
    <w:rsid w:val="001D49D2"/>
    <w:rsid w:val="001D5F0E"/>
    <w:rsid w:val="00203EB5"/>
    <w:rsid w:val="002062AA"/>
    <w:rsid w:val="002111B8"/>
    <w:rsid w:val="00212799"/>
    <w:rsid w:val="00225C6C"/>
    <w:rsid w:val="00227554"/>
    <w:rsid w:val="00230E25"/>
    <w:rsid w:val="00233755"/>
    <w:rsid w:val="00242A4E"/>
    <w:rsid w:val="00246658"/>
    <w:rsid w:val="00265CFA"/>
    <w:rsid w:val="00271031"/>
    <w:rsid w:val="00272F5D"/>
    <w:rsid w:val="002829D4"/>
    <w:rsid w:val="002877B7"/>
    <w:rsid w:val="0029020D"/>
    <w:rsid w:val="002A6525"/>
    <w:rsid w:val="002B265C"/>
    <w:rsid w:val="002C1382"/>
    <w:rsid w:val="002D5178"/>
    <w:rsid w:val="002D6B08"/>
    <w:rsid w:val="002E386B"/>
    <w:rsid w:val="002E40EC"/>
    <w:rsid w:val="002E5413"/>
    <w:rsid w:val="002F239A"/>
    <w:rsid w:val="002F73FB"/>
    <w:rsid w:val="00301C20"/>
    <w:rsid w:val="0030563C"/>
    <w:rsid w:val="00314B4C"/>
    <w:rsid w:val="00316396"/>
    <w:rsid w:val="003178CA"/>
    <w:rsid w:val="00321462"/>
    <w:rsid w:val="00346B2E"/>
    <w:rsid w:val="00350F29"/>
    <w:rsid w:val="003662E4"/>
    <w:rsid w:val="00373A7E"/>
    <w:rsid w:val="0037504E"/>
    <w:rsid w:val="00395017"/>
    <w:rsid w:val="003A0D74"/>
    <w:rsid w:val="003B0FCD"/>
    <w:rsid w:val="003D703E"/>
    <w:rsid w:val="00425ECA"/>
    <w:rsid w:val="004261FC"/>
    <w:rsid w:val="0043013E"/>
    <w:rsid w:val="00432CA0"/>
    <w:rsid w:val="00434007"/>
    <w:rsid w:val="004366CF"/>
    <w:rsid w:val="00444A56"/>
    <w:rsid w:val="004539BD"/>
    <w:rsid w:val="00454C8A"/>
    <w:rsid w:val="004552DE"/>
    <w:rsid w:val="00460229"/>
    <w:rsid w:val="004668F5"/>
    <w:rsid w:val="00467F27"/>
    <w:rsid w:val="0047221D"/>
    <w:rsid w:val="00472931"/>
    <w:rsid w:val="0048013A"/>
    <w:rsid w:val="0048673D"/>
    <w:rsid w:val="00491807"/>
    <w:rsid w:val="004A5065"/>
    <w:rsid w:val="004B2494"/>
    <w:rsid w:val="004B6496"/>
    <w:rsid w:val="004D01E3"/>
    <w:rsid w:val="004D46CE"/>
    <w:rsid w:val="004E048E"/>
    <w:rsid w:val="004E78E4"/>
    <w:rsid w:val="004F4D44"/>
    <w:rsid w:val="004F61EB"/>
    <w:rsid w:val="00510F02"/>
    <w:rsid w:val="00512EEE"/>
    <w:rsid w:val="00517640"/>
    <w:rsid w:val="00520B0C"/>
    <w:rsid w:val="0052330E"/>
    <w:rsid w:val="00530C27"/>
    <w:rsid w:val="00531B9F"/>
    <w:rsid w:val="005359AF"/>
    <w:rsid w:val="005370DC"/>
    <w:rsid w:val="005444D4"/>
    <w:rsid w:val="00564490"/>
    <w:rsid w:val="00564822"/>
    <w:rsid w:val="0058205E"/>
    <w:rsid w:val="00584081"/>
    <w:rsid w:val="005911D9"/>
    <w:rsid w:val="00596A3F"/>
    <w:rsid w:val="005A659E"/>
    <w:rsid w:val="005A71D3"/>
    <w:rsid w:val="005B101B"/>
    <w:rsid w:val="005B12A7"/>
    <w:rsid w:val="005C57F1"/>
    <w:rsid w:val="005C6F37"/>
    <w:rsid w:val="005D4E14"/>
    <w:rsid w:val="005D5446"/>
    <w:rsid w:val="005D7D4A"/>
    <w:rsid w:val="005E277E"/>
    <w:rsid w:val="005E7C11"/>
    <w:rsid w:val="005F4E1F"/>
    <w:rsid w:val="005F60CF"/>
    <w:rsid w:val="006000A3"/>
    <w:rsid w:val="00601C2B"/>
    <w:rsid w:val="006114E9"/>
    <w:rsid w:val="00620D42"/>
    <w:rsid w:val="00645C3A"/>
    <w:rsid w:val="006465D4"/>
    <w:rsid w:val="00665338"/>
    <w:rsid w:val="00665A1A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6F0949"/>
    <w:rsid w:val="007233DB"/>
    <w:rsid w:val="007246DD"/>
    <w:rsid w:val="00732F15"/>
    <w:rsid w:val="00735E55"/>
    <w:rsid w:val="00747B35"/>
    <w:rsid w:val="00765F39"/>
    <w:rsid w:val="007731B2"/>
    <w:rsid w:val="00782D1F"/>
    <w:rsid w:val="00786C92"/>
    <w:rsid w:val="00793352"/>
    <w:rsid w:val="007B3C92"/>
    <w:rsid w:val="007B6BE7"/>
    <w:rsid w:val="007C7F90"/>
    <w:rsid w:val="007E2AED"/>
    <w:rsid w:val="007E3BE4"/>
    <w:rsid w:val="007E4245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7C5D"/>
    <w:rsid w:val="008D2204"/>
    <w:rsid w:val="008D27CD"/>
    <w:rsid w:val="008E0106"/>
    <w:rsid w:val="008E52BE"/>
    <w:rsid w:val="008F082E"/>
    <w:rsid w:val="008F4242"/>
    <w:rsid w:val="009042DB"/>
    <w:rsid w:val="00927645"/>
    <w:rsid w:val="00930099"/>
    <w:rsid w:val="00934A86"/>
    <w:rsid w:val="009354AE"/>
    <w:rsid w:val="00936C44"/>
    <w:rsid w:val="00951BB3"/>
    <w:rsid w:val="0095306E"/>
    <w:rsid w:val="00955BEA"/>
    <w:rsid w:val="00956480"/>
    <w:rsid w:val="00960168"/>
    <w:rsid w:val="00970980"/>
    <w:rsid w:val="00971A1D"/>
    <w:rsid w:val="00973CCB"/>
    <w:rsid w:val="00975C8C"/>
    <w:rsid w:val="00991E66"/>
    <w:rsid w:val="00992A3B"/>
    <w:rsid w:val="009968DD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10A2E"/>
    <w:rsid w:val="00A24602"/>
    <w:rsid w:val="00A266C7"/>
    <w:rsid w:val="00A35EF0"/>
    <w:rsid w:val="00A42246"/>
    <w:rsid w:val="00A4684E"/>
    <w:rsid w:val="00A47DCD"/>
    <w:rsid w:val="00A5027A"/>
    <w:rsid w:val="00A5535D"/>
    <w:rsid w:val="00A56492"/>
    <w:rsid w:val="00A62EAE"/>
    <w:rsid w:val="00A71DF9"/>
    <w:rsid w:val="00A73DED"/>
    <w:rsid w:val="00A80291"/>
    <w:rsid w:val="00A8502E"/>
    <w:rsid w:val="00A8520C"/>
    <w:rsid w:val="00A91D12"/>
    <w:rsid w:val="00AC14BD"/>
    <w:rsid w:val="00AC2185"/>
    <w:rsid w:val="00AC25D0"/>
    <w:rsid w:val="00AC58F8"/>
    <w:rsid w:val="00AD1B95"/>
    <w:rsid w:val="00AD1CA4"/>
    <w:rsid w:val="00AD69C3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83CB6"/>
    <w:rsid w:val="00B94132"/>
    <w:rsid w:val="00B945A2"/>
    <w:rsid w:val="00BB2D38"/>
    <w:rsid w:val="00BD3AC3"/>
    <w:rsid w:val="00BD6879"/>
    <w:rsid w:val="00BE0301"/>
    <w:rsid w:val="00BE3A3B"/>
    <w:rsid w:val="00BF2DFF"/>
    <w:rsid w:val="00C05E9C"/>
    <w:rsid w:val="00C12181"/>
    <w:rsid w:val="00C2080D"/>
    <w:rsid w:val="00C241F1"/>
    <w:rsid w:val="00C24633"/>
    <w:rsid w:val="00C3616A"/>
    <w:rsid w:val="00C40DA3"/>
    <w:rsid w:val="00C45CFA"/>
    <w:rsid w:val="00C518EE"/>
    <w:rsid w:val="00C62DB7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D02B9E"/>
    <w:rsid w:val="00D0553D"/>
    <w:rsid w:val="00D05ED3"/>
    <w:rsid w:val="00D10C2C"/>
    <w:rsid w:val="00D14097"/>
    <w:rsid w:val="00D15A1B"/>
    <w:rsid w:val="00D213C8"/>
    <w:rsid w:val="00D513DB"/>
    <w:rsid w:val="00D73C56"/>
    <w:rsid w:val="00D7404D"/>
    <w:rsid w:val="00D83F86"/>
    <w:rsid w:val="00D84D30"/>
    <w:rsid w:val="00D921AC"/>
    <w:rsid w:val="00D960F4"/>
    <w:rsid w:val="00DA547F"/>
    <w:rsid w:val="00DB51F6"/>
    <w:rsid w:val="00DC6607"/>
    <w:rsid w:val="00DE6C81"/>
    <w:rsid w:val="00DF1B2B"/>
    <w:rsid w:val="00DF2387"/>
    <w:rsid w:val="00DF737D"/>
    <w:rsid w:val="00E079D2"/>
    <w:rsid w:val="00E1360B"/>
    <w:rsid w:val="00E13BA6"/>
    <w:rsid w:val="00E22293"/>
    <w:rsid w:val="00E23E3B"/>
    <w:rsid w:val="00E37DDA"/>
    <w:rsid w:val="00E40D76"/>
    <w:rsid w:val="00E52B9D"/>
    <w:rsid w:val="00E5315A"/>
    <w:rsid w:val="00E62ED2"/>
    <w:rsid w:val="00E67297"/>
    <w:rsid w:val="00E71762"/>
    <w:rsid w:val="00E757B4"/>
    <w:rsid w:val="00E80B8A"/>
    <w:rsid w:val="00E94FAC"/>
    <w:rsid w:val="00E952EB"/>
    <w:rsid w:val="00EA2B33"/>
    <w:rsid w:val="00EA45EC"/>
    <w:rsid w:val="00EA54EF"/>
    <w:rsid w:val="00EA5E1B"/>
    <w:rsid w:val="00EB0468"/>
    <w:rsid w:val="00EB6971"/>
    <w:rsid w:val="00EC154D"/>
    <w:rsid w:val="00ED5BD4"/>
    <w:rsid w:val="00EF58B9"/>
    <w:rsid w:val="00EF6080"/>
    <w:rsid w:val="00EF68A2"/>
    <w:rsid w:val="00F05621"/>
    <w:rsid w:val="00F16AA8"/>
    <w:rsid w:val="00F23789"/>
    <w:rsid w:val="00F252AF"/>
    <w:rsid w:val="00F2531A"/>
    <w:rsid w:val="00F51BE7"/>
    <w:rsid w:val="00F55723"/>
    <w:rsid w:val="00F65A45"/>
    <w:rsid w:val="00F70907"/>
    <w:rsid w:val="00F750BE"/>
    <w:rsid w:val="00F753B1"/>
    <w:rsid w:val="00F76B15"/>
    <w:rsid w:val="00F779D4"/>
    <w:rsid w:val="00FA44D4"/>
    <w:rsid w:val="00FA70B3"/>
    <w:rsid w:val="00FB0990"/>
    <w:rsid w:val="00FB4137"/>
    <w:rsid w:val="00FC0C20"/>
    <w:rsid w:val="00FC2595"/>
    <w:rsid w:val="00FC3427"/>
    <w:rsid w:val="00FC572C"/>
    <w:rsid w:val="00FD36F9"/>
    <w:rsid w:val="00FD596D"/>
    <w:rsid w:val="00FF408D"/>
    <w:rsid w:val="00FF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345"/>
    <o:shapelayout v:ext="edit">
      <o:idmap v:ext="edit" data="1"/>
    </o:shapelayout>
  </w:shapeDefaults>
  <w:decimalSymbol w:val=","/>
  <w:listSeparator w:val=";"/>
  <w14:docId w14:val="4B4906F1"/>
  <w15:docId w15:val="{4ABC6932-CA8E-4CEE-B257-6B049B7C1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08127-2896-487D-A76B-C1F7463CF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319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Anna Błaszczyk</cp:lastModifiedBy>
  <cp:revision>156</cp:revision>
  <cp:lastPrinted>2025-03-26T07:49:00Z</cp:lastPrinted>
  <dcterms:created xsi:type="dcterms:W3CDTF">2019-01-29T20:11:00Z</dcterms:created>
  <dcterms:modified xsi:type="dcterms:W3CDTF">2026-08-18T10:45:00Z</dcterms:modified>
</cp:coreProperties>
</file>