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4C02B" w14:textId="2FC20FEC" w:rsidR="00C8143F" w:rsidRPr="001E10DF" w:rsidRDefault="0026401D" w:rsidP="00C8143F">
      <w:pPr>
        <w:pStyle w:val="Nagwek"/>
        <w:outlineLvl w:val="0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>G</w:t>
      </w:r>
      <w:r w:rsidR="00FD6BBB">
        <w:rPr>
          <w:rFonts w:cs="Arial"/>
          <w:b/>
          <w:color w:val="000000" w:themeColor="text1"/>
          <w:szCs w:val="20"/>
        </w:rPr>
        <w:t>.271.</w:t>
      </w:r>
      <w:r w:rsidR="00317DD5">
        <w:rPr>
          <w:rFonts w:cs="Arial"/>
          <w:b/>
          <w:color w:val="000000" w:themeColor="text1"/>
          <w:szCs w:val="20"/>
        </w:rPr>
        <w:t>0</w:t>
      </w:r>
      <w:r w:rsidR="00265C3D">
        <w:rPr>
          <w:rFonts w:cs="Arial"/>
          <w:b/>
          <w:color w:val="000000" w:themeColor="text1"/>
          <w:szCs w:val="20"/>
        </w:rPr>
        <w:t>7</w:t>
      </w:r>
      <w:r w:rsidR="00E81589">
        <w:rPr>
          <w:rFonts w:cs="Arial"/>
          <w:b/>
          <w:color w:val="000000" w:themeColor="text1"/>
          <w:szCs w:val="20"/>
        </w:rPr>
        <w:t>.202</w:t>
      </w:r>
      <w:r w:rsidR="00265C3D">
        <w:rPr>
          <w:rFonts w:cs="Arial"/>
          <w:b/>
          <w:color w:val="000000" w:themeColor="text1"/>
          <w:szCs w:val="20"/>
        </w:rPr>
        <w:t>6</w:t>
      </w:r>
    </w:p>
    <w:p w14:paraId="03CD0924" w14:textId="77777777" w:rsidR="00706EF0" w:rsidRPr="0044399E" w:rsidRDefault="00890F35" w:rsidP="00946A7D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b/>
          <w:color w:val="000000" w:themeColor="text1"/>
          <w:szCs w:val="20"/>
        </w:rPr>
      </w:pPr>
      <w:r w:rsidRPr="0044399E">
        <w:rPr>
          <w:rFonts w:cs="Arial"/>
          <w:b/>
          <w:color w:val="000000" w:themeColor="text1"/>
          <w:szCs w:val="20"/>
        </w:rPr>
        <w:tab/>
      </w:r>
      <w:r w:rsidR="00E81F53">
        <w:rPr>
          <w:rFonts w:cs="Arial"/>
          <w:b/>
          <w:color w:val="000000" w:themeColor="text1"/>
          <w:szCs w:val="20"/>
        </w:rPr>
        <w:t>Załącznik N</w:t>
      </w:r>
      <w:r w:rsidR="00706EF0" w:rsidRPr="0044399E">
        <w:rPr>
          <w:rFonts w:cs="Arial"/>
          <w:b/>
          <w:color w:val="000000" w:themeColor="text1"/>
          <w:szCs w:val="20"/>
        </w:rPr>
        <w:t xml:space="preserve">r </w:t>
      </w:r>
      <w:r w:rsidR="00D02078" w:rsidRPr="0044399E">
        <w:rPr>
          <w:rFonts w:cs="Arial"/>
          <w:b/>
          <w:color w:val="000000" w:themeColor="text1"/>
          <w:szCs w:val="20"/>
        </w:rPr>
        <w:t>6</w:t>
      </w:r>
      <w:r w:rsidR="00706EF0" w:rsidRPr="0044399E">
        <w:rPr>
          <w:rFonts w:cs="Arial"/>
          <w:b/>
          <w:color w:val="000000" w:themeColor="text1"/>
          <w:szCs w:val="20"/>
        </w:rPr>
        <w:t xml:space="preserve"> do SWZ</w:t>
      </w:r>
    </w:p>
    <w:p w14:paraId="6BE4638C" w14:textId="77777777" w:rsidR="00A900C8" w:rsidRPr="0044399E" w:rsidRDefault="00A900C8" w:rsidP="00A900C8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ab/>
        <w:t>(przykładowy wzór)</w:t>
      </w:r>
    </w:p>
    <w:p w14:paraId="33CBD7EA" w14:textId="77777777" w:rsidR="00A900C8" w:rsidRPr="0044399E" w:rsidRDefault="00A900C8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  <w:r w:rsidRPr="0044399E">
        <w:rPr>
          <w:rFonts w:cs="Arial"/>
          <w:b/>
          <w:color w:val="000000" w:themeColor="text1"/>
          <w:szCs w:val="20"/>
          <w:lang w:val="pl-PL"/>
        </w:rPr>
        <w:t xml:space="preserve">PEŁNOMOCNICTWO </w:t>
      </w:r>
      <w:r w:rsidRPr="00950738">
        <w:rPr>
          <w:rFonts w:cs="Arial"/>
          <w:b/>
          <w:color w:val="000000" w:themeColor="text1"/>
          <w:szCs w:val="20"/>
          <w:lang w:val="pl-PL"/>
        </w:rPr>
        <w:t>WYKONAWCÓW WSPÓLNIE UBIEGAJĄCYCH SIĘ</w:t>
      </w:r>
      <w:r w:rsidRPr="0044399E">
        <w:rPr>
          <w:rFonts w:cs="Arial"/>
          <w:b/>
          <w:color w:val="000000" w:themeColor="text1"/>
          <w:szCs w:val="20"/>
          <w:lang w:val="pl-PL"/>
        </w:rPr>
        <w:t xml:space="preserve"> O UDZIELENIE ZAMÓWIENIA</w:t>
      </w:r>
    </w:p>
    <w:p w14:paraId="2E26EEC5" w14:textId="5130573B" w:rsidR="00A900C8" w:rsidRPr="00DE4E99" w:rsidRDefault="00A900C8" w:rsidP="00DE4E99">
      <w:pPr>
        <w:spacing w:before="240"/>
        <w:rPr>
          <w:rFonts w:cs="Arial"/>
          <w:color w:val="000000" w:themeColor="text1"/>
          <w:szCs w:val="20"/>
        </w:rPr>
      </w:pPr>
      <w:r w:rsidRPr="00DE4E99">
        <w:rPr>
          <w:rFonts w:cs="Arial"/>
          <w:color w:val="000000" w:themeColor="text1"/>
          <w:szCs w:val="20"/>
        </w:rPr>
        <w:t xml:space="preserve">Składając ofertę w postępowaniu o udzielenie </w:t>
      </w:r>
      <w:r w:rsidR="00E81589">
        <w:rPr>
          <w:rFonts w:cs="Arial"/>
          <w:color w:val="000000" w:themeColor="text1"/>
          <w:szCs w:val="20"/>
        </w:rPr>
        <w:t>zamówienia publicznego dla zadania:</w:t>
      </w:r>
      <w:r w:rsidR="00125DA6">
        <w:rPr>
          <w:rFonts w:cs="Arial"/>
          <w:color w:val="000000" w:themeColor="text1"/>
          <w:szCs w:val="20"/>
        </w:rPr>
        <w:t xml:space="preserve"> </w:t>
      </w:r>
      <w:r w:rsidR="00125DA6" w:rsidRPr="005C6A74">
        <w:rPr>
          <w:rFonts w:eastAsiaTheme="minorHAnsi"/>
          <w:b/>
          <w:bCs/>
        </w:rPr>
        <w:t xml:space="preserve">"Świadczenie usług </w:t>
      </w:r>
      <w:proofErr w:type="spellStart"/>
      <w:r w:rsidR="00265C3D">
        <w:rPr>
          <w:rFonts w:eastAsiaTheme="minorHAnsi"/>
          <w:b/>
          <w:bCs/>
        </w:rPr>
        <w:t>teleopieki</w:t>
      </w:r>
      <w:proofErr w:type="spellEnd"/>
      <w:r w:rsidR="00125DA6" w:rsidRPr="005C6A74">
        <w:rPr>
          <w:rFonts w:eastAsiaTheme="minorHAnsi"/>
          <w:b/>
          <w:bCs/>
        </w:rPr>
        <w:t>"</w:t>
      </w:r>
      <w:r w:rsidR="00125DA6">
        <w:rPr>
          <w:rFonts w:cs="Arial"/>
          <w:color w:val="000000" w:themeColor="text1"/>
          <w:szCs w:val="20"/>
        </w:rPr>
        <w:t xml:space="preserve">, </w:t>
      </w:r>
      <w:r w:rsidR="00F24C5B">
        <w:rPr>
          <w:rFonts w:cs="Arial"/>
          <w:color w:val="000000" w:themeColor="text1"/>
          <w:szCs w:val="20"/>
        </w:rPr>
        <w:t>my</w:t>
      </w:r>
      <w:r w:rsidR="00DE4E99">
        <w:rPr>
          <w:rFonts w:cs="Arial"/>
          <w:color w:val="000000" w:themeColor="text1"/>
          <w:szCs w:val="20"/>
        </w:rPr>
        <w:t xml:space="preserve"> niżej podpisani </w:t>
      </w:r>
      <w:r w:rsidRPr="0044399E">
        <w:rPr>
          <w:rFonts w:cs="Arial"/>
          <w:color w:val="000000" w:themeColor="text1"/>
        </w:rPr>
        <w:t>reprezentujący Wykonawcę/Wykonawców:</w:t>
      </w:r>
    </w:p>
    <w:p w14:paraId="26A2CF57" w14:textId="77777777" w:rsidR="00A900C8" w:rsidRPr="0044399E" w:rsidRDefault="00A900C8" w:rsidP="00DE4E99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4EF8F2EE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3F8C6263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2D740C35" w14:textId="77777777" w:rsidR="00D735B8" w:rsidRDefault="00A900C8" w:rsidP="00D735B8">
      <w:pPr>
        <w:spacing w:before="48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373D3BB7" w14:textId="3DCAF05E" w:rsidR="00A900C8" w:rsidRPr="0044399E" w:rsidRDefault="00A900C8" w:rsidP="00D735B8">
      <w:pPr>
        <w:spacing w:before="48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Pozostaniemy związani tą umową przez okres niezbędny dla realizacji zamówienia nie krócej jednak niż okres przewidziany umową z Zamawiającym, łącznie z okresem rękojmi za wady</w:t>
      </w:r>
      <w:r w:rsidR="0044399E" w:rsidRPr="0044399E">
        <w:rPr>
          <w:rFonts w:cs="Arial"/>
          <w:color w:val="000000" w:themeColor="text1"/>
          <w:szCs w:val="20"/>
        </w:rPr>
        <w:t xml:space="preserve"> i gwarancji</w:t>
      </w:r>
      <w:r w:rsidRPr="0044399E">
        <w:rPr>
          <w:rFonts w:cs="Arial"/>
          <w:color w:val="000000" w:themeColor="text1"/>
          <w:szCs w:val="20"/>
        </w:rPr>
        <w:t>.</w:t>
      </w:r>
    </w:p>
    <w:p w14:paraId="4328BADD" w14:textId="77777777" w:rsidR="00A900C8" w:rsidRPr="0044399E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Będziemy solidarnie odpowiadać za zgodną z warunkami umowy zawartej z Zamawiającym realizację zamówienia.</w:t>
      </w:r>
    </w:p>
    <w:p w14:paraId="0C9592E5" w14:textId="77777777" w:rsidR="00A900C8" w:rsidRPr="0044399E" w:rsidRDefault="00A900C8" w:rsidP="00C5247B">
      <w:pPr>
        <w:pStyle w:val="Styl1"/>
        <w:tabs>
          <w:tab w:val="clear" w:pos="360"/>
          <w:tab w:val="left" w:pos="708"/>
          <w:tab w:val="left" w:leader="dot" w:pos="9639"/>
        </w:tabs>
        <w:spacing w:before="480"/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 xml:space="preserve">Wspólnie ustanawiamy Pełnomocnikiem </w:t>
      </w:r>
      <w:r w:rsidRPr="0044399E">
        <w:rPr>
          <w:rFonts w:cs="Arial"/>
          <w:b/>
          <w:color w:val="000000" w:themeColor="text1"/>
          <w:sz w:val="20"/>
        </w:rPr>
        <w:tab/>
      </w:r>
    </w:p>
    <w:p w14:paraId="6131102A" w14:textId="77777777" w:rsidR="00A900C8" w:rsidRPr="0044399E" w:rsidRDefault="00A900C8" w:rsidP="00A900C8">
      <w:pPr>
        <w:pStyle w:val="Styl1"/>
        <w:tabs>
          <w:tab w:val="clear" w:pos="360"/>
          <w:tab w:val="center" w:pos="6840"/>
        </w:tabs>
        <w:rPr>
          <w:rFonts w:cs="Arial"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ab/>
        <w:t>(należy wskazać pełną nazwę/firmę pełnomocnika)</w:t>
      </w:r>
    </w:p>
    <w:p w14:paraId="32460535" w14:textId="77777777" w:rsidR="00A900C8" w:rsidRPr="0044399E" w:rsidRDefault="00A900C8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>który jest upoważniony do reprezentowania nas, jak również każdego z wyżej wymienionych wykonawców z osobna:</w:t>
      </w:r>
    </w:p>
    <w:p w14:paraId="434295F3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w postępowaniu o udzielenie zamówienia publicznego. Niniejsze pełnomocnictwo obejmuje prawo do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dokonywania wszelkich czynności w postępowaniu o udzielenie zamówienia, a w szczególności:</w:t>
      </w:r>
    </w:p>
    <w:p w14:paraId="6C7F60FE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podpisania i złożenia w imieniu Wykonawcy oferty wraz z załącznikami*,</w:t>
      </w:r>
    </w:p>
    <w:p w14:paraId="6DB8E8AE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składania w toku postępowania wszelkich oświadczeń i dokonywania czynności przewidzianych przepisami prawa oraz składania innych oświadczeń w związku z tym postępowaniem, w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tym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poświadczenia kopii dokumentów za ich zgodność z oryginałem*,</w:t>
      </w:r>
    </w:p>
    <w:p w14:paraId="69C35784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składania wyjaśnień dotyczących treści ofert oraz innych dokumentów składanych w postępowaniu*,</w:t>
      </w:r>
    </w:p>
    <w:p w14:paraId="060149FC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prowadzenia korespondencji w toczącym się postępowaniu*,</w:t>
      </w:r>
    </w:p>
    <w:p w14:paraId="7A7FF2A7" w14:textId="77777777" w:rsidR="00A900C8" w:rsidRPr="0044399E" w:rsidRDefault="00A900C8" w:rsidP="00C5247B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120"/>
        <w:ind w:left="896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lastRenderedPageBreak/>
        <w:tab/>
      </w:r>
      <w:r w:rsidR="00C5247B" w:rsidRPr="0044399E">
        <w:rPr>
          <w:rFonts w:cs="Arial"/>
          <w:color w:val="000000" w:themeColor="text1"/>
          <w:sz w:val="20"/>
        </w:rPr>
        <w:tab/>
      </w:r>
    </w:p>
    <w:p w14:paraId="198CF405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4F7A2754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zawarcia umowy w sprawie zamówienia publicznego*.</w:t>
      </w:r>
    </w:p>
    <w:p w14:paraId="1C438E3F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udzielania dalszego pełnomocnictwa*.</w:t>
      </w:r>
    </w:p>
    <w:p w14:paraId="66B4BA5C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44057B" w:rsidRPr="0044399E">
        <w:rPr>
          <w:rFonts w:cs="Arial"/>
          <w:color w:val="000000" w:themeColor="text1"/>
          <w:sz w:val="20"/>
        </w:rPr>
        <w:tab/>
      </w:r>
    </w:p>
    <w:p w14:paraId="3E5E5375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43B488E5" w14:textId="77777777" w:rsidR="00A900C8" w:rsidRDefault="00A900C8" w:rsidP="00A900C8">
      <w:pPr>
        <w:rPr>
          <w:rFonts w:cs="Arial"/>
          <w:i/>
          <w:color w:val="000000" w:themeColor="text1"/>
          <w:szCs w:val="20"/>
        </w:rPr>
      </w:pPr>
      <w:r w:rsidRPr="0044399E">
        <w:rPr>
          <w:rFonts w:cs="Arial"/>
          <w:i/>
          <w:color w:val="000000" w:themeColor="text1"/>
          <w:szCs w:val="20"/>
        </w:rPr>
        <w:t>*niepotrzebne skreślić.</w:t>
      </w:r>
    </w:p>
    <w:p w14:paraId="57C54062" w14:textId="77777777" w:rsidR="00D735B8" w:rsidRPr="0044399E" w:rsidRDefault="00D735B8" w:rsidP="00A900C8">
      <w:pPr>
        <w:rPr>
          <w:rFonts w:cs="Arial"/>
          <w:i/>
          <w:color w:val="000000" w:themeColor="text1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4677"/>
      </w:tblGrid>
      <w:tr w:rsidR="0044399E" w:rsidRPr="0044399E" w14:paraId="73BEC92D" w14:textId="77777777" w:rsidTr="0044399E">
        <w:trPr>
          <w:trHeight w:val="51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876A" w14:textId="77777777"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Nazwa firmy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DF9F" w14:textId="77777777"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Imię i nazwisko osoby upoważnionej do udzielenia pełnomocnictwa</w:t>
            </w:r>
          </w:p>
        </w:tc>
      </w:tr>
      <w:tr w:rsidR="0044399E" w:rsidRPr="0044399E" w14:paraId="139980EF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AB32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9414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14:paraId="241598E4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171C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4F2E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14:paraId="00771252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3300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6E7A" w14:textId="77777777"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730678A7" w14:textId="77777777" w:rsidR="00487B3A" w:rsidRPr="0044399E" w:rsidRDefault="00487B3A" w:rsidP="009F4535">
      <w:pPr>
        <w:spacing w:line="240" w:lineRule="auto"/>
        <w:rPr>
          <w:rFonts w:cs="Arial"/>
          <w:color w:val="000000" w:themeColor="text1"/>
          <w:szCs w:val="20"/>
        </w:rPr>
      </w:pPr>
    </w:p>
    <w:sectPr w:rsidR="00487B3A" w:rsidRPr="0044399E" w:rsidSect="003D69E3">
      <w:footerReference w:type="default" r:id="rId8"/>
      <w:headerReference w:type="first" r:id="rId9"/>
      <w:pgSz w:w="11907" w:h="16840" w:code="9"/>
      <w:pgMar w:top="1418" w:right="1134" w:bottom="1418" w:left="1134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DD8F1" w14:textId="77777777" w:rsidR="009105C8" w:rsidRDefault="009105C8">
      <w:r>
        <w:separator/>
      </w:r>
    </w:p>
  </w:endnote>
  <w:endnote w:type="continuationSeparator" w:id="0">
    <w:p w14:paraId="13881ED2" w14:textId="77777777" w:rsidR="009105C8" w:rsidRDefault="00910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B8811" w14:textId="77777777" w:rsidR="00D9565D" w:rsidRPr="00B36434" w:rsidRDefault="009E3F57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227F88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92F81" w14:textId="77777777" w:rsidR="009105C8" w:rsidRDefault="009105C8">
      <w:r>
        <w:separator/>
      </w:r>
    </w:p>
  </w:footnote>
  <w:footnote w:type="continuationSeparator" w:id="0">
    <w:p w14:paraId="4F5323DA" w14:textId="77777777" w:rsidR="009105C8" w:rsidRDefault="00910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67C28" w14:textId="666BE0AE" w:rsidR="00B36434" w:rsidRDefault="00A96554" w:rsidP="00EF1A9E">
    <w:pPr>
      <w:pStyle w:val="Nagwek"/>
      <w:jc w:val="center"/>
    </w:pPr>
    <w:r w:rsidRPr="00A96554">
      <w:rPr>
        <w:noProof/>
      </w:rPr>
      <w:drawing>
        <wp:inline distT="0" distB="0" distL="0" distR="0" wp14:anchorId="53974FBF" wp14:editId="6EDB38BC">
          <wp:extent cx="6118860" cy="624840"/>
          <wp:effectExtent l="0" t="0" r="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925CEDD" w14:textId="77777777" w:rsidR="00EF1A9E" w:rsidRDefault="00EF1A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42557052">
    <w:abstractNumId w:val="8"/>
  </w:num>
  <w:num w:numId="2" w16cid:durableId="1225947432">
    <w:abstractNumId w:val="7"/>
  </w:num>
  <w:num w:numId="3" w16cid:durableId="343242149">
    <w:abstractNumId w:val="12"/>
  </w:num>
  <w:num w:numId="4" w16cid:durableId="1259949671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05300203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07197487">
    <w:abstractNumId w:val="13"/>
  </w:num>
  <w:num w:numId="7" w16cid:durableId="74418277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1DD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1978"/>
    <w:rsid w:val="000122B9"/>
    <w:rsid w:val="000130B1"/>
    <w:rsid w:val="00013D4F"/>
    <w:rsid w:val="00013F6B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54A93"/>
    <w:rsid w:val="0006090E"/>
    <w:rsid w:val="00061093"/>
    <w:rsid w:val="00061424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7A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A1B"/>
    <w:rsid w:val="00096C13"/>
    <w:rsid w:val="00097274"/>
    <w:rsid w:val="000A0828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291F"/>
    <w:rsid w:val="000D3ABD"/>
    <w:rsid w:val="000D47B8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7698"/>
    <w:rsid w:val="000F7BBC"/>
    <w:rsid w:val="000F7D0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81"/>
    <w:rsid w:val="00117CA6"/>
    <w:rsid w:val="0012021D"/>
    <w:rsid w:val="00120A1A"/>
    <w:rsid w:val="00120B85"/>
    <w:rsid w:val="0012185C"/>
    <w:rsid w:val="00121E3C"/>
    <w:rsid w:val="00121E59"/>
    <w:rsid w:val="00123433"/>
    <w:rsid w:val="00123A11"/>
    <w:rsid w:val="00124FB9"/>
    <w:rsid w:val="00125DA6"/>
    <w:rsid w:val="001268D2"/>
    <w:rsid w:val="001274B4"/>
    <w:rsid w:val="0013160F"/>
    <w:rsid w:val="00131E79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53F1"/>
    <w:rsid w:val="001460EE"/>
    <w:rsid w:val="001462FF"/>
    <w:rsid w:val="001463A7"/>
    <w:rsid w:val="0014682C"/>
    <w:rsid w:val="00146E3D"/>
    <w:rsid w:val="0014753D"/>
    <w:rsid w:val="00147544"/>
    <w:rsid w:val="00147627"/>
    <w:rsid w:val="00147825"/>
    <w:rsid w:val="001478CB"/>
    <w:rsid w:val="001517EE"/>
    <w:rsid w:val="00151CCF"/>
    <w:rsid w:val="00151DE8"/>
    <w:rsid w:val="00152224"/>
    <w:rsid w:val="00152CCD"/>
    <w:rsid w:val="00154F35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6D5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27F88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401D"/>
    <w:rsid w:val="002648DE"/>
    <w:rsid w:val="00265C3D"/>
    <w:rsid w:val="00266558"/>
    <w:rsid w:val="00270414"/>
    <w:rsid w:val="0027093B"/>
    <w:rsid w:val="00270F75"/>
    <w:rsid w:val="00271FAD"/>
    <w:rsid w:val="002728E7"/>
    <w:rsid w:val="00275F2A"/>
    <w:rsid w:val="00276351"/>
    <w:rsid w:val="002763CD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242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E66"/>
    <w:rsid w:val="00294D43"/>
    <w:rsid w:val="0029524C"/>
    <w:rsid w:val="00295995"/>
    <w:rsid w:val="0029630C"/>
    <w:rsid w:val="0029724B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6FE"/>
    <w:rsid w:val="002C39E3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6EE2"/>
    <w:rsid w:val="002F77BB"/>
    <w:rsid w:val="00300732"/>
    <w:rsid w:val="0030194B"/>
    <w:rsid w:val="0030224E"/>
    <w:rsid w:val="003024B3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17DD5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7462"/>
    <w:rsid w:val="003C7CF8"/>
    <w:rsid w:val="003D1F31"/>
    <w:rsid w:val="003D24EB"/>
    <w:rsid w:val="003D45AC"/>
    <w:rsid w:val="003D5A40"/>
    <w:rsid w:val="003D5F5A"/>
    <w:rsid w:val="003D5FE2"/>
    <w:rsid w:val="003D69E3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399E"/>
    <w:rsid w:val="00445054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0500"/>
    <w:rsid w:val="00491BBF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1CF"/>
    <w:rsid w:val="005A0C1F"/>
    <w:rsid w:val="005A0C55"/>
    <w:rsid w:val="005A1B88"/>
    <w:rsid w:val="005A210C"/>
    <w:rsid w:val="005A2BFD"/>
    <w:rsid w:val="005A34BA"/>
    <w:rsid w:val="005A42D6"/>
    <w:rsid w:val="005A638E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319A"/>
    <w:rsid w:val="005D3C31"/>
    <w:rsid w:val="005D4385"/>
    <w:rsid w:val="005D4BBB"/>
    <w:rsid w:val="005D5905"/>
    <w:rsid w:val="005D5F41"/>
    <w:rsid w:val="005D6EF2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5BF9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8BA"/>
    <w:rsid w:val="00635AA2"/>
    <w:rsid w:val="00636481"/>
    <w:rsid w:val="00640519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509B"/>
    <w:rsid w:val="006563C6"/>
    <w:rsid w:val="006566C4"/>
    <w:rsid w:val="006569E9"/>
    <w:rsid w:val="00657326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99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4553"/>
    <w:rsid w:val="00785226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3CE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0636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3FA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4156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237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AAD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1703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5C8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0CB"/>
    <w:rsid w:val="009178F4"/>
    <w:rsid w:val="00917992"/>
    <w:rsid w:val="00917E04"/>
    <w:rsid w:val="009212F5"/>
    <w:rsid w:val="009215FA"/>
    <w:rsid w:val="00922B08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A7D"/>
    <w:rsid w:val="00946B09"/>
    <w:rsid w:val="0094766E"/>
    <w:rsid w:val="00950661"/>
    <w:rsid w:val="00950738"/>
    <w:rsid w:val="00951C7B"/>
    <w:rsid w:val="00952962"/>
    <w:rsid w:val="0095308F"/>
    <w:rsid w:val="009538FA"/>
    <w:rsid w:val="009545CA"/>
    <w:rsid w:val="0095482F"/>
    <w:rsid w:val="00954D9A"/>
    <w:rsid w:val="00954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461D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3704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01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8F0"/>
    <w:rsid w:val="009A49D7"/>
    <w:rsid w:val="009A6723"/>
    <w:rsid w:val="009A75B8"/>
    <w:rsid w:val="009A7667"/>
    <w:rsid w:val="009A79D3"/>
    <w:rsid w:val="009A7E3F"/>
    <w:rsid w:val="009B022C"/>
    <w:rsid w:val="009B030F"/>
    <w:rsid w:val="009B348E"/>
    <w:rsid w:val="009B34FF"/>
    <w:rsid w:val="009B3673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F57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54F8"/>
    <w:rsid w:val="00A05E51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23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57E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6386"/>
    <w:rsid w:val="00A96554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712B"/>
    <w:rsid w:val="00AF7736"/>
    <w:rsid w:val="00AF77D5"/>
    <w:rsid w:val="00B005D4"/>
    <w:rsid w:val="00B00C2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6D96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13CD"/>
    <w:rsid w:val="00B41978"/>
    <w:rsid w:val="00B41D66"/>
    <w:rsid w:val="00B4315F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37E9"/>
    <w:rsid w:val="00BB49E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3B4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A87"/>
    <w:rsid w:val="00C32BA8"/>
    <w:rsid w:val="00C338FD"/>
    <w:rsid w:val="00C34C99"/>
    <w:rsid w:val="00C34FDE"/>
    <w:rsid w:val="00C36C6F"/>
    <w:rsid w:val="00C36E3B"/>
    <w:rsid w:val="00C37445"/>
    <w:rsid w:val="00C3759A"/>
    <w:rsid w:val="00C40ADE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8FA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43F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A22"/>
    <w:rsid w:val="00CF3EC6"/>
    <w:rsid w:val="00CF60A7"/>
    <w:rsid w:val="00CF60CC"/>
    <w:rsid w:val="00CF6880"/>
    <w:rsid w:val="00CF7577"/>
    <w:rsid w:val="00D000EA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55C2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3B6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6569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704DB"/>
    <w:rsid w:val="00D721B6"/>
    <w:rsid w:val="00D727A0"/>
    <w:rsid w:val="00D72AFD"/>
    <w:rsid w:val="00D72B42"/>
    <w:rsid w:val="00D72C9B"/>
    <w:rsid w:val="00D733B3"/>
    <w:rsid w:val="00D735B8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996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9E3"/>
    <w:rsid w:val="00DE1B0E"/>
    <w:rsid w:val="00DE322D"/>
    <w:rsid w:val="00DE352A"/>
    <w:rsid w:val="00DE38BB"/>
    <w:rsid w:val="00DE4764"/>
    <w:rsid w:val="00DE4E99"/>
    <w:rsid w:val="00DE5057"/>
    <w:rsid w:val="00DE603C"/>
    <w:rsid w:val="00DE69B4"/>
    <w:rsid w:val="00DE7596"/>
    <w:rsid w:val="00DE76C0"/>
    <w:rsid w:val="00DF0870"/>
    <w:rsid w:val="00DF0D82"/>
    <w:rsid w:val="00DF18F1"/>
    <w:rsid w:val="00DF2085"/>
    <w:rsid w:val="00DF26F4"/>
    <w:rsid w:val="00DF2891"/>
    <w:rsid w:val="00DF2F0F"/>
    <w:rsid w:val="00DF31F3"/>
    <w:rsid w:val="00DF3B57"/>
    <w:rsid w:val="00DF489C"/>
    <w:rsid w:val="00DF4E03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2928"/>
    <w:rsid w:val="00E14169"/>
    <w:rsid w:val="00E147E3"/>
    <w:rsid w:val="00E15105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5397"/>
    <w:rsid w:val="00E7646A"/>
    <w:rsid w:val="00E810F0"/>
    <w:rsid w:val="00E812B2"/>
    <w:rsid w:val="00E81587"/>
    <w:rsid w:val="00E81589"/>
    <w:rsid w:val="00E81DCA"/>
    <w:rsid w:val="00E81F53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5C86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1346"/>
    <w:rsid w:val="00EF1A9E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4C5B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7762C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4F6"/>
    <w:rsid w:val="00F91EBF"/>
    <w:rsid w:val="00F92055"/>
    <w:rsid w:val="00F9230D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40B5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085"/>
    <w:rsid w:val="00FD49B0"/>
    <w:rsid w:val="00FD4E88"/>
    <w:rsid w:val="00FD4EA0"/>
    <w:rsid w:val="00FD5825"/>
    <w:rsid w:val="00FD62F6"/>
    <w:rsid w:val="00FD6BB1"/>
    <w:rsid w:val="00FD6BBB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38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7AF03E"/>
  <w15:docId w15:val="{6BDF8B5B-93F5-48CF-AE56-00D05BC00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47B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4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51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26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3118F-AEDB-41E5-A223-2441808A4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KD Krzysztof Szymański</dc:creator>
  <cp:lastModifiedBy>krzysztof szymanski</cp:lastModifiedBy>
  <cp:revision>85</cp:revision>
  <cp:lastPrinted>2015-03-06T05:37:00Z</cp:lastPrinted>
  <dcterms:created xsi:type="dcterms:W3CDTF">2017-10-04T07:03:00Z</dcterms:created>
  <dcterms:modified xsi:type="dcterms:W3CDTF">2026-08-21T10:57:00Z</dcterms:modified>
</cp:coreProperties>
</file>