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495A7F" w:rsidRPr="00653B63" w14:paraId="66AD9BDC" w14:textId="77777777" w:rsidTr="0088483A">
        <w:trPr>
          <w:trHeight w:val="261"/>
        </w:trPr>
        <w:tc>
          <w:tcPr>
            <w:tcW w:w="1951" w:type="dxa"/>
          </w:tcPr>
          <w:p w14:paraId="2A4CFDB4" w14:textId="08BFBAAF" w:rsidR="00495A7F" w:rsidRPr="00653B63" w:rsidRDefault="00687161" w:rsidP="0088483A">
            <w:pPr>
              <w:rPr>
                <w:rFonts w:eastAsiaTheme="minorHAnsi" w:cs="Arial"/>
                <w:b/>
                <w:szCs w:val="20"/>
              </w:rPr>
            </w:pPr>
            <w:r>
              <w:rPr>
                <w:b/>
              </w:rPr>
              <w:t>G</w:t>
            </w:r>
            <w:r w:rsidR="00AB1CB5">
              <w:rPr>
                <w:b/>
              </w:rPr>
              <w:t>.271.</w:t>
            </w:r>
            <w:r w:rsidR="000379A4">
              <w:rPr>
                <w:b/>
              </w:rPr>
              <w:t>0</w:t>
            </w:r>
            <w:r w:rsidR="00493F78">
              <w:rPr>
                <w:b/>
              </w:rPr>
              <w:t>8</w:t>
            </w:r>
            <w:r w:rsidR="00AC1274" w:rsidRPr="004052DA">
              <w:rPr>
                <w:b/>
              </w:rPr>
              <w:t>.202</w:t>
            </w:r>
            <w:r w:rsidR="00EB1F45">
              <w:rPr>
                <w:b/>
              </w:rPr>
              <w:t>6</w:t>
            </w:r>
          </w:p>
        </w:tc>
      </w:tr>
    </w:tbl>
    <w:p w14:paraId="2D412CFA" w14:textId="77777777" w:rsidR="008F630F" w:rsidRPr="008F630F" w:rsidRDefault="003558C1" w:rsidP="008F630F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867356F" w14:textId="77777777" w:rsidR="0035633C" w:rsidRDefault="0035633C" w:rsidP="00E03384">
      <w:pPr>
        <w:rPr>
          <w:rFonts w:cs="Arial"/>
          <w:b/>
          <w:color w:val="000000" w:themeColor="text1"/>
          <w:szCs w:val="20"/>
        </w:rPr>
      </w:pPr>
    </w:p>
    <w:p w14:paraId="6A79A928" w14:textId="77777777" w:rsidR="00B6580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585B4875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0F7A40B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75D1747" w14:textId="0B92FD9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0055F4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49530477" w14:textId="77777777" w:rsidR="00B65807" w:rsidRPr="00571FC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0DF24DF" w14:textId="77777777" w:rsidR="00AC1274" w:rsidRDefault="00B65807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B96381B" w14:textId="77777777" w:rsidR="00AC1274" w:rsidRPr="00571FCB" w:rsidRDefault="00AC1274" w:rsidP="00571FC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</w:p>
    <w:p w14:paraId="2CF34D62" w14:textId="77777777" w:rsidR="00B65807" w:rsidRDefault="00B65807" w:rsidP="00571FC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proofErr w:type="spellStart"/>
      <w:r w:rsidRPr="00571FCB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571FCB">
        <w:rPr>
          <w:rFonts w:cs="Arial"/>
          <w:color w:val="000000" w:themeColor="text1"/>
          <w:szCs w:val="20"/>
          <w:lang w:val="en-US"/>
        </w:rPr>
        <w:t xml:space="preserve">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0CEC7FD2" w14:textId="77777777" w:rsidR="00FB40BE" w:rsidRPr="00571FCB" w:rsidRDefault="00FB40BE" w:rsidP="007F5FA6">
      <w:pPr>
        <w:rPr>
          <w:rFonts w:cs="Arial"/>
          <w:color w:val="000000" w:themeColor="text1"/>
          <w:szCs w:val="20"/>
          <w:lang w:val="de-CH"/>
        </w:rPr>
      </w:pPr>
    </w:p>
    <w:p w14:paraId="67F05F3F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0B82EA6D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386818B6" w14:textId="77777777" w:rsidR="0035633C" w:rsidRPr="00AC1274" w:rsidRDefault="0035633C" w:rsidP="007F5FA6">
      <w:pPr>
        <w:rPr>
          <w:rFonts w:cs="Arial"/>
          <w:color w:val="000000" w:themeColor="text1"/>
          <w:szCs w:val="20"/>
        </w:rPr>
      </w:pPr>
    </w:p>
    <w:p w14:paraId="47968E0E" w14:textId="399B43B8" w:rsidR="00A3610D" w:rsidRPr="00A3610D" w:rsidRDefault="00B65807" w:rsidP="00A3610D">
      <w:pPr>
        <w:rPr>
          <w:rFonts w:cs="Arial"/>
          <w:b/>
          <w:color w:val="000000" w:themeColor="text1"/>
          <w:szCs w:val="20"/>
        </w:rPr>
      </w:pPr>
      <w:r w:rsidRPr="00445061">
        <w:rPr>
          <w:rFonts w:cs="Arial"/>
          <w:color w:val="000000" w:themeColor="text1"/>
          <w:szCs w:val="20"/>
        </w:rPr>
        <w:t>W odpowiedzi na ogłoszenie o zamówieniu</w:t>
      </w:r>
      <w:r w:rsidR="00C970E4" w:rsidRPr="00445061">
        <w:rPr>
          <w:rFonts w:cs="Arial"/>
          <w:color w:val="000000" w:themeColor="text1"/>
          <w:szCs w:val="20"/>
        </w:rPr>
        <w:t>,</w:t>
      </w:r>
      <w:r w:rsidRPr="00445061">
        <w:rPr>
          <w:rFonts w:cs="Arial"/>
          <w:color w:val="000000" w:themeColor="text1"/>
          <w:szCs w:val="20"/>
        </w:rPr>
        <w:t xml:space="preserve"> dla postępowania o udzielenie zamówienia publicznego, prowadzonego w trybie</w:t>
      </w:r>
      <w:r w:rsidR="005B7B5A" w:rsidRPr="00445061">
        <w:rPr>
          <w:rFonts w:cs="Arial"/>
          <w:color w:val="000000" w:themeColor="text1"/>
          <w:szCs w:val="20"/>
        </w:rPr>
        <w:t xml:space="preserve"> podstawowym bez negocjacji dla zadania</w:t>
      </w:r>
      <w:r w:rsidR="005B7B5A" w:rsidRPr="00445061">
        <w:rPr>
          <w:rFonts w:cs="Arial"/>
          <w:b/>
          <w:color w:val="000000" w:themeColor="text1"/>
          <w:szCs w:val="20"/>
        </w:rPr>
        <w:t>:</w:t>
      </w:r>
      <w:r w:rsidR="00A3610D">
        <w:rPr>
          <w:rFonts w:cs="Arial"/>
          <w:b/>
          <w:color w:val="000000" w:themeColor="text1"/>
          <w:szCs w:val="20"/>
        </w:rPr>
        <w:t xml:space="preserve"> </w:t>
      </w:r>
      <w:r w:rsidR="00A3610D" w:rsidRPr="00A3610D">
        <w:rPr>
          <w:rFonts w:cs="Arial"/>
          <w:b/>
          <w:bCs/>
          <w:color w:val="auto"/>
          <w:sz w:val="22"/>
          <w:szCs w:val="22"/>
        </w:rPr>
        <w:t>„Świadczenie usług transportowych na rzecz uczestników projektu „"Przepis na Opiekę" – usługi społeczne dla mieszkańców gminy Oporów”</w:t>
      </w:r>
    </w:p>
    <w:p w14:paraId="45A88088" w14:textId="77777777" w:rsidR="00445061" w:rsidRPr="00AC1274" w:rsidRDefault="00445061" w:rsidP="00AC1274">
      <w:pPr>
        <w:rPr>
          <w:szCs w:val="20"/>
        </w:rPr>
      </w:pPr>
    </w:p>
    <w:p w14:paraId="627C06E9" w14:textId="7253DF1A" w:rsidR="00A86D4C" w:rsidRPr="00B25A17" w:rsidRDefault="00A86D4C" w:rsidP="00A86D4C">
      <w:pPr>
        <w:pStyle w:val="Akapitzlist"/>
        <w:numPr>
          <w:ilvl w:val="2"/>
          <w:numId w:val="24"/>
        </w:numPr>
        <w:spacing w:line="360" w:lineRule="auto"/>
        <w:ind w:left="499" w:hanging="357"/>
        <w:jc w:val="both"/>
        <w:rPr>
          <w:rFonts w:ascii="Arial" w:hAnsi="Arial" w:cs="Arial"/>
          <w:sz w:val="20"/>
          <w:szCs w:val="20"/>
        </w:rPr>
      </w:pPr>
      <w:r w:rsidRPr="00A21F20">
        <w:rPr>
          <w:rFonts w:ascii="Arial" w:hAnsi="Arial" w:cs="Arial"/>
          <w:sz w:val="20"/>
          <w:szCs w:val="20"/>
        </w:rPr>
        <w:t xml:space="preserve">Oferujemy wykonanie całości przedmiotu zamówienia zgodnie z jego opisem zawartym </w:t>
      </w:r>
      <w:r w:rsidRPr="00A21F20">
        <w:rPr>
          <w:rFonts w:ascii="Arial" w:hAnsi="Arial" w:cs="Arial"/>
          <w:sz w:val="20"/>
          <w:szCs w:val="20"/>
        </w:rPr>
        <w:br/>
      </w:r>
      <w:r w:rsidRPr="00B25A17">
        <w:rPr>
          <w:rFonts w:ascii="Arial" w:hAnsi="Arial" w:cs="Arial"/>
          <w:sz w:val="20"/>
          <w:szCs w:val="20"/>
        </w:rPr>
        <w:t>w SWZ</w:t>
      </w:r>
      <w:r w:rsidR="00554A0B" w:rsidRPr="00B25A17">
        <w:rPr>
          <w:rFonts w:ascii="Arial" w:hAnsi="Arial" w:cs="Arial"/>
          <w:sz w:val="20"/>
          <w:szCs w:val="20"/>
        </w:rPr>
        <w:t xml:space="preserve"> </w:t>
      </w:r>
      <w:r w:rsidR="00C11BF1" w:rsidRPr="00B25A17">
        <w:rPr>
          <w:rFonts w:ascii="Arial" w:hAnsi="Arial" w:cs="Arial"/>
          <w:sz w:val="20"/>
          <w:szCs w:val="20"/>
        </w:rPr>
        <w:t>za Ceną brutto,</w:t>
      </w:r>
      <w:r w:rsidR="00770C2F">
        <w:rPr>
          <w:rFonts w:ascii="Arial" w:hAnsi="Arial" w:cs="Arial"/>
          <w:sz w:val="20"/>
          <w:szCs w:val="20"/>
        </w:rPr>
        <w:t xml:space="preserve"> </w:t>
      </w:r>
      <w:r w:rsidR="00C11BF1" w:rsidRPr="00B25A17">
        <w:rPr>
          <w:rFonts w:ascii="Arial" w:hAnsi="Arial" w:cs="Arial"/>
          <w:sz w:val="20"/>
          <w:szCs w:val="20"/>
        </w:rPr>
        <w:t>wg poniższego</w:t>
      </w:r>
      <w:r w:rsidR="00770C2F">
        <w:rPr>
          <w:rFonts w:ascii="Arial" w:hAnsi="Arial" w:cs="Arial"/>
          <w:sz w:val="20"/>
          <w:szCs w:val="20"/>
        </w:rPr>
        <w:t xml:space="preserve"> podziału i </w:t>
      </w:r>
      <w:r w:rsidR="00C11BF1" w:rsidRPr="00B25A17">
        <w:rPr>
          <w:rFonts w:ascii="Arial" w:hAnsi="Arial" w:cs="Arial"/>
          <w:sz w:val="20"/>
          <w:szCs w:val="20"/>
        </w:rPr>
        <w:t xml:space="preserve"> wyliczenia:</w:t>
      </w:r>
    </w:p>
    <w:p w14:paraId="3B7339A5" w14:textId="49D1F570" w:rsidR="007317C5" w:rsidRPr="007317C5" w:rsidRDefault="00B25A17" w:rsidP="007317C5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E40AC">
        <w:rPr>
          <w:rFonts w:ascii="Arial" w:hAnsi="Arial" w:cs="Arial"/>
          <w:b/>
          <w:bCs/>
          <w:sz w:val="20"/>
          <w:szCs w:val="20"/>
          <w:lang w:eastAsia="pl-PL"/>
        </w:rPr>
        <w:t>Komponent Nr 1</w:t>
      </w:r>
      <w:r w:rsidRPr="00B25A17">
        <w:rPr>
          <w:rFonts w:ascii="Arial" w:hAnsi="Arial" w:cs="Arial"/>
          <w:sz w:val="20"/>
          <w:szCs w:val="20"/>
          <w:lang w:eastAsia="pl-PL"/>
        </w:rPr>
        <w:t>: Codzienne dowozy i odwozy uczestników projektu z terenu gminy Oporów na zajęcia  do Klubu Seniora w Oporowie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4"/>
        <w:gridCol w:w="1594"/>
        <w:gridCol w:w="1550"/>
        <w:gridCol w:w="1547"/>
        <w:gridCol w:w="1473"/>
        <w:gridCol w:w="1602"/>
      </w:tblGrid>
      <w:tr w:rsidR="007317C5" w:rsidRPr="0083311E" w14:paraId="42F5D76E" w14:textId="77777777" w:rsidTr="000B453F">
        <w:trPr>
          <w:cantSplit/>
          <w:jc w:val="center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42EF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BC6A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Cena jednostkowa</w:t>
            </w:r>
          </w:p>
          <w:p w14:paraId="1DFC1670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za 1 km przebiegu pojazdu</w:t>
            </w:r>
          </w:p>
          <w:p w14:paraId="6AF577B0" w14:textId="77777777" w:rsidR="007317C5" w:rsidRPr="00E435E1" w:rsidRDefault="007317C5" w:rsidP="000B453F">
            <w:pPr>
              <w:jc w:val="center"/>
            </w:pPr>
            <w:r w:rsidRPr="00E435E1">
              <w:rPr>
                <w:b/>
                <w:bCs/>
                <w:sz w:val="18"/>
                <w:szCs w:val="18"/>
              </w:rPr>
              <w:t>netto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9332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Cena jednostkowa</w:t>
            </w:r>
          </w:p>
          <w:p w14:paraId="4C04D388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za 1 km przebiegu pojazdu</w:t>
            </w:r>
          </w:p>
          <w:p w14:paraId="7033F799" w14:textId="77777777" w:rsidR="007317C5" w:rsidRPr="00E435E1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435E1">
              <w:rPr>
                <w:rFonts w:cs="Arial"/>
                <w:b/>
                <w:bCs/>
                <w:sz w:val="18"/>
                <w:szCs w:val="18"/>
              </w:rPr>
              <w:t>brutto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7B4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Szacunkowa</w:t>
            </w:r>
          </w:p>
          <w:p w14:paraId="08FE9642" w14:textId="5CB350C6" w:rsidR="007317C5" w:rsidRPr="00AC1274" w:rsidRDefault="007077E9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I</w:t>
            </w:r>
            <w:r w:rsidR="007317C5" w:rsidRPr="00AC1274">
              <w:rPr>
                <w:rFonts w:cs="Arial"/>
                <w:b/>
                <w:bCs/>
                <w:sz w:val="18"/>
                <w:szCs w:val="18"/>
              </w:rPr>
              <w:t>lość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(volumen)</w:t>
            </w:r>
            <w:r w:rsidR="007317C5" w:rsidRPr="00AC127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7317C5"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="007317C5" w:rsidRPr="00AC1274">
              <w:rPr>
                <w:rFonts w:cs="Arial"/>
                <w:b/>
                <w:bCs/>
                <w:sz w:val="18"/>
                <w:szCs w:val="18"/>
              </w:rPr>
              <w:t xml:space="preserve"> w okresie trwania umowy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087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netto (cena jedn.</w:t>
            </w:r>
          </w:p>
          <w:p w14:paraId="396D8B30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netto x ilość</w:t>
            </w:r>
          </w:p>
          <w:p w14:paraId="3A8179D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142D13CA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[1 x 3]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F391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brutto (cena jedn.</w:t>
            </w:r>
          </w:p>
          <w:p w14:paraId="28F8CA95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brutto x ilość</w:t>
            </w:r>
          </w:p>
          <w:p w14:paraId="6B8085DA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3C9BE03A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[2 x 3]</w:t>
            </w:r>
          </w:p>
        </w:tc>
      </w:tr>
      <w:tr w:rsidR="007317C5" w:rsidRPr="0083311E" w14:paraId="4BCF90E1" w14:textId="77777777" w:rsidTr="000B45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5FF0" w14:textId="77777777" w:rsidR="007317C5" w:rsidRPr="00AC1274" w:rsidRDefault="007317C5" w:rsidP="000B453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773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6581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F9DB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0E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710B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5</w:t>
            </w:r>
          </w:p>
        </w:tc>
      </w:tr>
      <w:tr w:rsidR="007317C5" w:rsidRPr="0083311E" w14:paraId="0BAA076F" w14:textId="77777777" w:rsidTr="000B453F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F86D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D3554BB" w14:textId="77777777" w:rsidR="003E40AC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Usługa dowozu</w:t>
            </w:r>
          </w:p>
          <w:p w14:paraId="1B4874FF" w14:textId="7F446556" w:rsidR="007317C5" w:rsidRPr="00AC1274" w:rsidRDefault="003E40AC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(dowozy i odwozy na zajęcia)</w:t>
            </w:r>
            <w:r w:rsidR="007317C5" w:rsidRPr="00AC127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14:paraId="45BD16C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136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05F6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81B0" w14:textId="62EC1C8E" w:rsidR="007317C5" w:rsidRPr="00AC1274" w:rsidRDefault="00386C7C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</w:t>
            </w:r>
            <w:r w:rsidR="005F194F">
              <w:rPr>
                <w:rFonts w:cs="Arial"/>
                <w:b/>
                <w:bCs/>
                <w:sz w:val="18"/>
                <w:szCs w:val="18"/>
              </w:rPr>
              <w:t>832,4</w:t>
            </w:r>
            <w:r w:rsidR="007317C5">
              <w:rPr>
                <w:rFonts w:cs="Arial"/>
                <w:b/>
                <w:bCs/>
                <w:sz w:val="18"/>
                <w:szCs w:val="18"/>
              </w:rPr>
              <w:t xml:space="preserve"> km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2D2F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3E1B4D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72EACCCE" w14:textId="77777777" w:rsidR="00A86D4C" w:rsidRPr="00B25A17" w:rsidRDefault="00A86D4C" w:rsidP="00423A04">
      <w:pPr>
        <w:rPr>
          <w:rFonts w:cs="Arial"/>
          <w:szCs w:val="20"/>
        </w:rPr>
      </w:pPr>
    </w:p>
    <w:p w14:paraId="4872C8DF" w14:textId="77777777" w:rsidR="00B25A17" w:rsidRPr="00B25A17" w:rsidRDefault="00B25A17" w:rsidP="00B25A17">
      <w:pPr>
        <w:rPr>
          <w:rFonts w:cs="Arial"/>
          <w:szCs w:val="20"/>
        </w:rPr>
      </w:pPr>
    </w:p>
    <w:p w14:paraId="1D0A4AF6" w14:textId="2F00548E" w:rsidR="007317C5" w:rsidRPr="007317C5" w:rsidRDefault="00B25A17" w:rsidP="007317C5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3E40AC">
        <w:rPr>
          <w:rFonts w:ascii="Arial" w:hAnsi="Arial" w:cs="Arial"/>
          <w:b/>
          <w:bCs/>
          <w:sz w:val="20"/>
          <w:szCs w:val="20"/>
          <w:lang w:eastAsia="pl-PL"/>
        </w:rPr>
        <w:t>Komponent Nr 2</w:t>
      </w:r>
      <w:r w:rsidRPr="00B25A17">
        <w:rPr>
          <w:rFonts w:ascii="Arial" w:hAnsi="Arial" w:cs="Arial"/>
          <w:sz w:val="20"/>
          <w:szCs w:val="20"/>
          <w:lang w:eastAsia="pl-PL"/>
        </w:rPr>
        <w:t>: Transport dla uczestników projektu związany z organizacją aktywności zewnętrznych (Wyjazdy - wycieczki)</w:t>
      </w:r>
      <w:r w:rsidR="004D3A4B">
        <w:rPr>
          <w:rFonts w:ascii="Arial" w:hAnsi="Arial" w:cs="Arial"/>
          <w:sz w:val="20"/>
          <w:szCs w:val="20"/>
          <w:lang w:eastAsia="pl-PL"/>
        </w:rPr>
        <w:t xml:space="preserve"> dla uczestników projektu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4"/>
        <w:gridCol w:w="1594"/>
        <w:gridCol w:w="1550"/>
        <w:gridCol w:w="1547"/>
        <w:gridCol w:w="1473"/>
        <w:gridCol w:w="1602"/>
      </w:tblGrid>
      <w:tr w:rsidR="007317C5" w:rsidRPr="0083311E" w14:paraId="4044501F" w14:textId="77777777" w:rsidTr="000B453F">
        <w:trPr>
          <w:cantSplit/>
          <w:jc w:val="center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72FF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59E1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Cena jednostkowa</w:t>
            </w:r>
          </w:p>
          <w:p w14:paraId="06670441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za 1 km przebiegu pojazdu</w:t>
            </w:r>
          </w:p>
          <w:p w14:paraId="391ADA4D" w14:textId="77777777" w:rsidR="007317C5" w:rsidRPr="00E435E1" w:rsidRDefault="007317C5" w:rsidP="000B453F">
            <w:pPr>
              <w:jc w:val="center"/>
            </w:pPr>
            <w:r w:rsidRPr="00E435E1">
              <w:rPr>
                <w:b/>
                <w:bCs/>
                <w:sz w:val="18"/>
                <w:szCs w:val="18"/>
              </w:rPr>
              <w:t>netto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87A6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Cena jednostkowa</w:t>
            </w:r>
          </w:p>
          <w:p w14:paraId="5EA1D6AD" w14:textId="77777777" w:rsidR="007317C5" w:rsidRPr="00E435E1" w:rsidRDefault="007317C5" w:rsidP="000B453F">
            <w:pPr>
              <w:jc w:val="center"/>
              <w:rPr>
                <w:b/>
                <w:bCs/>
                <w:sz w:val="18"/>
                <w:szCs w:val="18"/>
              </w:rPr>
            </w:pPr>
            <w:r w:rsidRPr="00E435E1">
              <w:rPr>
                <w:b/>
                <w:bCs/>
                <w:sz w:val="18"/>
                <w:szCs w:val="18"/>
              </w:rPr>
              <w:t>za 1 km przebiegu pojazdu</w:t>
            </w:r>
          </w:p>
          <w:p w14:paraId="01B58FDB" w14:textId="77777777" w:rsidR="007317C5" w:rsidRPr="00E435E1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435E1">
              <w:rPr>
                <w:rFonts w:cs="Arial"/>
                <w:b/>
                <w:bCs/>
                <w:sz w:val="18"/>
                <w:szCs w:val="18"/>
              </w:rPr>
              <w:t>brutto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7257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Szacunkowa</w:t>
            </w:r>
          </w:p>
          <w:p w14:paraId="4E9B4CC6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ilość </w:t>
            </w:r>
            <w:r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 w okresie trwania umowy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1841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netto (cena jedn.</w:t>
            </w:r>
          </w:p>
          <w:p w14:paraId="5AF844A9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netto x ilość</w:t>
            </w:r>
          </w:p>
          <w:p w14:paraId="016EF971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196402B3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[1 x 3]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4BAC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Łączna cena brutto (cena jedn.</w:t>
            </w:r>
          </w:p>
          <w:p w14:paraId="1B0BBEC5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brutto x ilość</w:t>
            </w:r>
          </w:p>
          <w:p w14:paraId="2CA24D05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kilometrów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  <w:p w14:paraId="6971728C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b/>
                <w:bCs/>
                <w:sz w:val="18"/>
                <w:szCs w:val="18"/>
              </w:rPr>
              <w:t>[2 x 3]</w:t>
            </w:r>
          </w:p>
        </w:tc>
      </w:tr>
      <w:tr w:rsidR="007317C5" w:rsidRPr="0083311E" w14:paraId="650733EE" w14:textId="77777777" w:rsidTr="000B453F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7C99" w14:textId="77777777" w:rsidR="007317C5" w:rsidRPr="00AC1274" w:rsidRDefault="007317C5" w:rsidP="000B453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AA10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F4C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506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CCC9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1130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  <w:r w:rsidRPr="00AC1274">
              <w:rPr>
                <w:rFonts w:cs="Arial"/>
                <w:sz w:val="18"/>
                <w:szCs w:val="18"/>
              </w:rPr>
              <w:t>5</w:t>
            </w:r>
          </w:p>
        </w:tc>
      </w:tr>
      <w:tr w:rsidR="007317C5" w:rsidRPr="0083311E" w14:paraId="1B8FA3C6" w14:textId="77777777" w:rsidTr="000B453F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14F7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611129F6" w14:textId="684717FA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Usługa dowozu</w:t>
            </w:r>
            <w:r w:rsidRPr="00AC1274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3E40AC">
              <w:rPr>
                <w:rFonts w:cs="Arial"/>
                <w:b/>
                <w:bCs/>
                <w:sz w:val="18"/>
                <w:szCs w:val="18"/>
              </w:rPr>
              <w:t>(wyjazdy wycieczki)</w:t>
            </w:r>
          </w:p>
          <w:p w14:paraId="6A83A139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0643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0A2A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AE38" w14:textId="76533C0C" w:rsidR="007317C5" w:rsidRPr="00AC1274" w:rsidRDefault="00311491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5.889.6</w:t>
            </w:r>
            <w:r w:rsidR="007317C5">
              <w:rPr>
                <w:rFonts w:cs="Arial"/>
                <w:b/>
                <w:bCs/>
                <w:sz w:val="18"/>
                <w:szCs w:val="18"/>
              </w:rPr>
              <w:t xml:space="preserve"> km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86B0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400CE" w14:textId="77777777" w:rsidR="007317C5" w:rsidRPr="00AC1274" w:rsidRDefault="007317C5" w:rsidP="000B453F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1E6AD30" w14:textId="77777777" w:rsidR="007B5DAC" w:rsidRDefault="007B5DAC" w:rsidP="007B5DAC">
      <w:pPr>
        <w:rPr>
          <w:rFonts w:cs="Arial"/>
          <w:b/>
          <w:bCs/>
          <w:szCs w:val="20"/>
        </w:rPr>
      </w:pPr>
    </w:p>
    <w:p w14:paraId="064282A3" w14:textId="1D277F8B" w:rsidR="007F1638" w:rsidRDefault="007B5DAC" w:rsidP="007F1638">
      <w:pPr>
        <w:rPr>
          <w:rFonts w:cs="Arial"/>
          <w:szCs w:val="20"/>
        </w:rPr>
      </w:pPr>
      <w:r>
        <w:rPr>
          <w:rFonts w:cs="Arial"/>
          <w:b/>
          <w:bCs/>
          <w:szCs w:val="20"/>
        </w:rPr>
        <w:t>Ł</w:t>
      </w:r>
      <w:r w:rsidR="00C11BF1" w:rsidRPr="007B5DAC">
        <w:rPr>
          <w:rFonts w:cs="Arial"/>
          <w:b/>
          <w:bCs/>
          <w:szCs w:val="20"/>
        </w:rPr>
        <w:t>ączną cen</w:t>
      </w:r>
      <w:r w:rsidR="006D4B29">
        <w:rPr>
          <w:rFonts w:cs="Arial"/>
          <w:b/>
          <w:bCs/>
          <w:szCs w:val="20"/>
        </w:rPr>
        <w:t>a</w:t>
      </w:r>
      <w:r w:rsidR="00C11BF1" w:rsidRPr="007B5DAC">
        <w:rPr>
          <w:rFonts w:cs="Arial"/>
          <w:b/>
          <w:bCs/>
          <w:szCs w:val="20"/>
        </w:rPr>
        <w:t xml:space="preserve"> brutto</w:t>
      </w:r>
      <w:r w:rsidR="00C11BF1" w:rsidRPr="007B5DAC">
        <w:rPr>
          <w:rFonts w:cs="Arial"/>
          <w:szCs w:val="20"/>
        </w:rPr>
        <w:t xml:space="preserve"> (całość zadania</w:t>
      </w:r>
      <w:r w:rsidR="008124D3">
        <w:rPr>
          <w:rFonts w:cs="Arial"/>
          <w:szCs w:val="20"/>
        </w:rPr>
        <w:t>: komponent Nr 1 + komponent Nr 2</w:t>
      </w:r>
      <w:r w:rsidR="00C11BF1" w:rsidRPr="007B5DAC">
        <w:rPr>
          <w:rFonts w:cs="Arial"/>
          <w:szCs w:val="20"/>
        </w:rPr>
        <w:t xml:space="preserve">) w wysokości ………złotych </w:t>
      </w:r>
      <w:r w:rsidR="00C11BF1" w:rsidRPr="007B5DAC">
        <w:rPr>
          <w:rFonts w:cs="Arial"/>
          <w:i/>
          <w:iCs/>
          <w:szCs w:val="20"/>
        </w:rPr>
        <w:t>(słownie: ..............................00/100 złotych)</w:t>
      </w:r>
      <w:r>
        <w:rPr>
          <w:rFonts w:cs="Arial"/>
          <w:i/>
          <w:iCs/>
          <w:szCs w:val="20"/>
        </w:rPr>
        <w:t xml:space="preserve">. </w:t>
      </w:r>
      <w:r w:rsidRPr="00BD6F6F">
        <w:rPr>
          <w:rFonts w:cs="Arial"/>
          <w:szCs w:val="20"/>
        </w:rPr>
        <w:t xml:space="preserve">Cena łączna będzie brana pod uwagę </w:t>
      </w:r>
      <w:r w:rsidR="00BD6F6F" w:rsidRPr="00BD6F6F">
        <w:rPr>
          <w:rFonts w:cs="Arial"/>
          <w:szCs w:val="20"/>
        </w:rPr>
        <w:t xml:space="preserve">przy ocenie ofert. </w:t>
      </w:r>
    </w:p>
    <w:p w14:paraId="7CC7F5C4" w14:textId="77777777" w:rsidR="007F1638" w:rsidRPr="007F1638" w:rsidRDefault="007F1638" w:rsidP="007F1638">
      <w:pPr>
        <w:rPr>
          <w:rFonts w:cs="Arial"/>
          <w:szCs w:val="20"/>
        </w:rPr>
      </w:pPr>
    </w:p>
    <w:p w14:paraId="7D4841F3" w14:textId="29883111" w:rsidR="007F1638" w:rsidRPr="007F1638" w:rsidRDefault="007F1638" w:rsidP="007F1638">
      <w:pPr>
        <w:pStyle w:val="Akapitzlist"/>
        <w:numPr>
          <w:ilvl w:val="2"/>
          <w:numId w:val="24"/>
        </w:numPr>
        <w:rPr>
          <w:rFonts w:ascii="Arial" w:hAnsi="Arial" w:cs="Arial"/>
          <w:sz w:val="20"/>
          <w:szCs w:val="20"/>
        </w:rPr>
      </w:pPr>
      <w:r w:rsidRPr="007F1638">
        <w:rPr>
          <w:rFonts w:ascii="Arial" w:hAnsi="Arial" w:cs="Arial"/>
          <w:sz w:val="20"/>
          <w:szCs w:val="20"/>
        </w:rPr>
        <w:t xml:space="preserve">Oświadczam/my, że: </w:t>
      </w:r>
    </w:p>
    <w:p w14:paraId="5535CD9B" w14:textId="409A5F56" w:rsidR="007F1638" w:rsidRDefault="007F1638" w:rsidP="007F1638">
      <w:pPr>
        <w:pStyle w:val="Akapitzlist"/>
        <w:numPr>
          <w:ilvl w:val="0"/>
          <w:numId w:val="43"/>
        </w:numPr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F1638">
        <w:rPr>
          <w:rFonts w:ascii="Arial" w:hAnsi="Arial" w:cs="Arial"/>
          <w:sz w:val="20"/>
          <w:szCs w:val="20"/>
          <w:lang w:eastAsia="pl-PL"/>
        </w:rPr>
        <w:t>maksymalny czas reakcji Wykonawcy od momentu zgłoszenia awarii pojazdu pierwotnego do podstawienia auta zamiennego pod wskazany adres lub na trasę przejazdu, przy transporcie związanym z organizacją aktywności zewnętrznych (wyjazdy - wycieczki), będzie wynosił do 3 godzin.</w:t>
      </w:r>
    </w:p>
    <w:p w14:paraId="2F457333" w14:textId="77777777" w:rsidR="007F1638" w:rsidRPr="007F1638" w:rsidRDefault="007F1638" w:rsidP="007F1638">
      <w:pPr>
        <w:pStyle w:val="Akapitzlist"/>
        <w:ind w:left="144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2CDFA884" w14:textId="24766656" w:rsidR="007F1638" w:rsidRPr="007F1638" w:rsidRDefault="007F1638" w:rsidP="007F1638">
      <w:pPr>
        <w:pStyle w:val="Akapitzlist"/>
        <w:numPr>
          <w:ilvl w:val="0"/>
          <w:numId w:val="43"/>
        </w:numPr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7F1638">
        <w:rPr>
          <w:rFonts w:ascii="Arial" w:hAnsi="Arial" w:cs="Arial"/>
          <w:sz w:val="20"/>
          <w:szCs w:val="20"/>
          <w:lang w:eastAsia="pl-PL"/>
        </w:rPr>
        <w:t>maksymalny czas reakcji Wykonawcy od momentu zgłoszenia awarii pojazdu pierwotnego do podstawienia auta zamiennego pod wskazany adres lub na trasę przejazdu, przy transporcie związanym z organizacją aktywności zewnętrznych (wyjazdy - wycieczki), będzie wynosił powyżej  3 godzin.</w:t>
      </w:r>
    </w:p>
    <w:p w14:paraId="6410179C" w14:textId="77777777" w:rsidR="007F1638" w:rsidRPr="007F1638" w:rsidRDefault="007F1638" w:rsidP="007F1638">
      <w:pPr>
        <w:contextualSpacing/>
        <w:rPr>
          <w:rFonts w:cs="Arial"/>
          <w:szCs w:val="20"/>
          <w:lang w:eastAsia="pl-PL"/>
        </w:rPr>
      </w:pPr>
    </w:p>
    <w:p w14:paraId="27840BD1" w14:textId="60E42257" w:rsidR="000372B0" w:rsidRPr="007F1638" w:rsidRDefault="007F1638" w:rsidP="007F1638">
      <w:pPr>
        <w:pStyle w:val="Akapitzlist"/>
        <w:numPr>
          <w:ilvl w:val="2"/>
          <w:numId w:val="24"/>
        </w:numPr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7F1638">
        <w:rPr>
          <w:rFonts w:ascii="Arial" w:hAnsi="Arial" w:cs="Arial"/>
          <w:color w:val="000000" w:themeColor="text1"/>
          <w:sz w:val="20"/>
          <w:szCs w:val="20"/>
          <w:lang w:eastAsia="pl-PL"/>
        </w:rPr>
        <w:t>Oświadczam/my, że:</w:t>
      </w:r>
    </w:p>
    <w:p w14:paraId="2FDE2EAA" w14:textId="6BB4918B" w:rsidR="00F01A5E" w:rsidRPr="001D7976" w:rsidRDefault="00F01A5E" w:rsidP="001D7976">
      <w:pPr>
        <w:pStyle w:val="Akapitzlist"/>
        <w:numPr>
          <w:ilvl w:val="0"/>
          <w:numId w:val="45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D7976">
        <w:rPr>
          <w:rFonts w:ascii="Arial" w:hAnsi="Arial" w:cs="Arial"/>
          <w:sz w:val="20"/>
          <w:szCs w:val="20"/>
        </w:rPr>
        <w:t xml:space="preserve">posiadam pojazd/pojazdy, </w:t>
      </w:r>
      <w:r w:rsidRPr="001D7976">
        <w:rPr>
          <w:rFonts w:ascii="Arial" w:hAnsi="Arial" w:cs="Arial"/>
          <w:color w:val="000000" w:themeColor="text1"/>
          <w:sz w:val="20"/>
          <w:szCs w:val="20"/>
        </w:rPr>
        <w:t xml:space="preserve">który będzie/będą </w:t>
      </w:r>
      <w:r w:rsidRPr="001D7976">
        <w:rPr>
          <w:rFonts w:ascii="Arial" w:hAnsi="Arial" w:cs="Arial"/>
          <w:sz w:val="20"/>
          <w:szCs w:val="20"/>
        </w:rPr>
        <w:t xml:space="preserve"> faktycznie wykorzystywane przy realizacji zamówienia z wyposażeniem w windę</w:t>
      </w:r>
      <w:r w:rsidRPr="001D7976">
        <w:rPr>
          <w:rFonts w:ascii="Arial" w:hAnsi="Arial" w:cs="Arial"/>
          <w:bCs/>
          <w:color w:val="000000" w:themeColor="text1"/>
          <w:sz w:val="20"/>
          <w:szCs w:val="20"/>
        </w:rPr>
        <w:t xml:space="preserve"> dla osób niepełnosprawnych</w:t>
      </w:r>
      <w:r w:rsidR="001D7976">
        <w:rPr>
          <w:rFonts w:ascii="Arial" w:hAnsi="Arial" w:cs="Arial"/>
          <w:sz w:val="20"/>
          <w:szCs w:val="20"/>
        </w:rPr>
        <w:t>.</w:t>
      </w:r>
    </w:p>
    <w:p w14:paraId="0B5CB60C" w14:textId="01E15872" w:rsidR="007F1638" w:rsidRPr="0012780D" w:rsidRDefault="00F01A5E" w:rsidP="00381EF9">
      <w:pPr>
        <w:pStyle w:val="Akapitzlist"/>
        <w:numPr>
          <w:ilvl w:val="0"/>
          <w:numId w:val="45"/>
        </w:numPr>
        <w:suppressAutoHyphens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SimSun" w:hAnsi="Arial" w:cs="Arial"/>
          <w:bCs/>
          <w:color w:val="000000"/>
          <w:sz w:val="20"/>
          <w:szCs w:val="20"/>
        </w:rPr>
      </w:pPr>
      <w:r w:rsidRPr="001D7976">
        <w:rPr>
          <w:rFonts w:ascii="Arial" w:hAnsi="Arial" w:cs="Arial"/>
          <w:sz w:val="20"/>
          <w:szCs w:val="20"/>
          <w:u w:val="single"/>
        </w:rPr>
        <w:t>nie posiadamy pojazdu/pojazdów</w:t>
      </w:r>
      <w:r w:rsidRPr="001D7976">
        <w:rPr>
          <w:rFonts w:ascii="Arial" w:hAnsi="Arial" w:cs="Arial"/>
          <w:sz w:val="20"/>
          <w:szCs w:val="20"/>
        </w:rPr>
        <w:t xml:space="preserve">, </w:t>
      </w:r>
      <w:r w:rsidRPr="001D7976">
        <w:rPr>
          <w:rFonts w:ascii="Arial" w:hAnsi="Arial" w:cs="Arial"/>
          <w:color w:val="000000" w:themeColor="text1"/>
          <w:sz w:val="20"/>
          <w:szCs w:val="20"/>
        </w:rPr>
        <w:t xml:space="preserve">który będzie/będą </w:t>
      </w:r>
      <w:r w:rsidRPr="001D7976">
        <w:rPr>
          <w:rFonts w:ascii="Arial" w:hAnsi="Arial" w:cs="Arial"/>
          <w:sz w:val="20"/>
          <w:szCs w:val="20"/>
        </w:rPr>
        <w:t xml:space="preserve"> faktycznie wykorzystywane przy realizacji zamówieni z wyposażeniem w windę</w:t>
      </w:r>
      <w:r w:rsidRPr="001D7976">
        <w:rPr>
          <w:rFonts w:ascii="Arial" w:hAnsi="Arial" w:cs="Arial"/>
          <w:bCs/>
          <w:color w:val="000000" w:themeColor="text1"/>
          <w:sz w:val="20"/>
          <w:szCs w:val="20"/>
        </w:rPr>
        <w:t xml:space="preserve"> dla osób niepełnosprawnych</w:t>
      </w:r>
      <w:r w:rsidR="001D7976">
        <w:rPr>
          <w:rFonts w:ascii="Arial" w:hAnsi="Arial" w:cs="Arial"/>
          <w:sz w:val="20"/>
          <w:szCs w:val="20"/>
        </w:rPr>
        <w:t>.</w:t>
      </w:r>
    </w:p>
    <w:p w14:paraId="60FB57F9" w14:textId="77777777" w:rsidR="0012780D" w:rsidRPr="0012780D" w:rsidRDefault="0012780D" w:rsidP="0012780D">
      <w:pPr>
        <w:pStyle w:val="Akapitzlist"/>
        <w:suppressAutoHyphens w:val="0"/>
        <w:autoSpaceDE w:val="0"/>
        <w:autoSpaceDN w:val="0"/>
        <w:adjustRightInd w:val="0"/>
        <w:spacing w:after="0" w:line="360" w:lineRule="auto"/>
        <w:ind w:left="928"/>
        <w:contextualSpacing/>
        <w:jc w:val="both"/>
        <w:rPr>
          <w:rFonts w:ascii="Arial" w:eastAsia="SimSun" w:hAnsi="Arial" w:cs="Arial"/>
          <w:bCs/>
          <w:color w:val="000000"/>
          <w:sz w:val="20"/>
          <w:szCs w:val="20"/>
        </w:rPr>
      </w:pPr>
    </w:p>
    <w:p w14:paraId="060CCC9E" w14:textId="66735CEF" w:rsidR="00B65807" w:rsidRPr="0012780D" w:rsidRDefault="00AA5A4E" w:rsidP="00D106D2">
      <w:pPr>
        <w:pStyle w:val="Akapitzlist"/>
        <w:numPr>
          <w:ilvl w:val="2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12780D">
        <w:rPr>
          <w:rFonts w:ascii="Arial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12780D">
        <w:rPr>
          <w:rFonts w:ascii="Arial" w:hAnsi="Arial" w:cs="Arial"/>
          <w:b/>
          <w:color w:val="000000" w:themeColor="text1"/>
          <w:sz w:val="20"/>
          <w:szCs w:val="20"/>
        </w:rPr>
        <w:t>**</w:t>
      </w:r>
    </w:p>
    <w:p w14:paraId="341270E3" w14:textId="77777777" w:rsidR="00B65807" w:rsidRPr="0012780D" w:rsidRDefault="00AA5A4E" w:rsidP="007F5FA6">
      <w:pPr>
        <w:ind w:left="360"/>
        <w:rPr>
          <w:rFonts w:cs="Arial"/>
          <w:i/>
          <w:color w:val="000000" w:themeColor="text1"/>
          <w:szCs w:val="20"/>
        </w:rPr>
      </w:pPr>
      <w:r w:rsidRPr="0012780D">
        <w:rPr>
          <w:rFonts w:cs="Arial"/>
          <w:i/>
          <w:color w:val="000000" w:themeColor="text1"/>
          <w:szCs w:val="20"/>
        </w:rPr>
        <w:lastRenderedPageBreak/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12780D">
        <w:rPr>
          <w:rFonts w:cs="Arial"/>
          <w:i/>
          <w:color w:val="000000" w:themeColor="text1"/>
          <w:szCs w:val="20"/>
        </w:rPr>
        <w:t>i podania przez Wykonawcę nazw ewentualnych podwykonawców, jeżeli są już znani</w:t>
      </w:r>
      <w:r w:rsidRPr="0012780D">
        <w:rPr>
          <w:rFonts w:cs="Arial"/>
          <w:i/>
          <w:color w:val="000000" w:themeColor="text1"/>
          <w:szCs w:val="20"/>
        </w:rPr>
        <w:t>)</w:t>
      </w:r>
    </w:p>
    <w:p w14:paraId="428183BD" w14:textId="77777777" w:rsidR="00DD42D6" w:rsidRPr="0012780D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12780D">
        <w:rPr>
          <w:rFonts w:cs="Arial"/>
          <w:b/>
          <w:color w:val="000000" w:themeColor="text1"/>
          <w:szCs w:val="20"/>
        </w:rPr>
        <w:tab/>
      </w:r>
    </w:p>
    <w:p w14:paraId="7DA7CA3D" w14:textId="77777777" w:rsidR="0083030E" w:rsidRPr="0012780D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12780D">
        <w:rPr>
          <w:rFonts w:cs="Arial"/>
          <w:b/>
          <w:color w:val="000000" w:themeColor="text1"/>
          <w:szCs w:val="20"/>
        </w:rPr>
        <w:tab/>
      </w:r>
    </w:p>
    <w:p w14:paraId="26843F5A" w14:textId="77777777" w:rsidR="00AC1274" w:rsidRPr="0012780D" w:rsidRDefault="00AC1274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3A7F218F" w14:textId="35B910C8" w:rsidR="00F51262" w:rsidRPr="00D106D2" w:rsidRDefault="00F51262" w:rsidP="00D106D2">
      <w:pPr>
        <w:pStyle w:val="Akapitzlist"/>
        <w:numPr>
          <w:ilvl w:val="2"/>
          <w:numId w:val="24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D106D2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3A3737D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365816D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18232265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16EB3078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57AF32C6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773BC532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4B090540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341B4C48" w14:textId="77777777" w:rsidR="009438EE" w:rsidRPr="009438EE" w:rsidRDefault="009438EE" w:rsidP="009438EE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akceptujemy </w:t>
      </w:r>
      <w:r w:rsidRPr="00C50686">
        <w:rPr>
          <w:rFonts w:cs="Arial"/>
          <w:szCs w:val="20"/>
        </w:rPr>
        <w:t>zasady i warunki korzystania z Platformy e-Zamówienia określone w</w:t>
      </w:r>
      <w:r>
        <w:rPr>
          <w:rFonts w:cs="Arial"/>
          <w:szCs w:val="20"/>
        </w:rPr>
        <w:t xml:space="preserve"> </w:t>
      </w:r>
      <w:hyperlink r:id="rId8" w:anchor="regulamin-serwisu" w:history="1">
        <w:r w:rsidRPr="00C50686">
          <w:rPr>
            <w:rStyle w:val="Hipercze"/>
            <w:rFonts w:cs="Arial"/>
            <w:i/>
            <w:szCs w:val="20"/>
          </w:rPr>
          <w:t>Regulaminie</w:t>
        </w:r>
        <w:r>
          <w:rPr>
            <w:rStyle w:val="Hipercze"/>
            <w:rFonts w:cs="Arial"/>
            <w:i/>
            <w:szCs w:val="20"/>
          </w:rPr>
          <w:t xml:space="preserve"> </w:t>
        </w:r>
        <w:r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Pr="00C50686">
        <w:rPr>
          <w:rFonts w:cs="Arial"/>
          <w:i/>
          <w:szCs w:val="20"/>
        </w:rPr>
        <w:t xml:space="preserve">, </w:t>
      </w:r>
      <w:r w:rsidRPr="00C50686">
        <w:rPr>
          <w:rFonts w:cs="Arial"/>
          <w:szCs w:val="20"/>
        </w:rPr>
        <w:t xml:space="preserve">dostępnym na stronie internetowej </w:t>
      </w:r>
      <w:hyperlink r:id="rId9">
        <w:r w:rsidRPr="00C50686">
          <w:rPr>
            <w:rStyle w:val="Hipercze"/>
            <w:rFonts w:cs="Arial"/>
            <w:szCs w:val="20"/>
          </w:rPr>
          <w:t>https://ezamowienia.gov.pl</w:t>
        </w:r>
      </w:hyperlink>
      <w:r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164A2C7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</w:p>
    <w:p w14:paraId="3697AD10" w14:textId="77777777" w:rsidR="00EC4757" w:rsidRPr="00571FCB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1DFEEEA9" w14:textId="6B77EE10" w:rsidR="00B65807" w:rsidRPr="00D106D2" w:rsidRDefault="00B65807" w:rsidP="00D106D2">
      <w:pPr>
        <w:pStyle w:val="Akapitzlist"/>
        <w:numPr>
          <w:ilvl w:val="2"/>
          <w:numId w:val="24"/>
        </w:numPr>
        <w:tabs>
          <w:tab w:val="left" w:leader="dot" w:pos="9072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106D2">
        <w:rPr>
          <w:rFonts w:ascii="Arial" w:hAnsi="Arial" w:cs="Arial"/>
          <w:color w:val="000000" w:themeColor="text1"/>
          <w:sz w:val="20"/>
          <w:szCs w:val="20"/>
        </w:rPr>
        <w:lastRenderedPageBreak/>
        <w:t>Jako osobę do kontaktów z Zamawiającym w ramach prowadzonego postępowania o udzielenie zamówienia publicznego wskazujemy:</w:t>
      </w:r>
    </w:p>
    <w:p w14:paraId="581693A6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752B215E" w14:textId="7F1C6469" w:rsidR="00B6580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213FACDF" w14:textId="77777777" w:rsidR="00D85430" w:rsidRPr="00571FCB" w:rsidRDefault="00D85430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312044C2" w14:textId="02791AFB" w:rsidR="00B00E30" w:rsidRPr="00D85430" w:rsidRDefault="00B00E30" w:rsidP="00D85430">
      <w:pPr>
        <w:pStyle w:val="Akapitzlist"/>
        <w:numPr>
          <w:ilvl w:val="2"/>
          <w:numId w:val="24"/>
        </w:numPr>
        <w:tabs>
          <w:tab w:val="num" w:pos="426"/>
          <w:tab w:val="left" w:pos="6804"/>
          <w:tab w:val="left" w:pos="8789"/>
        </w:tabs>
        <w:rPr>
          <w:rFonts w:ascii="Arial" w:hAnsi="Arial" w:cs="Arial"/>
          <w:color w:val="000000" w:themeColor="text1"/>
          <w:sz w:val="20"/>
          <w:szCs w:val="20"/>
        </w:rPr>
      </w:pPr>
      <w:r w:rsidRPr="00D85430">
        <w:rPr>
          <w:rFonts w:ascii="Arial" w:hAnsi="Arial" w:cs="Arial"/>
          <w:color w:val="000000" w:themeColor="text1"/>
          <w:sz w:val="20"/>
          <w:szCs w:val="20"/>
        </w:rPr>
        <w:t>Rodzaj Wykonawcy: oświadczamy, iż należymy do następującej kategorii wykonawców:</w:t>
      </w:r>
    </w:p>
    <w:p w14:paraId="3DFA8C4F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mikroprzedsiębiorstw****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4FE597A1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małych 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35F6C8AA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77CFF0B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7151284D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18413F9" w14:textId="77777777" w:rsidR="00B00E30" w:rsidRPr="00B00E30" w:rsidRDefault="00B00E30" w:rsidP="00B00E30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hAnsi="Arial" w:cs="Arial"/>
          <w:sz w:val="20"/>
          <w:szCs w:val="20"/>
        </w:rPr>
        <w:sym w:font="Symbol" w:char="F07F"/>
      </w:r>
    </w:p>
    <w:p w14:paraId="52FF16FD" w14:textId="77777777" w:rsidR="00B00E30" w:rsidRPr="00B00E30" w:rsidRDefault="00B00E30" w:rsidP="00B00E30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B00E30">
        <w:rPr>
          <w:rFonts w:cs="Arial"/>
          <w:i/>
          <w:color w:val="000000" w:themeColor="text1"/>
          <w:szCs w:val="20"/>
        </w:rPr>
        <w:t>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  <w:r w:rsidRPr="00B00E30">
        <w:rPr>
          <w:rFonts w:cs="Arial"/>
          <w:color w:val="000000" w:themeColor="text1"/>
          <w:szCs w:val="20"/>
        </w:rPr>
        <w:t>.</w:t>
      </w:r>
    </w:p>
    <w:p w14:paraId="1F21D874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t>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B00E30">
        <w:rPr>
          <w:rFonts w:cs="Arial"/>
          <w:color w:val="000000" w:themeColor="text1"/>
          <w:szCs w:val="20"/>
          <w:vertAlign w:val="superscript"/>
        </w:rPr>
        <w:t>4</w:t>
      </w:r>
      <w:r w:rsidRPr="00B00E30">
        <w:rPr>
          <w:rFonts w:cs="Arial"/>
          <w:color w:val="000000" w:themeColor="text1"/>
          <w:szCs w:val="20"/>
        </w:rPr>
        <w:t xml:space="preserve"> Kodeksu Cywilnego nazwą (firmą) osoby fizycznej jest jej imię i nazwisko, w przypadku spółki cywilnej należy wpisać imiona i nazwiska wszystkich wspólników</w:t>
      </w:r>
    </w:p>
    <w:p w14:paraId="7079AD3C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t>**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niepotrzebne skreślić</w:t>
      </w:r>
    </w:p>
    <w:p w14:paraId="06F7C180" w14:textId="77777777" w:rsidR="00B00E30" w:rsidRPr="00B00E30" w:rsidRDefault="00B00E30" w:rsidP="00B00E30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B00E30">
        <w:rPr>
          <w:rFonts w:cs="Arial"/>
          <w:b/>
          <w:color w:val="000000" w:themeColor="text1"/>
          <w:szCs w:val="20"/>
        </w:rPr>
        <w:t>***</w:t>
      </w:r>
      <w:r w:rsidRPr="00B00E30">
        <w:rPr>
          <w:rFonts w:cs="Arial"/>
          <w:b/>
          <w:color w:val="000000" w:themeColor="text1"/>
          <w:szCs w:val="20"/>
        </w:rPr>
        <w:tab/>
      </w:r>
      <w:r w:rsidRPr="00B00E30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(Dz. Urz. UE L 119 z 04.05.2016, str. 1)</w:t>
      </w:r>
    </w:p>
    <w:p w14:paraId="69C6F1C9" w14:textId="77777777" w:rsidR="00B00E30" w:rsidRPr="00B00E30" w:rsidRDefault="00B00E30" w:rsidP="00B00E30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B00E30">
        <w:rPr>
          <w:rFonts w:ascii="Arial" w:hAnsi="Arial" w:cs="Arial"/>
          <w:color w:val="000000" w:themeColor="text1"/>
          <w:sz w:val="20"/>
          <w:szCs w:val="20"/>
        </w:rPr>
        <w:tab/>
      </w:r>
      <w:r w:rsidRPr="00B00E30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1036A542" w14:textId="77777777" w:rsidR="00B00E30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6C6201FC" w14:textId="77777777" w:rsidR="00B00E30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3E350507" w14:textId="21203A1C" w:rsidR="00D64157" w:rsidRPr="00B00E30" w:rsidRDefault="00B00E30" w:rsidP="00B00E30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które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B00E30">
        <w:rPr>
          <w:rFonts w:ascii="Arial" w:hAnsi="Arial" w:cs="Arial"/>
          <w:sz w:val="20"/>
          <w:szCs w:val="20"/>
          <w:lang w:eastAsia="pl-PL"/>
        </w:rPr>
        <w:t xml:space="preserve">i których </w:t>
      </w:r>
      <w:r w:rsidRPr="00B00E30">
        <w:rPr>
          <w:rFonts w:ascii="Arial" w:hAnsi="Arial" w:cs="Arial"/>
          <w:b/>
          <w:bCs/>
          <w:sz w:val="20"/>
          <w:szCs w:val="20"/>
          <w:lang w:eastAsia="pl-PL"/>
        </w:rPr>
        <w:t xml:space="preserve">roczny obrót nie przekracza 50 </w:t>
      </w:r>
    </w:p>
    <w:sectPr w:rsidR="00D64157" w:rsidRPr="00B00E30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7757A" w14:textId="77777777" w:rsidR="00F003C3" w:rsidRDefault="00F003C3">
      <w:r>
        <w:separator/>
      </w:r>
    </w:p>
  </w:endnote>
  <w:endnote w:type="continuationSeparator" w:id="0">
    <w:p w14:paraId="4418C2D5" w14:textId="77777777" w:rsidR="00F003C3" w:rsidRDefault="00F0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24602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E17A" w14:textId="77777777" w:rsidR="00BA408F" w:rsidRPr="00424047" w:rsidRDefault="007849A3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9438EE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2EA7" w14:textId="77777777" w:rsidR="00F003C3" w:rsidRDefault="00F003C3">
      <w:r>
        <w:separator/>
      </w:r>
    </w:p>
  </w:footnote>
  <w:footnote w:type="continuationSeparator" w:id="0">
    <w:p w14:paraId="172F6CB7" w14:textId="77777777" w:rsidR="00F003C3" w:rsidRDefault="00F00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01495" w14:textId="4B421D5F" w:rsidR="00424047" w:rsidRDefault="00EB1F45" w:rsidP="00B276B0">
    <w:pPr>
      <w:pStyle w:val="Nagwek"/>
      <w:jc w:val="center"/>
    </w:pPr>
    <w:r>
      <w:rPr>
        <w:noProof/>
      </w:rPr>
      <w:drawing>
        <wp:inline distT="0" distB="0" distL="0" distR="0" wp14:anchorId="426DAD96" wp14:editId="098A0E77">
          <wp:extent cx="5761355" cy="588645"/>
          <wp:effectExtent l="0" t="0" r="0" b="0"/>
          <wp:docPr id="3361709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255CC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62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1092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67"/>
    <w:multiLevelType w:val="multilevel"/>
    <w:tmpl w:val="00000067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99947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26C9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E2B7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234B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EAC7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C883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DACD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AE1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48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D0592C"/>
    <w:multiLevelType w:val="hybridMultilevel"/>
    <w:tmpl w:val="7EB4340E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E06205"/>
    <w:multiLevelType w:val="hybridMultilevel"/>
    <w:tmpl w:val="1904F15A"/>
    <w:lvl w:ilvl="0" w:tplc="2FD468C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A31853"/>
    <w:multiLevelType w:val="hybridMultilevel"/>
    <w:tmpl w:val="261420E0"/>
    <w:lvl w:ilvl="0" w:tplc="683C521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F5C066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440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B04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4C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B25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3606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508C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E89E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1659E4"/>
    <w:multiLevelType w:val="hybridMultilevel"/>
    <w:tmpl w:val="2E9205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7F1FC4"/>
    <w:multiLevelType w:val="hybridMultilevel"/>
    <w:tmpl w:val="99DCFD46"/>
    <w:lvl w:ilvl="0" w:tplc="2B582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82833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212944"/>
    <w:multiLevelType w:val="hybridMultilevel"/>
    <w:tmpl w:val="ACAE3B40"/>
    <w:lvl w:ilvl="0" w:tplc="BDA29BE0">
      <w:start w:val="1"/>
      <w:numFmt w:val="bullet"/>
      <w:lvlText w:val="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8FB4EC1"/>
    <w:multiLevelType w:val="hybridMultilevel"/>
    <w:tmpl w:val="1BBECC82"/>
    <w:lvl w:ilvl="0" w:tplc="2B582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82567"/>
    <w:multiLevelType w:val="hybridMultilevel"/>
    <w:tmpl w:val="5CAE07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0415000F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A96F85"/>
    <w:multiLevelType w:val="multilevel"/>
    <w:tmpl w:val="B8423F34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-950"/>
        </w:tabs>
        <w:ind w:left="502" w:hanging="360"/>
      </w:pPr>
      <w:rPr>
        <w:rFonts w:ascii="Arial" w:hAnsi="Arial" w:cs="Arial" w:hint="default"/>
        <w:b w:val="0"/>
        <w:bCs/>
        <w:i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bCs/>
        <w:i w:val="0"/>
        <w:iCs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6D3768"/>
    <w:multiLevelType w:val="hybridMultilevel"/>
    <w:tmpl w:val="0390198A"/>
    <w:lvl w:ilvl="0" w:tplc="58C026AC">
      <w:start w:val="1"/>
      <w:numFmt w:val="lowerLetter"/>
      <w:lvlText w:val="%1)"/>
      <w:lvlJc w:val="left"/>
      <w:pPr>
        <w:ind w:left="8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1" w15:restartNumberingAfterBreak="0">
    <w:nsid w:val="2EBF227A"/>
    <w:multiLevelType w:val="hybridMultilevel"/>
    <w:tmpl w:val="BD2A935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5C50E41"/>
    <w:multiLevelType w:val="hybridMultilevel"/>
    <w:tmpl w:val="069E4D70"/>
    <w:lvl w:ilvl="0" w:tplc="91667F6C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39EF3865"/>
    <w:multiLevelType w:val="hybridMultilevel"/>
    <w:tmpl w:val="923CA716"/>
    <w:lvl w:ilvl="0" w:tplc="742E7010">
      <w:start w:val="1"/>
      <w:numFmt w:val="lowerLetter"/>
      <w:lvlText w:val="%1)"/>
      <w:lvlJc w:val="left"/>
      <w:pPr>
        <w:ind w:left="1440" w:hanging="360"/>
      </w:pPr>
    </w:lvl>
    <w:lvl w:ilvl="1" w:tplc="B5BA30FC" w:tentative="1">
      <w:start w:val="1"/>
      <w:numFmt w:val="lowerLetter"/>
      <w:lvlText w:val="%2."/>
      <w:lvlJc w:val="left"/>
      <w:pPr>
        <w:ind w:left="2160" w:hanging="360"/>
      </w:pPr>
    </w:lvl>
    <w:lvl w:ilvl="2" w:tplc="04441E94" w:tentative="1">
      <w:start w:val="1"/>
      <w:numFmt w:val="lowerRoman"/>
      <w:lvlText w:val="%3."/>
      <w:lvlJc w:val="right"/>
      <w:pPr>
        <w:ind w:left="2880" w:hanging="180"/>
      </w:pPr>
    </w:lvl>
    <w:lvl w:ilvl="3" w:tplc="3D765F22" w:tentative="1">
      <w:start w:val="1"/>
      <w:numFmt w:val="decimal"/>
      <w:lvlText w:val="%4."/>
      <w:lvlJc w:val="left"/>
      <w:pPr>
        <w:ind w:left="3600" w:hanging="360"/>
      </w:pPr>
    </w:lvl>
    <w:lvl w:ilvl="4" w:tplc="A91C1326" w:tentative="1">
      <w:start w:val="1"/>
      <w:numFmt w:val="lowerLetter"/>
      <w:lvlText w:val="%5."/>
      <w:lvlJc w:val="left"/>
      <w:pPr>
        <w:ind w:left="4320" w:hanging="360"/>
      </w:pPr>
    </w:lvl>
    <w:lvl w:ilvl="5" w:tplc="76B8E0F4" w:tentative="1">
      <w:start w:val="1"/>
      <w:numFmt w:val="lowerRoman"/>
      <w:lvlText w:val="%6."/>
      <w:lvlJc w:val="right"/>
      <w:pPr>
        <w:ind w:left="5040" w:hanging="180"/>
      </w:pPr>
    </w:lvl>
    <w:lvl w:ilvl="6" w:tplc="8C982094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E024E8"/>
    <w:multiLevelType w:val="hybridMultilevel"/>
    <w:tmpl w:val="3356C7D6"/>
    <w:lvl w:ilvl="0" w:tplc="43DEECE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3FE579C7"/>
    <w:multiLevelType w:val="hybridMultilevel"/>
    <w:tmpl w:val="E36C66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B5A1E"/>
    <w:multiLevelType w:val="hybridMultilevel"/>
    <w:tmpl w:val="6EFE9DC6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73535D"/>
    <w:multiLevelType w:val="hybridMultilevel"/>
    <w:tmpl w:val="55587A66"/>
    <w:lvl w:ilvl="0" w:tplc="AA8AF6D0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4BDA49FE" w:tentative="1">
      <w:start w:val="1"/>
      <w:numFmt w:val="lowerLetter"/>
      <w:lvlText w:val="%2."/>
      <w:lvlJc w:val="left"/>
      <w:pPr>
        <w:ind w:left="1440" w:hanging="360"/>
      </w:pPr>
    </w:lvl>
    <w:lvl w:ilvl="2" w:tplc="1B32B772" w:tentative="1">
      <w:start w:val="1"/>
      <w:numFmt w:val="lowerRoman"/>
      <w:lvlText w:val="%3."/>
      <w:lvlJc w:val="right"/>
      <w:pPr>
        <w:ind w:left="2160" w:hanging="180"/>
      </w:pPr>
    </w:lvl>
    <w:lvl w:ilvl="3" w:tplc="1896BC82" w:tentative="1">
      <w:start w:val="1"/>
      <w:numFmt w:val="decimal"/>
      <w:lvlText w:val="%4."/>
      <w:lvlJc w:val="left"/>
      <w:pPr>
        <w:ind w:left="2880" w:hanging="360"/>
      </w:pPr>
    </w:lvl>
    <w:lvl w:ilvl="4" w:tplc="4B86D1BE" w:tentative="1">
      <w:start w:val="1"/>
      <w:numFmt w:val="lowerLetter"/>
      <w:lvlText w:val="%5."/>
      <w:lvlJc w:val="left"/>
      <w:pPr>
        <w:ind w:left="3600" w:hanging="360"/>
      </w:pPr>
    </w:lvl>
    <w:lvl w:ilvl="5" w:tplc="F2F411EC" w:tentative="1">
      <w:start w:val="1"/>
      <w:numFmt w:val="lowerRoman"/>
      <w:lvlText w:val="%6."/>
      <w:lvlJc w:val="right"/>
      <w:pPr>
        <w:ind w:left="4320" w:hanging="180"/>
      </w:pPr>
    </w:lvl>
    <w:lvl w:ilvl="6" w:tplc="C7B877DE" w:tentative="1">
      <w:start w:val="1"/>
      <w:numFmt w:val="decimal"/>
      <w:lvlText w:val="%7."/>
      <w:lvlJc w:val="left"/>
      <w:pPr>
        <w:ind w:left="5040" w:hanging="360"/>
      </w:pPr>
    </w:lvl>
    <w:lvl w:ilvl="7" w:tplc="F04AEB84" w:tentative="1">
      <w:start w:val="1"/>
      <w:numFmt w:val="lowerLetter"/>
      <w:lvlText w:val="%8."/>
      <w:lvlJc w:val="left"/>
      <w:pPr>
        <w:ind w:left="5760" w:hanging="360"/>
      </w:pPr>
    </w:lvl>
    <w:lvl w:ilvl="8" w:tplc="A9441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119FA"/>
    <w:multiLevelType w:val="hybridMultilevel"/>
    <w:tmpl w:val="88DE2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B3D17"/>
    <w:multiLevelType w:val="hybridMultilevel"/>
    <w:tmpl w:val="972C09AE"/>
    <w:lvl w:ilvl="0" w:tplc="E5C2C3FA">
      <w:start w:val="1"/>
      <w:numFmt w:val="decimal"/>
      <w:lvlText w:val="%1."/>
      <w:lvlJc w:val="left"/>
      <w:pPr>
        <w:ind w:left="1146" w:hanging="360"/>
      </w:pPr>
    </w:lvl>
    <w:lvl w:ilvl="1" w:tplc="D3168388" w:tentative="1">
      <w:start w:val="1"/>
      <w:numFmt w:val="lowerLetter"/>
      <w:lvlText w:val="%2."/>
      <w:lvlJc w:val="left"/>
      <w:pPr>
        <w:ind w:left="1866" w:hanging="360"/>
      </w:pPr>
    </w:lvl>
    <w:lvl w:ilvl="2" w:tplc="5A12CB6E" w:tentative="1">
      <w:start w:val="1"/>
      <w:numFmt w:val="lowerRoman"/>
      <w:lvlText w:val="%3."/>
      <w:lvlJc w:val="right"/>
      <w:pPr>
        <w:ind w:left="2586" w:hanging="180"/>
      </w:pPr>
    </w:lvl>
    <w:lvl w:ilvl="3" w:tplc="ECFAF792" w:tentative="1">
      <w:start w:val="1"/>
      <w:numFmt w:val="decimal"/>
      <w:lvlText w:val="%4."/>
      <w:lvlJc w:val="left"/>
      <w:pPr>
        <w:ind w:left="3306" w:hanging="360"/>
      </w:pPr>
    </w:lvl>
    <w:lvl w:ilvl="4" w:tplc="3CF03D5E" w:tentative="1">
      <w:start w:val="1"/>
      <w:numFmt w:val="lowerLetter"/>
      <w:lvlText w:val="%5."/>
      <w:lvlJc w:val="left"/>
      <w:pPr>
        <w:ind w:left="4026" w:hanging="360"/>
      </w:pPr>
    </w:lvl>
    <w:lvl w:ilvl="5" w:tplc="D346B4A2" w:tentative="1">
      <w:start w:val="1"/>
      <w:numFmt w:val="lowerRoman"/>
      <w:lvlText w:val="%6."/>
      <w:lvlJc w:val="right"/>
      <w:pPr>
        <w:ind w:left="4746" w:hanging="180"/>
      </w:pPr>
    </w:lvl>
    <w:lvl w:ilvl="6" w:tplc="22B86E14" w:tentative="1">
      <w:start w:val="1"/>
      <w:numFmt w:val="decimal"/>
      <w:lvlText w:val="%7."/>
      <w:lvlJc w:val="left"/>
      <w:pPr>
        <w:ind w:left="5466" w:hanging="360"/>
      </w:pPr>
    </w:lvl>
    <w:lvl w:ilvl="7" w:tplc="6E0AE2A8" w:tentative="1">
      <w:start w:val="1"/>
      <w:numFmt w:val="lowerLetter"/>
      <w:lvlText w:val="%8."/>
      <w:lvlJc w:val="left"/>
      <w:pPr>
        <w:ind w:left="6186" w:hanging="360"/>
      </w:pPr>
    </w:lvl>
    <w:lvl w:ilvl="8" w:tplc="0BB0DAC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74D0B8A"/>
    <w:multiLevelType w:val="hybridMultilevel"/>
    <w:tmpl w:val="DE2015B2"/>
    <w:name w:val="WW8Num122"/>
    <w:lvl w:ilvl="0" w:tplc="AFDC2426">
      <w:start w:val="1"/>
      <w:numFmt w:val="lowerLetter"/>
      <w:lvlText w:val="%1)"/>
      <w:lvlJc w:val="left"/>
      <w:pPr>
        <w:ind w:left="1211" w:hanging="360"/>
      </w:pPr>
      <w:rPr>
        <w:rFonts w:ascii="Arial" w:eastAsia="Times New Roman" w:hAnsi="Arial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48B74675"/>
    <w:multiLevelType w:val="hybridMultilevel"/>
    <w:tmpl w:val="5CD26CB6"/>
    <w:lvl w:ilvl="0" w:tplc="0415000F">
      <w:start w:val="1"/>
      <w:numFmt w:val="decimal"/>
      <w:lvlText w:val="1.%1."/>
      <w:lvlJc w:val="left"/>
      <w:pPr>
        <w:ind w:left="1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3" w15:restartNumberingAfterBreak="0">
    <w:nsid w:val="4A125987"/>
    <w:multiLevelType w:val="hybridMultilevel"/>
    <w:tmpl w:val="F8D804E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2A4B2D"/>
    <w:multiLevelType w:val="hybridMultilevel"/>
    <w:tmpl w:val="6944DBE2"/>
    <w:lvl w:ilvl="0" w:tplc="9EAA6D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953F21"/>
    <w:multiLevelType w:val="hybridMultilevel"/>
    <w:tmpl w:val="68E6A498"/>
    <w:lvl w:ilvl="0" w:tplc="6406D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E3221DA"/>
    <w:multiLevelType w:val="hybridMultilevel"/>
    <w:tmpl w:val="5C36E160"/>
    <w:lvl w:ilvl="0" w:tplc="2FD468CE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C317C19"/>
    <w:multiLevelType w:val="hybridMultilevel"/>
    <w:tmpl w:val="1780FE1A"/>
    <w:lvl w:ilvl="0" w:tplc="56AA395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04150003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5E7320CF"/>
    <w:multiLevelType w:val="hybridMultilevel"/>
    <w:tmpl w:val="9B6ABD1A"/>
    <w:lvl w:ilvl="0" w:tplc="BDA29BE0">
      <w:start w:val="1"/>
      <w:numFmt w:val="bullet"/>
      <w:lvlText w:val="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3C95222"/>
    <w:multiLevelType w:val="hybridMultilevel"/>
    <w:tmpl w:val="E794A158"/>
    <w:lvl w:ilvl="0" w:tplc="F4A27ED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62C043C"/>
    <w:multiLevelType w:val="hybridMultilevel"/>
    <w:tmpl w:val="50648C12"/>
    <w:lvl w:ilvl="0" w:tplc="52001F9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A1B4A26"/>
    <w:multiLevelType w:val="hybridMultilevel"/>
    <w:tmpl w:val="B322BF2E"/>
    <w:lvl w:ilvl="0" w:tplc="ED709E4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BC827A54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152D0E"/>
    <w:multiLevelType w:val="hybridMultilevel"/>
    <w:tmpl w:val="730AB76A"/>
    <w:lvl w:ilvl="0" w:tplc="BDA29BE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6C2A542F"/>
    <w:multiLevelType w:val="hybridMultilevel"/>
    <w:tmpl w:val="AEC67D2E"/>
    <w:lvl w:ilvl="0" w:tplc="2FD468CE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 w15:restartNumberingAfterBreak="0">
    <w:nsid w:val="6D7458FD"/>
    <w:multiLevelType w:val="hybridMultilevel"/>
    <w:tmpl w:val="63367C50"/>
    <w:name w:val="WW8Num12"/>
    <w:lvl w:ilvl="0" w:tplc="650C111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3D00AB"/>
    <w:multiLevelType w:val="hybridMultilevel"/>
    <w:tmpl w:val="BA9ED07E"/>
    <w:lvl w:ilvl="0" w:tplc="B022BF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4BC33EB"/>
    <w:multiLevelType w:val="multilevel"/>
    <w:tmpl w:val="1660E07E"/>
    <w:lvl w:ilvl="0">
      <w:start w:val="19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40"/>
      <w:numFmt w:val="decimal"/>
      <w:lvlText w:val="%1.%2"/>
      <w:lvlJc w:val="left"/>
      <w:pPr>
        <w:ind w:left="576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84" w:hanging="1800"/>
      </w:pPr>
      <w:rPr>
        <w:rFonts w:hint="default"/>
      </w:rPr>
    </w:lvl>
  </w:abstractNum>
  <w:abstractNum w:abstractNumId="47" w15:restartNumberingAfterBreak="0">
    <w:nsid w:val="77664F27"/>
    <w:multiLevelType w:val="hybridMultilevel"/>
    <w:tmpl w:val="0810C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9561B"/>
    <w:multiLevelType w:val="hybridMultilevel"/>
    <w:tmpl w:val="A726EF50"/>
    <w:lvl w:ilvl="0" w:tplc="FB28C7A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CC5380"/>
    <w:multiLevelType w:val="hybridMultilevel"/>
    <w:tmpl w:val="2A3A527A"/>
    <w:lvl w:ilvl="0" w:tplc="6A5A97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430629"/>
    <w:multiLevelType w:val="hybridMultilevel"/>
    <w:tmpl w:val="6BD66F5E"/>
    <w:lvl w:ilvl="0" w:tplc="2FD468CE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30396754">
    <w:abstractNumId w:val="18"/>
  </w:num>
  <w:num w:numId="2" w16cid:durableId="2076051308">
    <w:abstractNumId w:val="9"/>
  </w:num>
  <w:num w:numId="3" w16cid:durableId="1172795027">
    <w:abstractNumId w:val="35"/>
  </w:num>
  <w:num w:numId="4" w16cid:durableId="1801069593">
    <w:abstractNumId w:val="24"/>
  </w:num>
  <w:num w:numId="5" w16cid:durableId="631251757">
    <w:abstractNumId w:val="37"/>
  </w:num>
  <w:num w:numId="6" w16cid:durableId="991518596">
    <w:abstractNumId w:val="49"/>
  </w:num>
  <w:num w:numId="7" w16cid:durableId="1064840233">
    <w:abstractNumId w:val="34"/>
  </w:num>
  <w:num w:numId="8" w16cid:durableId="1213730186">
    <w:abstractNumId w:val="7"/>
  </w:num>
  <w:num w:numId="9" w16cid:durableId="213350206">
    <w:abstractNumId w:val="44"/>
  </w:num>
  <w:num w:numId="10" w16cid:durableId="762072671">
    <w:abstractNumId w:val="12"/>
  </w:num>
  <w:num w:numId="11" w16cid:durableId="113644876">
    <w:abstractNumId w:val="41"/>
  </w:num>
  <w:num w:numId="12" w16cid:durableId="1841264476">
    <w:abstractNumId w:val="8"/>
  </w:num>
  <w:num w:numId="13" w16cid:durableId="1958752083">
    <w:abstractNumId w:val="28"/>
  </w:num>
  <w:num w:numId="14" w16cid:durableId="971448886">
    <w:abstractNumId w:val="30"/>
  </w:num>
  <w:num w:numId="15" w16cid:durableId="1901087020">
    <w:abstractNumId w:val="22"/>
  </w:num>
  <w:num w:numId="16" w16cid:durableId="1840272601">
    <w:abstractNumId w:val="23"/>
  </w:num>
  <w:num w:numId="17" w16cid:durableId="811144042">
    <w:abstractNumId w:val="45"/>
  </w:num>
  <w:num w:numId="18" w16cid:durableId="272789447">
    <w:abstractNumId w:val="31"/>
  </w:num>
  <w:num w:numId="19" w16cid:durableId="2118941391">
    <w:abstractNumId w:val="48"/>
  </w:num>
  <w:num w:numId="20" w16cid:durableId="1957060520">
    <w:abstractNumId w:val="39"/>
  </w:num>
  <w:num w:numId="21" w16cid:durableId="478576448">
    <w:abstractNumId w:val="32"/>
  </w:num>
  <w:num w:numId="22" w16cid:durableId="2144763083">
    <w:abstractNumId w:val="25"/>
  </w:num>
  <w:num w:numId="23" w16cid:durableId="16985064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017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9942016">
    <w:abstractNumId w:val="29"/>
  </w:num>
  <w:num w:numId="26" w16cid:durableId="326446165">
    <w:abstractNumId w:val="33"/>
  </w:num>
  <w:num w:numId="27" w16cid:durableId="1690251090">
    <w:abstractNumId w:val="15"/>
  </w:num>
  <w:num w:numId="28" w16cid:durableId="1721855028">
    <w:abstractNumId w:val="47"/>
  </w:num>
  <w:num w:numId="29" w16cid:durableId="2076779839">
    <w:abstractNumId w:val="36"/>
  </w:num>
  <w:num w:numId="30" w16cid:durableId="191304013">
    <w:abstractNumId w:val="43"/>
  </w:num>
  <w:num w:numId="31" w16cid:durableId="493103696">
    <w:abstractNumId w:val="50"/>
  </w:num>
  <w:num w:numId="32" w16cid:durableId="2784126">
    <w:abstractNumId w:val="46"/>
  </w:num>
  <w:num w:numId="33" w16cid:durableId="193926989">
    <w:abstractNumId w:val="11"/>
  </w:num>
  <w:num w:numId="34" w16cid:durableId="2111194514">
    <w:abstractNumId w:val="27"/>
  </w:num>
  <w:num w:numId="35" w16cid:durableId="983512650">
    <w:abstractNumId w:val="26"/>
  </w:num>
  <w:num w:numId="36" w16cid:durableId="590504120">
    <w:abstractNumId w:val="21"/>
  </w:num>
  <w:num w:numId="37" w16cid:durableId="1137064005">
    <w:abstractNumId w:val="42"/>
  </w:num>
  <w:num w:numId="38" w16cid:durableId="1699430427">
    <w:abstractNumId w:val="10"/>
  </w:num>
  <w:num w:numId="39" w16cid:durableId="495851962">
    <w:abstractNumId w:val="19"/>
  </w:num>
  <w:num w:numId="40" w16cid:durableId="596602991">
    <w:abstractNumId w:val="20"/>
  </w:num>
  <w:num w:numId="41" w16cid:durableId="994839833">
    <w:abstractNumId w:val="13"/>
  </w:num>
  <w:num w:numId="42" w16cid:durableId="1798644135">
    <w:abstractNumId w:val="17"/>
  </w:num>
  <w:num w:numId="43" w16cid:durableId="1777603990">
    <w:abstractNumId w:val="38"/>
  </w:num>
  <w:num w:numId="44" w16cid:durableId="404571704">
    <w:abstractNumId w:val="14"/>
  </w:num>
  <w:num w:numId="45" w16cid:durableId="133398970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55F4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2B0"/>
    <w:rsid w:val="00037806"/>
    <w:rsid w:val="000379A4"/>
    <w:rsid w:val="0004009A"/>
    <w:rsid w:val="00040621"/>
    <w:rsid w:val="000411CB"/>
    <w:rsid w:val="0004176D"/>
    <w:rsid w:val="00042077"/>
    <w:rsid w:val="000437BE"/>
    <w:rsid w:val="000442B1"/>
    <w:rsid w:val="000444A7"/>
    <w:rsid w:val="00044B4A"/>
    <w:rsid w:val="000454C0"/>
    <w:rsid w:val="00045A77"/>
    <w:rsid w:val="0004674A"/>
    <w:rsid w:val="00046A0E"/>
    <w:rsid w:val="00046ABA"/>
    <w:rsid w:val="00046DD3"/>
    <w:rsid w:val="00047AD9"/>
    <w:rsid w:val="000505D0"/>
    <w:rsid w:val="00051FBC"/>
    <w:rsid w:val="00051FD3"/>
    <w:rsid w:val="00052443"/>
    <w:rsid w:val="00052546"/>
    <w:rsid w:val="0006090E"/>
    <w:rsid w:val="00060EDD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273C"/>
    <w:rsid w:val="00083A55"/>
    <w:rsid w:val="00083C90"/>
    <w:rsid w:val="00084803"/>
    <w:rsid w:val="00084F6F"/>
    <w:rsid w:val="000851CF"/>
    <w:rsid w:val="00085856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2F7A"/>
    <w:rsid w:val="000A32F4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A14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0C5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ACB"/>
    <w:rsid w:val="001274B4"/>
    <w:rsid w:val="0012780D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1FA"/>
    <w:rsid w:val="00140B31"/>
    <w:rsid w:val="00141264"/>
    <w:rsid w:val="00141EB4"/>
    <w:rsid w:val="00143205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02F5"/>
    <w:rsid w:val="001517EE"/>
    <w:rsid w:val="00151CCF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5D26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992"/>
    <w:rsid w:val="001C5B34"/>
    <w:rsid w:val="001C5C3B"/>
    <w:rsid w:val="001C6D9F"/>
    <w:rsid w:val="001C76C4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D7976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38B5"/>
    <w:rsid w:val="0023418A"/>
    <w:rsid w:val="002347DD"/>
    <w:rsid w:val="00235B5B"/>
    <w:rsid w:val="0023668B"/>
    <w:rsid w:val="00237FD9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18E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5769"/>
    <w:rsid w:val="002757B3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018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491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05"/>
    <w:rsid w:val="00322C42"/>
    <w:rsid w:val="00322CB4"/>
    <w:rsid w:val="003240C9"/>
    <w:rsid w:val="003246A1"/>
    <w:rsid w:val="00324C07"/>
    <w:rsid w:val="003258D9"/>
    <w:rsid w:val="003262EF"/>
    <w:rsid w:val="003264B6"/>
    <w:rsid w:val="003266FE"/>
    <w:rsid w:val="003306C8"/>
    <w:rsid w:val="00331021"/>
    <w:rsid w:val="00331DA9"/>
    <w:rsid w:val="00331DB2"/>
    <w:rsid w:val="00331FDD"/>
    <w:rsid w:val="0033313D"/>
    <w:rsid w:val="00333831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046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04ED"/>
    <w:rsid w:val="003814BC"/>
    <w:rsid w:val="00381EF9"/>
    <w:rsid w:val="00383A3F"/>
    <w:rsid w:val="00383E6B"/>
    <w:rsid w:val="00384736"/>
    <w:rsid w:val="0038477B"/>
    <w:rsid w:val="0038496C"/>
    <w:rsid w:val="003857C7"/>
    <w:rsid w:val="0038619B"/>
    <w:rsid w:val="00386C7C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3A6A"/>
    <w:rsid w:val="003940C6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0D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0AC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5B25"/>
    <w:rsid w:val="00406053"/>
    <w:rsid w:val="0040669B"/>
    <w:rsid w:val="00406827"/>
    <w:rsid w:val="00407AA6"/>
    <w:rsid w:val="00410098"/>
    <w:rsid w:val="00410170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1F3"/>
    <w:rsid w:val="00420CCA"/>
    <w:rsid w:val="00420E7C"/>
    <w:rsid w:val="00421CF6"/>
    <w:rsid w:val="0042396D"/>
    <w:rsid w:val="00423A04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3F"/>
    <w:rsid w:val="004276A0"/>
    <w:rsid w:val="00427A46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413C"/>
    <w:rsid w:val="00444A15"/>
    <w:rsid w:val="00445061"/>
    <w:rsid w:val="00445732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D56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E00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05F2"/>
    <w:rsid w:val="00492677"/>
    <w:rsid w:val="004926D1"/>
    <w:rsid w:val="00492858"/>
    <w:rsid w:val="00493F78"/>
    <w:rsid w:val="00494382"/>
    <w:rsid w:val="00494E63"/>
    <w:rsid w:val="00494FC1"/>
    <w:rsid w:val="00495A7F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B66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A4B"/>
    <w:rsid w:val="004D3DF1"/>
    <w:rsid w:val="004D3EE0"/>
    <w:rsid w:val="004D6323"/>
    <w:rsid w:val="004D7ED2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4E7"/>
    <w:rsid w:val="005169DD"/>
    <w:rsid w:val="00516F8D"/>
    <w:rsid w:val="00517234"/>
    <w:rsid w:val="005172B2"/>
    <w:rsid w:val="0051754D"/>
    <w:rsid w:val="0051790C"/>
    <w:rsid w:val="0052091A"/>
    <w:rsid w:val="00520A96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A0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2249"/>
    <w:rsid w:val="00583AD3"/>
    <w:rsid w:val="00583B44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369"/>
    <w:rsid w:val="0059478C"/>
    <w:rsid w:val="00594AF9"/>
    <w:rsid w:val="00594F85"/>
    <w:rsid w:val="0059677C"/>
    <w:rsid w:val="00597293"/>
    <w:rsid w:val="005A0C55"/>
    <w:rsid w:val="005A27F8"/>
    <w:rsid w:val="005A2BFD"/>
    <w:rsid w:val="005A34BA"/>
    <w:rsid w:val="005A3B44"/>
    <w:rsid w:val="005A42D6"/>
    <w:rsid w:val="005A57BD"/>
    <w:rsid w:val="005A638E"/>
    <w:rsid w:val="005A7CBE"/>
    <w:rsid w:val="005B0389"/>
    <w:rsid w:val="005B0689"/>
    <w:rsid w:val="005B1C54"/>
    <w:rsid w:val="005B2EA1"/>
    <w:rsid w:val="005B31D9"/>
    <w:rsid w:val="005B32A6"/>
    <w:rsid w:val="005B3835"/>
    <w:rsid w:val="005B4D09"/>
    <w:rsid w:val="005B5981"/>
    <w:rsid w:val="005B66A4"/>
    <w:rsid w:val="005B685C"/>
    <w:rsid w:val="005B7A49"/>
    <w:rsid w:val="005B7A5E"/>
    <w:rsid w:val="005B7AF4"/>
    <w:rsid w:val="005B7B5A"/>
    <w:rsid w:val="005C089F"/>
    <w:rsid w:val="005C0A9C"/>
    <w:rsid w:val="005C1A3D"/>
    <w:rsid w:val="005C22F4"/>
    <w:rsid w:val="005C24BA"/>
    <w:rsid w:val="005C49C4"/>
    <w:rsid w:val="005C4BA8"/>
    <w:rsid w:val="005C4F92"/>
    <w:rsid w:val="005C53D0"/>
    <w:rsid w:val="005C5CD7"/>
    <w:rsid w:val="005C6A74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05A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194F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388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11B"/>
    <w:rsid w:val="0061178F"/>
    <w:rsid w:val="0061295A"/>
    <w:rsid w:val="00613D90"/>
    <w:rsid w:val="00614168"/>
    <w:rsid w:val="006169F5"/>
    <w:rsid w:val="00617046"/>
    <w:rsid w:val="00617396"/>
    <w:rsid w:val="006201A0"/>
    <w:rsid w:val="00622355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969"/>
    <w:rsid w:val="00635AA2"/>
    <w:rsid w:val="00636481"/>
    <w:rsid w:val="00636C49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0D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509B"/>
    <w:rsid w:val="006557DF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2D00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86"/>
    <w:rsid w:val="00670BA7"/>
    <w:rsid w:val="00670FCB"/>
    <w:rsid w:val="00671260"/>
    <w:rsid w:val="00671A18"/>
    <w:rsid w:val="00672635"/>
    <w:rsid w:val="00673883"/>
    <w:rsid w:val="0067446A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1DF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16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AE9"/>
    <w:rsid w:val="006C6B1E"/>
    <w:rsid w:val="006C6D18"/>
    <w:rsid w:val="006C70E6"/>
    <w:rsid w:val="006D03B1"/>
    <w:rsid w:val="006D12AE"/>
    <w:rsid w:val="006D2A8C"/>
    <w:rsid w:val="006D348D"/>
    <w:rsid w:val="006D36DD"/>
    <w:rsid w:val="006D43D8"/>
    <w:rsid w:val="006D4B29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7A1"/>
    <w:rsid w:val="007048D6"/>
    <w:rsid w:val="007051AA"/>
    <w:rsid w:val="007062B1"/>
    <w:rsid w:val="00706303"/>
    <w:rsid w:val="0070673B"/>
    <w:rsid w:val="007069D2"/>
    <w:rsid w:val="007077E9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17C13"/>
    <w:rsid w:val="007200C2"/>
    <w:rsid w:val="0072046D"/>
    <w:rsid w:val="007206CB"/>
    <w:rsid w:val="00720844"/>
    <w:rsid w:val="00720B04"/>
    <w:rsid w:val="00720EAA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17C5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05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4E83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0C2F"/>
    <w:rsid w:val="00771DB8"/>
    <w:rsid w:val="00773130"/>
    <w:rsid w:val="00773B18"/>
    <w:rsid w:val="00773F5D"/>
    <w:rsid w:val="007746E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49A3"/>
    <w:rsid w:val="00785226"/>
    <w:rsid w:val="0078631E"/>
    <w:rsid w:val="00786EC8"/>
    <w:rsid w:val="00786FA7"/>
    <w:rsid w:val="00787546"/>
    <w:rsid w:val="007876BB"/>
    <w:rsid w:val="007905F1"/>
    <w:rsid w:val="007910CE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5DAC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6EB"/>
    <w:rsid w:val="007C3A73"/>
    <w:rsid w:val="007C3C6B"/>
    <w:rsid w:val="007C3CA8"/>
    <w:rsid w:val="007C4EC1"/>
    <w:rsid w:val="007C6F91"/>
    <w:rsid w:val="007C7841"/>
    <w:rsid w:val="007C7C13"/>
    <w:rsid w:val="007C7D25"/>
    <w:rsid w:val="007D04B2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7A9"/>
    <w:rsid w:val="007D5F58"/>
    <w:rsid w:val="007D5F83"/>
    <w:rsid w:val="007D613C"/>
    <w:rsid w:val="007D7090"/>
    <w:rsid w:val="007E0759"/>
    <w:rsid w:val="007E07BC"/>
    <w:rsid w:val="007E15B0"/>
    <w:rsid w:val="007E1D31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638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4D3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0CB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57EF8"/>
    <w:rsid w:val="00860630"/>
    <w:rsid w:val="008607C4"/>
    <w:rsid w:val="00861109"/>
    <w:rsid w:val="00862084"/>
    <w:rsid w:val="0086208B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AC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107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9D5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951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5D20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87D"/>
    <w:rsid w:val="008E2C0E"/>
    <w:rsid w:val="008E4AF7"/>
    <w:rsid w:val="008E4D77"/>
    <w:rsid w:val="008E5DD6"/>
    <w:rsid w:val="008E6106"/>
    <w:rsid w:val="008E6250"/>
    <w:rsid w:val="008E7032"/>
    <w:rsid w:val="008E71D1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C15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698E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610"/>
    <w:rsid w:val="009438EE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4DF"/>
    <w:rsid w:val="00971FED"/>
    <w:rsid w:val="00972146"/>
    <w:rsid w:val="009724AE"/>
    <w:rsid w:val="00975349"/>
    <w:rsid w:val="009758BD"/>
    <w:rsid w:val="00975DCA"/>
    <w:rsid w:val="0097720C"/>
    <w:rsid w:val="00977F56"/>
    <w:rsid w:val="00980606"/>
    <w:rsid w:val="009809FF"/>
    <w:rsid w:val="00980EB6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0E6F"/>
    <w:rsid w:val="009A115F"/>
    <w:rsid w:val="009A11EA"/>
    <w:rsid w:val="009A1287"/>
    <w:rsid w:val="009A2781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452C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0C4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F20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10D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6D4C"/>
    <w:rsid w:val="00A87510"/>
    <w:rsid w:val="00A875B2"/>
    <w:rsid w:val="00A9072A"/>
    <w:rsid w:val="00A92C5F"/>
    <w:rsid w:val="00A93234"/>
    <w:rsid w:val="00A957E7"/>
    <w:rsid w:val="00A96386"/>
    <w:rsid w:val="00A96B77"/>
    <w:rsid w:val="00A97233"/>
    <w:rsid w:val="00AA01D0"/>
    <w:rsid w:val="00AA03D6"/>
    <w:rsid w:val="00AA07B7"/>
    <w:rsid w:val="00AA0B97"/>
    <w:rsid w:val="00AA1C18"/>
    <w:rsid w:val="00AA1E46"/>
    <w:rsid w:val="00AA252A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CB5"/>
    <w:rsid w:val="00AB1E68"/>
    <w:rsid w:val="00AB3290"/>
    <w:rsid w:val="00AB3A27"/>
    <w:rsid w:val="00AB45E9"/>
    <w:rsid w:val="00AB5D44"/>
    <w:rsid w:val="00AB6576"/>
    <w:rsid w:val="00AB6BDF"/>
    <w:rsid w:val="00AC1274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6BCC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D7ED7"/>
    <w:rsid w:val="00AE0CCC"/>
    <w:rsid w:val="00AE0F05"/>
    <w:rsid w:val="00AE0F9A"/>
    <w:rsid w:val="00AE199D"/>
    <w:rsid w:val="00AE2259"/>
    <w:rsid w:val="00AE314D"/>
    <w:rsid w:val="00AE32D9"/>
    <w:rsid w:val="00AE3A1E"/>
    <w:rsid w:val="00AE4DEB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0E30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A17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95E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72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F8"/>
    <w:rsid w:val="00B901CE"/>
    <w:rsid w:val="00B90698"/>
    <w:rsid w:val="00B9155D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076D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D6F6F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95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0A"/>
    <w:rsid w:val="00C01A41"/>
    <w:rsid w:val="00C01C10"/>
    <w:rsid w:val="00C02932"/>
    <w:rsid w:val="00C02AEA"/>
    <w:rsid w:val="00C03210"/>
    <w:rsid w:val="00C033DD"/>
    <w:rsid w:val="00C04655"/>
    <w:rsid w:val="00C048B3"/>
    <w:rsid w:val="00C05A9B"/>
    <w:rsid w:val="00C05CF1"/>
    <w:rsid w:val="00C06173"/>
    <w:rsid w:val="00C06EE0"/>
    <w:rsid w:val="00C100E3"/>
    <w:rsid w:val="00C109B5"/>
    <w:rsid w:val="00C10BF7"/>
    <w:rsid w:val="00C11BF1"/>
    <w:rsid w:val="00C1213A"/>
    <w:rsid w:val="00C12498"/>
    <w:rsid w:val="00C127C3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3D74"/>
    <w:rsid w:val="00C542E4"/>
    <w:rsid w:val="00C545E9"/>
    <w:rsid w:val="00C54BF0"/>
    <w:rsid w:val="00C5533A"/>
    <w:rsid w:val="00C5552A"/>
    <w:rsid w:val="00C5591F"/>
    <w:rsid w:val="00C55CA8"/>
    <w:rsid w:val="00C56A70"/>
    <w:rsid w:val="00C57ADA"/>
    <w:rsid w:val="00C60603"/>
    <w:rsid w:val="00C60EAE"/>
    <w:rsid w:val="00C618BE"/>
    <w:rsid w:val="00C61E96"/>
    <w:rsid w:val="00C62CFE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501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724"/>
    <w:rsid w:val="00C871E7"/>
    <w:rsid w:val="00C87D84"/>
    <w:rsid w:val="00C90558"/>
    <w:rsid w:val="00C91A6A"/>
    <w:rsid w:val="00C91D6D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3C18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B1E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A84"/>
    <w:rsid w:val="00D06EBA"/>
    <w:rsid w:val="00D10642"/>
    <w:rsid w:val="00D106D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2C9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939"/>
    <w:rsid w:val="00D51DC7"/>
    <w:rsid w:val="00D52A7F"/>
    <w:rsid w:val="00D52DBE"/>
    <w:rsid w:val="00D5390E"/>
    <w:rsid w:val="00D53C8A"/>
    <w:rsid w:val="00D55BFA"/>
    <w:rsid w:val="00D570C7"/>
    <w:rsid w:val="00D601D3"/>
    <w:rsid w:val="00D60B4C"/>
    <w:rsid w:val="00D60D2F"/>
    <w:rsid w:val="00D61FBC"/>
    <w:rsid w:val="00D62677"/>
    <w:rsid w:val="00D6415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7D4"/>
    <w:rsid w:val="00D82C7D"/>
    <w:rsid w:val="00D82E3E"/>
    <w:rsid w:val="00D8307F"/>
    <w:rsid w:val="00D84A5C"/>
    <w:rsid w:val="00D8505D"/>
    <w:rsid w:val="00D85152"/>
    <w:rsid w:val="00D85430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5E8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66"/>
    <w:rsid w:val="00E26FCD"/>
    <w:rsid w:val="00E272F1"/>
    <w:rsid w:val="00E274A2"/>
    <w:rsid w:val="00E30D86"/>
    <w:rsid w:val="00E310E8"/>
    <w:rsid w:val="00E31AD0"/>
    <w:rsid w:val="00E321B8"/>
    <w:rsid w:val="00E33B57"/>
    <w:rsid w:val="00E33CC4"/>
    <w:rsid w:val="00E3478C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4F1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314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1F45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0A97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3C3"/>
    <w:rsid w:val="00F00D2B"/>
    <w:rsid w:val="00F0134E"/>
    <w:rsid w:val="00F01A5E"/>
    <w:rsid w:val="00F01C18"/>
    <w:rsid w:val="00F038C8"/>
    <w:rsid w:val="00F04787"/>
    <w:rsid w:val="00F0486F"/>
    <w:rsid w:val="00F049E1"/>
    <w:rsid w:val="00F05537"/>
    <w:rsid w:val="00F0564B"/>
    <w:rsid w:val="00F060F6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0DF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4532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029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2AF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18DD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1CF6D"/>
  <w15:docId w15:val="{88B98CC0-D0AE-49B4-B614-F5100F8F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Odstavec,lp1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C1274"/>
    <w:pPr>
      <w:suppressAutoHyphens/>
      <w:spacing w:line="240" w:lineRule="auto"/>
    </w:pPr>
    <w:rPr>
      <w:rFonts w:ascii="Times New Roman" w:hAnsi="Times New Roman"/>
      <w:b/>
      <w:color w:val="auto"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AC1274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1163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205</cp:revision>
  <cp:lastPrinted>2016-10-18T10:10:00Z</cp:lastPrinted>
  <dcterms:created xsi:type="dcterms:W3CDTF">2019-11-22T06:35:00Z</dcterms:created>
  <dcterms:modified xsi:type="dcterms:W3CDTF">2026-08-22T16:08:00Z</dcterms:modified>
</cp:coreProperties>
</file>