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40710C" w14:textId="77777777"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</w:rPr>
      </w:pPr>
      <w:r w:rsidRPr="00C21116">
        <w:rPr>
          <w:rFonts w:ascii="Cambria" w:hAnsi="Cambria" w:cs="Cambria"/>
          <w:b/>
          <w:bCs/>
          <w:sz w:val="20"/>
          <w:szCs w:val="20"/>
        </w:rPr>
        <w:t xml:space="preserve">Załącznik nr </w:t>
      </w:r>
      <w:r w:rsidR="0061370C">
        <w:rPr>
          <w:rFonts w:ascii="Cambria" w:hAnsi="Cambria" w:cs="Cambria"/>
          <w:b/>
          <w:bCs/>
          <w:sz w:val="20"/>
          <w:szCs w:val="20"/>
        </w:rPr>
        <w:t>7</w:t>
      </w:r>
      <w:r w:rsidRPr="00C21116">
        <w:rPr>
          <w:rFonts w:ascii="Cambria" w:hAnsi="Cambria" w:cs="Cambria"/>
          <w:b/>
          <w:bCs/>
          <w:sz w:val="20"/>
          <w:szCs w:val="20"/>
        </w:rPr>
        <w:t xml:space="preserve"> do SWZ</w:t>
      </w:r>
    </w:p>
    <w:p w14:paraId="4B3D9AFF" w14:textId="77777777"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</w:rPr>
      </w:pPr>
    </w:p>
    <w:p w14:paraId="157006F9" w14:textId="77777777"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</w:rPr>
        <w:t xml:space="preserve"> o podwykonawstwo</w:t>
      </w:r>
    </w:p>
    <w:p w14:paraId="05C84C3D" w14:textId="77777777"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14:paraId="7021621A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</w:t>
      </w:r>
      <w:r w:rsidR="002B4548">
        <w:rPr>
          <w:rFonts w:ascii="Cambria" w:hAnsi="Cambria" w:cs="Cambria"/>
          <w:sz w:val="20"/>
          <w:szCs w:val="20"/>
        </w:rPr>
        <w:t>……………..</w:t>
      </w:r>
      <w:r w:rsidR="007C2096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r. w ………………… pomiędzy:</w:t>
      </w:r>
    </w:p>
    <w:p w14:paraId="3BB7E471" w14:textId="4F320FF7" w:rsidR="00C2639F" w:rsidRPr="00C2639F" w:rsidRDefault="00F13F46" w:rsidP="00F13F46">
      <w:pPr>
        <w:spacing w:line="276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……………………………………………………………………</w:t>
      </w:r>
    </w:p>
    <w:p w14:paraId="18C38657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20056F6E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14:paraId="0B908ECE" w14:textId="77777777"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14:paraId="43C31F05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14:paraId="2F89E6C6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5866F93E" w14:textId="77777777"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0174AC06" w14:textId="77777777" w:rsidR="00D56389" w:rsidRDefault="00D56389">
      <w:pPr>
        <w:spacing w:before="24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14:paraId="73F81641" w14:textId="67E29952" w:rsidR="00587075" w:rsidRPr="00C039E0" w:rsidRDefault="00472CA5" w:rsidP="008C7338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b/>
          <w:color w:val="000000"/>
          <w:sz w:val="20"/>
          <w:szCs w:val="20"/>
        </w:rPr>
      </w:pPr>
      <w:r w:rsidRPr="008C7338">
        <w:rPr>
          <w:rFonts w:ascii="Cambria" w:hAnsi="Cambria" w:cs="Cambria"/>
          <w:bCs/>
          <w:sz w:val="20"/>
          <w:szCs w:val="20"/>
        </w:rPr>
        <w:t>Z</w:t>
      </w:r>
      <w:r w:rsidRPr="007C2096">
        <w:rPr>
          <w:rFonts w:ascii="Cambria" w:hAnsi="Cambria" w:cs="Cambria"/>
          <w:bCs/>
          <w:sz w:val="20"/>
          <w:szCs w:val="20"/>
        </w:rPr>
        <w:t xml:space="preserve">amawiający oświadcza, że jest Generalnym Wykonawcą </w:t>
      </w:r>
      <w:r w:rsidRPr="007C2096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451050" w:rsidRPr="007C2096">
        <w:rPr>
          <w:rFonts w:ascii="Cambria" w:hAnsi="Cambria" w:cs="Cambria"/>
          <w:sz w:val="20"/>
          <w:szCs w:val="20"/>
        </w:rPr>
        <w:t xml:space="preserve"> budowlanych na inwestycji        </w:t>
      </w:r>
      <w:r w:rsidRPr="007C2096">
        <w:rPr>
          <w:rFonts w:ascii="Cambria" w:hAnsi="Cambria" w:cs="Cambria"/>
          <w:sz w:val="20"/>
          <w:szCs w:val="20"/>
        </w:rPr>
        <w:t>p.t</w:t>
      </w:r>
      <w:r w:rsidR="00B73FDB">
        <w:rPr>
          <w:rFonts w:ascii="Cambria" w:hAnsi="Cambria" w:cs="Cambria"/>
          <w:sz w:val="20"/>
          <w:szCs w:val="20"/>
        </w:rPr>
        <w:t>.</w:t>
      </w:r>
      <w:r w:rsidR="00185F23" w:rsidRPr="007C2096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0"/>
      <w:r w:rsidR="00F13F46" w:rsidRPr="00F13F46">
        <w:rPr>
          <w:rFonts w:ascii="Cambria" w:hAnsi="Cambria"/>
          <w:b/>
          <w:color w:val="000000"/>
          <w:sz w:val="20"/>
          <w:szCs w:val="20"/>
        </w:rPr>
        <w:t>„Termomodernizacja przedszkola gminnego wraz z budynkiem mieszkalnym w Pełczyskach w systemie zaprojektuj i wybuduj, oraz adaptacja części przedszkola na funkcję gastronomii”</w:t>
      </w:r>
      <w:r w:rsidR="005B04B9">
        <w:rPr>
          <w:rFonts w:ascii="Cambria" w:hAnsi="Cambria"/>
          <w:b/>
          <w:color w:val="000000"/>
          <w:sz w:val="20"/>
          <w:szCs w:val="20"/>
        </w:rPr>
        <w:t>-powt</w:t>
      </w:r>
      <w:r w:rsidR="00F13F46">
        <w:rPr>
          <w:rFonts w:ascii="Cambria" w:hAnsi="Cambria"/>
          <w:b/>
          <w:color w:val="000000"/>
          <w:sz w:val="20"/>
          <w:szCs w:val="20"/>
        </w:rPr>
        <w:t>.</w:t>
      </w:r>
    </w:p>
    <w:p w14:paraId="0F7A9EAC" w14:textId="77777777"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Przedmiotowa umowa jest zawierana na zasadach podwykonawstwa wykonania ……………………….. (należy określić precyzyjnie zakres robót) na wskazanej inwestycji.</w:t>
      </w:r>
    </w:p>
    <w:p w14:paraId="6E25F071" w14:textId="77777777"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>Zamawiający zleca a wykonawca przyjmuje do wykonania zakres</w:t>
      </w:r>
      <w:r w:rsidRPr="007C2096">
        <w:rPr>
          <w:rStyle w:val="FontStyle12"/>
          <w:rFonts w:ascii="Cambria" w:hAnsi="Cambria" w:cs="Cambria"/>
          <w:sz w:val="20"/>
          <w:szCs w:val="20"/>
        </w:rPr>
        <w:t xml:space="preserve"> wskazany w ust. 2.</w:t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</w:t>
      </w:r>
      <w:r w:rsidR="00A63FC7"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br/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i technologia wykonania zleconych robót została określa w opisie przedmiotu zamówienia realizowanych robót.</w:t>
      </w:r>
    </w:p>
    <w:p w14:paraId="40861596" w14:textId="77777777" w:rsidR="00D56389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7C2096">
        <w:rPr>
          <w:rFonts w:ascii="Cambria" w:hAnsi="Cambria" w:cs="Cambria"/>
          <w:sz w:val="20"/>
        </w:rPr>
        <w:t xml:space="preserve">dokonał wizji lokalnej terenu budowy i obiektu będącego przedmiotem zamówienia </w:t>
      </w:r>
      <w:r w:rsidRPr="007C2096">
        <w:rPr>
          <w:rFonts w:ascii="Cambria" w:hAnsi="Cambria" w:cs="Cambria"/>
          <w:bCs/>
          <w:sz w:val="20"/>
        </w:rPr>
        <w:t>i uznaje je za wystarczające do realizacji zamówienia.</w:t>
      </w:r>
    </w:p>
    <w:p w14:paraId="72F7031D" w14:textId="77777777"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14:paraId="093F77C2" w14:textId="77777777"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14:paraId="62E209A4" w14:textId="77777777"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14:paraId="1498D350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14:paraId="45EF6BC5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 xml:space="preserve">o zauważonych wadach w dokumentacji 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terminie 7 dni od daty ich ujawnienia.</w:t>
      </w:r>
    </w:p>
    <w:p w14:paraId="0D0637E4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14:paraId="429AD8B4" w14:textId="77777777" w:rsidR="0053030B" w:rsidRPr="007C2096" w:rsidRDefault="00D56389" w:rsidP="007C2096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14:paraId="4978580B" w14:textId="77777777" w:rsidR="00D56389" w:rsidRPr="00F53CAC" w:rsidRDefault="00D56389" w:rsidP="00F53CAC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14:paraId="28D671FE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14:paraId="45DFE880" w14:textId="77777777" w:rsidR="00BA44A9" w:rsidRDefault="00BA44A9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9E75E6D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5</w:t>
      </w:r>
    </w:p>
    <w:p w14:paraId="7C1E52F6" w14:textId="77777777" w:rsidR="00D56389" w:rsidRPr="00536DE0" w:rsidRDefault="00D56389">
      <w:pPr>
        <w:numPr>
          <w:ilvl w:val="0"/>
          <w:numId w:val="3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14:paraId="32619FA1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14:paraId="6635AB7E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14:paraId="3400EFF8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14:paraId="2302C5DA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14:paraId="3C6CFDFC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w budownictwie zgodnie z ustawą z dnia 16 kwietnia 2004 roku o wyrobach budowlanych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(Dz. U. </w:t>
      </w:r>
      <w:r w:rsidR="004C7685">
        <w:rPr>
          <w:rFonts w:ascii="Cambria" w:hAnsi="Cambria" w:cs="Cambria"/>
          <w:sz w:val="20"/>
          <w:szCs w:val="20"/>
        </w:rPr>
        <w:t>z 202</w:t>
      </w:r>
      <w:r w:rsidR="00C64537">
        <w:rPr>
          <w:rFonts w:ascii="Cambria" w:hAnsi="Cambria" w:cs="Cambria"/>
          <w:sz w:val="20"/>
          <w:szCs w:val="20"/>
        </w:rPr>
        <w:t>1</w:t>
      </w:r>
      <w:r w:rsidR="004C7685">
        <w:rPr>
          <w:rFonts w:ascii="Cambria" w:hAnsi="Cambria" w:cs="Cambria"/>
          <w:sz w:val="20"/>
          <w:szCs w:val="20"/>
        </w:rPr>
        <w:t xml:space="preserve">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C64537">
        <w:rPr>
          <w:rFonts w:ascii="Cambria" w:hAnsi="Cambria" w:cs="Cambria"/>
          <w:sz w:val="20"/>
          <w:szCs w:val="20"/>
        </w:rPr>
        <w:t>1213</w:t>
      </w:r>
      <w:r w:rsidRPr="00536DE0">
        <w:rPr>
          <w:rFonts w:ascii="Cambria" w:hAnsi="Cambria" w:cs="Cambria"/>
          <w:sz w:val="20"/>
          <w:szCs w:val="20"/>
        </w:rPr>
        <w:t>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</w:t>
      </w:r>
      <w:r w:rsidR="00C64537">
        <w:rPr>
          <w:rFonts w:ascii="Cambria" w:hAnsi="Cambria" w:cs="Cambria"/>
          <w:bCs/>
          <w:sz w:val="20"/>
          <w:szCs w:val="20"/>
        </w:rPr>
        <w:t>3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C64537">
        <w:rPr>
          <w:rFonts w:ascii="Cambria" w:hAnsi="Cambria" w:cs="Cambria"/>
          <w:sz w:val="20"/>
          <w:szCs w:val="20"/>
        </w:rPr>
        <w:t xml:space="preserve">682 </w:t>
      </w:r>
      <w:r w:rsidR="00C64537" w:rsidRPr="00C64537">
        <w:rPr>
          <w:rFonts w:ascii="Cambria" w:hAnsi="Cambria" w:cs="Cambria"/>
          <w:sz w:val="20"/>
          <w:szCs w:val="20"/>
        </w:rPr>
        <w:t>z późn. zmianami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14:paraId="3C587275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14:paraId="282BB80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14:paraId="304020B0" w14:textId="77777777" w:rsidR="00D56389" w:rsidRPr="00536DE0" w:rsidRDefault="00D56389">
      <w:pPr>
        <w:numPr>
          <w:ilvl w:val="0"/>
          <w:numId w:val="7"/>
        </w:numPr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14:paraId="2732DD9A" w14:textId="77777777"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7C2096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sz w:val="20"/>
          <w:szCs w:val="20"/>
        </w:rPr>
        <w:t>(słownie: ..................................</w:t>
      </w:r>
      <w:r w:rsidR="007C2096">
        <w:rPr>
          <w:rFonts w:ascii="Cambria" w:hAnsi="Cambria" w:cs="Cambria"/>
          <w:sz w:val="20"/>
          <w:szCs w:val="20"/>
        </w:rPr>
        <w:t>.........</w:t>
      </w:r>
      <w:r w:rsidRPr="00536DE0">
        <w:rPr>
          <w:rFonts w:ascii="Cambria" w:hAnsi="Cambria" w:cs="Cambria"/>
          <w:sz w:val="20"/>
          <w:szCs w:val="20"/>
        </w:rPr>
        <w:t>......................................................).*</w:t>
      </w:r>
    </w:p>
    <w:p w14:paraId="656C125E" w14:textId="77777777"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14:paraId="7E098D8A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14:paraId="4F87EED4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ofertowym.</w:t>
      </w:r>
    </w:p>
    <w:p w14:paraId="2CE2130F" w14:textId="77777777"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14:paraId="7801EA55" w14:textId="77777777" w:rsid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Zamawiający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dopuszcza</w:t>
      </w:r>
      <w:r w:rsidRPr="00536DE0">
        <w:rPr>
          <w:rFonts w:ascii="Cambria" w:hAnsi="Cambria" w:cs="Cambria"/>
          <w:bCs/>
          <w:sz w:val="20"/>
          <w:szCs w:val="20"/>
        </w:rPr>
        <w:t xml:space="preserve"> częściowe fakturowania. </w:t>
      </w:r>
    </w:p>
    <w:p w14:paraId="7C87AE72" w14:textId="77777777" w:rsidR="00DC2303" w:rsidRPr="00116690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Zakończone roboty zostaną odebrane przez  Przedstawiciela </w:t>
      </w:r>
      <w:r>
        <w:rPr>
          <w:rFonts w:ascii="Cambria" w:hAnsi="Cambria" w:cs="Cambria"/>
          <w:sz w:val="20"/>
          <w:szCs w:val="20"/>
        </w:rPr>
        <w:t>Wykonawcy</w:t>
      </w:r>
      <w:r w:rsidRPr="004C7685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 xml:space="preserve"> przy udziale przedstawiciela  </w:t>
      </w:r>
      <w:r w:rsidRPr="004C7685">
        <w:rPr>
          <w:rFonts w:ascii="Cambria" w:hAnsi="Cambria" w:cs="Cambria"/>
          <w:sz w:val="20"/>
          <w:szCs w:val="20"/>
        </w:rPr>
        <w:t>Inwestor</w:t>
      </w:r>
      <w:r>
        <w:rPr>
          <w:rFonts w:ascii="Cambria" w:hAnsi="Cambria" w:cs="Cambria"/>
          <w:sz w:val="20"/>
          <w:szCs w:val="20"/>
        </w:rPr>
        <w:t xml:space="preserve">a i </w:t>
      </w:r>
      <w:r w:rsidRPr="004C7685">
        <w:rPr>
          <w:rFonts w:ascii="Cambria" w:hAnsi="Cambria" w:cs="Cambria"/>
          <w:sz w:val="20"/>
          <w:szCs w:val="20"/>
        </w:rPr>
        <w:t>potwierdzone protok</w:t>
      </w:r>
      <w:r>
        <w:rPr>
          <w:rFonts w:ascii="Cambria" w:hAnsi="Cambria" w:cs="Cambria"/>
          <w:sz w:val="20"/>
          <w:szCs w:val="20"/>
        </w:rPr>
        <w:t>o</w:t>
      </w:r>
      <w:r w:rsidRPr="004C7685">
        <w:rPr>
          <w:rFonts w:ascii="Cambria" w:hAnsi="Cambria" w:cs="Cambria"/>
          <w:sz w:val="20"/>
          <w:szCs w:val="20"/>
        </w:rPr>
        <w:t>łem podpisanym przez Przedstawiciela</w:t>
      </w:r>
      <w:r>
        <w:rPr>
          <w:rFonts w:ascii="Cambria" w:hAnsi="Cambria" w:cs="Cambria"/>
          <w:sz w:val="20"/>
          <w:szCs w:val="20"/>
        </w:rPr>
        <w:t xml:space="preserve"> Wykonawcy, Zamawiającego oraz </w:t>
      </w:r>
      <w:r w:rsidRPr="004C7685">
        <w:rPr>
          <w:rFonts w:ascii="Cambria" w:hAnsi="Cambria" w:cs="Cambria"/>
          <w:sz w:val="20"/>
          <w:szCs w:val="20"/>
        </w:rPr>
        <w:t>Inwestora.</w:t>
      </w:r>
    </w:p>
    <w:p w14:paraId="7C3C3715" w14:textId="77777777" w:rsid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Podstawą wystawienia faktury jest  protokół, o którym mowa w ustępie poprzedzającym. </w:t>
      </w:r>
    </w:p>
    <w:p w14:paraId="2D1A2195" w14:textId="77777777" w:rsidR="00DC2303" w:rsidRP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DC2303">
        <w:rPr>
          <w:rFonts w:ascii="Cambria" w:hAnsi="Cambria" w:cs="Cambria"/>
          <w:sz w:val="20"/>
          <w:szCs w:val="20"/>
        </w:rPr>
        <w:t>Zapłata wynagrodzenia za wykonany przedmiot umowy nastąpi w terminie  21 dni od daty otrzymania przez Zamawiającego faktury</w:t>
      </w:r>
      <w:r w:rsidR="002670EB">
        <w:rPr>
          <w:rFonts w:ascii="Cambria" w:hAnsi="Cambria" w:cs="Cambria"/>
          <w:sz w:val="20"/>
          <w:szCs w:val="20"/>
        </w:rPr>
        <w:t>.</w:t>
      </w:r>
    </w:p>
    <w:p w14:paraId="5E871BD5" w14:textId="77777777" w:rsidR="00D56389" w:rsidRPr="00DC2303" w:rsidRDefault="00D56389" w:rsidP="00DC2303">
      <w:pPr>
        <w:spacing w:after="120" w:line="276" w:lineRule="auto"/>
        <w:ind w:left="360"/>
        <w:jc w:val="center"/>
        <w:rPr>
          <w:rFonts w:ascii="Cambria" w:hAnsi="Cambria"/>
          <w:sz w:val="20"/>
          <w:szCs w:val="20"/>
        </w:rPr>
      </w:pPr>
      <w:r w:rsidRPr="00DC2303">
        <w:rPr>
          <w:rFonts w:ascii="Cambria" w:hAnsi="Cambria" w:cs="Cambria"/>
          <w:b/>
          <w:bCs/>
          <w:sz w:val="20"/>
          <w:szCs w:val="20"/>
        </w:rPr>
        <w:t>§ 9</w:t>
      </w:r>
    </w:p>
    <w:p w14:paraId="004397E5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14:paraId="3C26D3AE" w14:textId="77777777" w:rsidR="00DC2303" w:rsidRDefault="00DC2303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893897D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14:paraId="0F0E4905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3213F8AB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43378645" w14:textId="77777777" w:rsidR="00C039E0" w:rsidRPr="00C2639F" w:rsidRDefault="00D56389" w:rsidP="00C2639F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o ile nie nastąpi przerwanie czynności odbiorowych.</w:t>
      </w:r>
    </w:p>
    <w:p w14:paraId="4426F037" w14:textId="77777777" w:rsidR="00C039E0" w:rsidRDefault="00C039E0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24DA3E15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14:paraId="638C65C5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14:paraId="1C2934F9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14:paraId="73E1F857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14:paraId="3F01112D" w14:textId="77777777" w:rsidR="00846AA9" w:rsidRDefault="00846A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26FCB0A8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14:paraId="4711F78B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, jeżeli wykonany przedmiot umowy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ma wady zmniejszające jego wartość lub użyteczność.</w:t>
      </w:r>
    </w:p>
    <w:p w14:paraId="17527986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20CBDFB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7 dni od daty jej ujawnienia. Istnienie wady stwierdza się protokolarnie po przeprowadzeniu oględzin.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14:paraId="4DE117C8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14:paraId="4F5A2614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14:paraId="50739F9C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14:paraId="7EBF1569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14:paraId="03A55303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="00C2639F">
        <w:rPr>
          <w:rFonts w:ascii="Cambria" w:hAnsi="Cambria" w:cs="Cambria"/>
          <w:b/>
          <w:bCs/>
          <w:color w:val="000000" w:themeColor="text1"/>
          <w:sz w:val="20"/>
          <w:szCs w:val="20"/>
        </w:rPr>
        <w:t>60</w:t>
      </w:r>
      <w:r w:rsidRPr="00846AA9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 miesięcy</w:t>
      </w:r>
      <w:r w:rsidRPr="00846AA9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na wykonane roboty budowlane</w:t>
      </w:r>
    </w:p>
    <w:p w14:paraId="786E42EC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14:paraId="390A57B6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5CD3C43F" w14:textId="77777777"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431C8AA4" w14:textId="77777777" w:rsidR="00190DF8" w:rsidRDefault="00190DF8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8FF82AE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14:paraId="3D452387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14:paraId="2070D57A" w14:textId="77777777" w:rsidR="00D56389" w:rsidRPr="00536DE0" w:rsidRDefault="00D5638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14:paraId="23BA5E39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Cambria"/>
          <w:sz w:val="20"/>
          <w:szCs w:val="20"/>
        </w:rPr>
        <w:t xml:space="preserve">za zwłokę w wykonaniu przedmiotu umowy w wysokości 0,1 % wynagrodzenia określonego </w:t>
      </w:r>
      <w:r w:rsidRPr="001611A4">
        <w:rPr>
          <w:rFonts w:ascii="Cambria" w:hAnsi="Cambria" w:cs="Cambria"/>
          <w:sz w:val="20"/>
          <w:szCs w:val="20"/>
        </w:rPr>
        <w:br/>
        <w:t>w § 7 ust. 1 umowy, za każdy dzień zwłoki;</w:t>
      </w:r>
    </w:p>
    <w:p w14:paraId="3FBD6D53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Cambria"/>
          <w:sz w:val="20"/>
          <w:szCs w:val="20"/>
        </w:rPr>
        <w:t xml:space="preserve">za zwłokę w usunięciu wad i usterek w okresie rękojmi i gwarancji w wysokości </w:t>
      </w:r>
      <w:r w:rsidRPr="001611A4">
        <w:rPr>
          <w:rFonts w:ascii="Cambria" w:hAnsi="Cambria" w:cs="Cambria"/>
          <w:sz w:val="20"/>
          <w:szCs w:val="20"/>
        </w:rPr>
        <w:br/>
        <w:t>0,</w:t>
      </w:r>
      <w:r>
        <w:rPr>
          <w:rFonts w:ascii="Cambria" w:hAnsi="Cambria" w:cs="Cambria"/>
          <w:sz w:val="20"/>
          <w:szCs w:val="20"/>
        </w:rPr>
        <w:t>0</w:t>
      </w:r>
      <w:r w:rsidRPr="001611A4">
        <w:rPr>
          <w:rFonts w:ascii="Cambria" w:hAnsi="Cambria" w:cs="Cambria"/>
          <w:sz w:val="20"/>
          <w:szCs w:val="20"/>
        </w:rPr>
        <w:t>2 % wynagrodzenia określonego w § 7 ust. 1 umowy, za każdy dzień zwłoki liczonej od daty wyznaczonej na usunięcie wad;</w:t>
      </w:r>
    </w:p>
    <w:p w14:paraId="6117E0F7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Arial"/>
          <w:sz w:val="20"/>
          <w:szCs w:val="20"/>
        </w:rPr>
        <w:lastRenderedPageBreak/>
        <w:t xml:space="preserve">za odstąpienie od Umowy przez Zamawiającego (niezależnie czy na podstawie umowy czy też na podstawie ustawy) z przyczyn zależnych od Wykonawcy w wysokości </w:t>
      </w:r>
      <w:r w:rsidRPr="001611A4">
        <w:rPr>
          <w:rFonts w:ascii="Cambria" w:hAnsi="Cambria" w:cs="Arial"/>
          <w:b/>
          <w:bCs/>
          <w:sz w:val="20"/>
          <w:szCs w:val="20"/>
        </w:rPr>
        <w:t>20 %</w:t>
      </w:r>
      <w:r w:rsidRPr="001611A4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Pr="001611A4">
        <w:rPr>
          <w:rFonts w:ascii="Cambria" w:hAnsi="Cambria" w:cs="Cambria"/>
          <w:sz w:val="20"/>
          <w:szCs w:val="20"/>
        </w:rPr>
        <w:t>.</w:t>
      </w:r>
    </w:p>
    <w:p w14:paraId="6C1E5F6F" w14:textId="77777777" w:rsidR="00C2639F" w:rsidRPr="00C2639F" w:rsidRDefault="00C2639F" w:rsidP="00C2639F">
      <w:pPr>
        <w:pStyle w:val="Akapitzlist"/>
        <w:numPr>
          <w:ilvl w:val="0"/>
          <w:numId w:val="26"/>
        </w:numPr>
        <w:tabs>
          <w:tab w:val="clear" w:pos="719"/>
        </w:tabs>
        <w:spacing w:after="120"/>
        <w:ind w:hanging="719"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>Naliczone kary umowne stają się wymagalne, jeżeli Wykonawca w terminie 5-ciu dni od daty otrzymania oświadczenia złożonego przez Zamawiającego o naliczeniu kar umownych nie dokonał ich zapłaty.</w:t>
      </w:r>
    </w:p>
    <w:p w14:paraId="64402141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709" w:hanging="708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 xml:space="preserve">Zamawiający jest uprawniony do potrącenia z wynagrodzenia Wykonawcy kar umownych </w:t>
      </w:r>
      <w:r w:rsidRPr="00C2639F">
        <w:rPr>
          <w:rFonts w:ascii="Cambria" w:hAnsi="Cambria" w:cs="Calibri"/>
          <w:sz w:val="20"/>
          <w:szCs w:val="20"/>
          <w:lang w:eastAsia="en-US"/>
        </w:rPr>
        <w:br/>
        <w:t>bez dodatkowych oświadczeń.</w:t>
      </w:r>
    </w:p>
    <w:p w14:paraId="0B48A53D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 xml:space="preserve">Ustala się górny limit kar umownych na poziomie do 20% wynagrodzenia brutto określonego </w:t>
      </w:r>
      <w:r w:rsidRPr="00C2639F">
        <w:rPr>
          <w:rFonts w:ascii="Cambria" w:hAnsi="Cambria" w:cs="Calibri"/>
          <w:sz w:val="20"/>
          <w:szCs w:val="20"/>
          <w:lang w:eastAsia="en-US"/>
        </w:rPr>
        <w:br/>
        <w:t xml:space="preserve">w § </w:t>
      </w:r>
      <w:r w:rsidR="001611A4">
        <w:rPr>
          <w:rFonts w:ascii="Cambria" w:hAnsi="Cambria" w:cs="Calibri"/>
          <w:sz w:val="20"/>
          <w:szCs w:val="20"/>
          <w:lang w:eastAsia="en-US"/>
        </w:rPr>
        <w:t>7</w:t>
      </w:r>
      <w:r w:rsidRPr="00C2639F">
        <w:rPr>
          <w:rFonts w:ascii="Cambria" w:hAnsi="Cambria" w:cs="Calibri"/>
          <w:sz w:val="20"/>
          <w:szCs w:val="20"/>
          <w:lang w:eastAsia="en-US"/>
        </w:rPr>
        <w:t xml:space="preserve"> Umowy.</w:t>
      </w:r>
    </w:p>
    <w:p w14:paraId="7CF7DAD7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>Strony zastrzegają sobie prawo dochodzenia odszkodowania uzupełniającego na zasadach ogólnych przepisów Kodeksu Cywilnego w sytuacji, gdy szkoda przewyższy wysokość kar umownych.</w:t>
      </w:r>
    </w:p>
    <w:p w14:paraId="4B936776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14:paraId="70F4EF5C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14:paraId="7F8F7FEC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14:paraId="3F2B8954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04403A74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14:paraId="2F0F2CF0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14:paraId="743BC0E3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14:paraId="3363AC2B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14:paraId="11D0B016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0DFFF3E4" w14:textId="77777777" w:rsidR="00D56389" w:rsidRPr="00846AA9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14:paraId="2F3C38A3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przy udziale </w:t>
      </w:r>
      <w:r w:rsidRPr="00846AA9">
        <w:rPr>
          <w:rFonts w:ascii="Cambria" w:hAnsi="Cambria" w:cs="Cambria"/>
          <w:b/>
          <w:bCs/>
          <w:sz w:val="20"/>
          <w:szCs w:val="20"/>
        </w:rPr>
        <w:t>Zamawiającego</w:t>
      </w:r>
      <w:r w:rsidRPr="00846AA9">
        <w:rPr>
          <w:rFonts w:ascii="Cambria" w:hAnsi="Cambria" w:cs="Cambria"/>
          <w:sz w:val="20"/>
          <w:szCs w:val="20"/>
        </w:rPr>
        <w:t xml:space="preserve"> sporządzi szczegółowy protokół inwentaryzacji robót w toku wg stanu na dzień odstąpienia;</w:t>
      </w:r>
    </w:p>
    <w:p w14:paraId="345591A5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51C124E8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846AA9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846AA9">
        <w:rPr>
          <w:rFonts w:ascii="Cambria" w:hAnsi="Cambria" w:cs="Cambria"/>
          <w:bCs/>
          <w:sz w:val="20"/>
          <w:szCs w:val="20"/>
        </w:rPr>
        <w:t xml:space="preserve"> </w:t>
      </w:r>
    </w:p>
    <w:p w14:paraId="79B1BA6F" w14:textId="77777777"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za wykonane roboty oraz protokolarnego przejęcia placu budowy.</w:t>
      </w:r>
    </w:p>
    <w:p w14:paraId="324A3294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14:paraId="63833426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</w:t>
      </w:r>
      <w:r w:rsidRPr="00F53CAC">
        <w:rPr>
          <w:rFonts w:ascii="Cambria" w:hAnsi="Cambria" w:cs="Cambria"/>
          <w:b/>
          <w:sz w:val="20"/>
          <w:szCs w:val="20"/>
        </w:rPr>
        <w:t xml:space="preserve">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14:paraId="3B749495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14:paraId="0274FEDC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14:paraId="5D61F285" w14:textId="77777777" w:rsidR="00BA44A9" w:rsidRDefault="00BA44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1A1C5CB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19</w:t>
      </w:r>
    </w:p>
    <w:p w14:paraId="062DAF54" w14:textId="77777777"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Umowa została sporządzona w dwóch jednobrzmiących egzemplarzach, z czego po 1 egzemplarzu dla Zamawiającego i Wykonawcy oraz jeden dla Inwestora.</w:t>
      </w:r>
    </w:p>
    <w:p w14:paraId="21ABCDEF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14:paraId="570807F0" w14:textId="77777777"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Integralną część niniejszej umowy stanowi: dokumentacja, przedmiar robót i </w:t>
      </w:r>
      <w:r w:rsidR="00C70267">
        <w:rPr>
          <w:rFonts w:ascii="Cambria" w:hAnsi="Cambria" w:cs="Cambria"/>
          <w:sz w:val="20"/>
          <w:szCs w:val="20"/>
        </w:rPr>
        <w:t>PFU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6A257247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99E03CE" w14:textId="77777777"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7C2096">
      <w:headerReference w:type="default" r:id="rId7"/>
      <w:pgSz w:w="11906" w:h="16838"/>
      <w:pgMar w:top="709" w:right="1133" w:bottom="993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7FC7A" w14:textId="77777777" w:rsidR="00B67EE6" w:rsidRDefault="00B67EE6">
      <w:r>
        <w:separator/>
      </w:r>
    </w:p>
  </w:endnote>
  <w:endnote w:type="continuationSeparator" w:id="0">
    <w:p w14:paraId="55FBC5EA" w14:textId="77777777" w:rsidR="00B67EE6" w:rsidRDefault="00B6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FA7D9" w14:textId="77777777" w:rsidR="00B67EE6" w:rsidRDefault="00B67EE6">
      <w:r>
        <w:separator/>
      </w:r>
    </w:p>
  </w:footnote>
  <w:footnote w:type="continuationSeparator" w:id="0">
    <w:p w14:paraId="1A540FDB" w14:textId="77777777" w:rsidR="00B67EE6" w:rsidRDefault="00B6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C2C8" w14:textId="77777777" w:rsidR="00C64537" w:rsidRPr="00A54F06" w:rsidRDefault="00C64537" w:rsidP="00C64537">
    <w:pPr>
      <w:pStyle w:val="Nagwek"/>
      <w:rPr>
        <w:rFonts w:ascii="Cambria" w:hAnsi="Cambria"/>
        <w:sz w:val="20"/>
        <w:szCs w:val="20"/>
      </w:rPr>
    </w:pPr>
  </w:p>
  <w:p w14:paraId="455922FD" w14:textId="77777777" w:rsidR="00EE646F" w:rsidRPr="00EE646F" w:rsidRDefault="00EE646F" w:rsidP="00EE646F">
    <w:pPr>
      <w:pStyle w:val="Nagwek"/>
      <w:rPr>
        <w:rFonts w:ascii="Cambria" w:hAnsi="Cambria"/>
        <w:b/>
        <w:sz w:val="20"/>
        <w:szCs w:val="20"/>
      </w:rPr>
    </w:pPr>
    <w:r w:rsidRPr="00EE646F">
      <w:rPr>
        <w:rFonts w:ascii="Cambria" w:hAnsi="Cambria"/>
        <w:b/>
        <w:sz w:val="20"/>
        <w:szCs w:val="20"/>
      </w:rPr>
      <w:t>Numer referencyjny:</w:t>
    </w:r>
    <w:r w:rsidRPr="00EE646F">
      <w:rPr>
        <w:rFonts w:ascii="Cambria" w:hAnsi="Cambria"/>
        <w:b/>
        <w:sz w:val="20"/>
        <w:szCs w:val="20"/>
        <w:lang w:val="x-none"/>
      </w:rPr>
      <w:t xml:space="preserve"> </w:t>
    </w:r>
    <w:r w:rsidRPr="00EE646F">
      <w:rPr>
        <w:rFonts w:ascii="Cambria" w:hAnsi="Cambria"/>
        <w:b/>
        <w:sz w:val="20"/>
        <w:szCs w:val="20"/>
      </w:rPr>
      <w:t>ZP.271.14.2026</w:t>
    </w:r>
  </w:p>
  <w:p w14:paraId="02D4280C" w14:textId="77777777" w:rsidR="00D56389" w:rsidRPr="008F6007" w:rsidRDefault="00D56389" w:rsidP="00190D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FA8C82B8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24A6474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D4B83CB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12" w15:restartNumberingAfterBreak="0">
    <w:nsid w:val="0000000D"/>
    <w:multiLevelType w:val="singleLevel"/>
    <w:tmpl w:val="D2CA27E4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 w:val="0"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9D50808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049E57AF"/>
    <w:multiLevelType w:val="hybridMultilevel"/>
    <w:tmpl w:val="DA660206"/>
    <w:lvl w:ilvl="0" w:tplc="0270E638">
      <w:start w:val="1"/>
      <w:numFmt w:val="decimal"/>
      <w:lvlText w:val="%1)"/>
      <w:lvlJc w:val="left"/>
      <w:pPr>
        <w:tabs>
          <w:tab w:val="num" w:pos="719"/>
        </w:tabs>
        <w:ind w:left="719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99" w:hanging="360"/>
      </w:pPr>
    </w:lvl>
    <w:lvl w:ilvl="2" w:tplc="0415001B">
      <w:start w:val="1"/>
      <w:numFmt w:val="lowerRoman"/>
      <w:lvlText w:val="%3."/>
      <w:lvlJc w:val="right"/>
      <w:pPr>
        <w:ind w:left="2519" w:hanging="180"/>
      </w:pPr>
    </w:lvl>
    <w:lvl w:ilvl="3" w:tplc="0415000F">
      <w:start w:val="1"/>
      <w:numFmt w:val="decimal"/>
      <w:lvlText w:val="%4."/>
      <w:lvlJc w:val="left"/>
      <w:pPr>
        <w:ind w:left="3239" w:hanging="360"/>
      </w:pPr>
    </w:lvl>
    <w:lvl w:ilvl="4" w:tplc="04150019">
      <w:start w:val="1"/>
      <w:numFmt w:val="lowerLetter"/>
      <w:lvlText w:val="%5."/>
      <w:lvlJc w:val="left"/>
      <w:pPr>
        <w:ind w:left="3959" w:hanging="360"/>
      </w:pPr>
    </w:lvl>
    <w:lvl w:ilvl="5" w:tplc="0415001B">
      <w:start w:val="1"/>
      <w:numFmt w:val="lowerRoman"/>
      <w:lvlText w:val="%6."/>
      <w:lvlJc w:val="right"/>
      <w:pPr>
        <w:ind w:left="4679" w:hanging="180"/>
      </w:pPr>
    </w:lvl>
    <w:lvl w:ilvl="6" w:tplc="0415000F">
      <w:start w:val="1"/>
      <w:numFmt w:val="decimal"/>
      <w:lvlText w:val="%7."/>
      <w:lvlJc w:val="left"/>
      <w:pPr>
        <w:ind w:left="5399" w:hanging="360"/>
      </w:pPr>
    </w:lvl>
    <w:lvl w:ilvl="7" w:tplc="04150019">
      <w:start w:val="1"/>
      <w:numFmt w:val="lowerLetter"/>
      <w:lvlText w:val="%8."/>
      <w:lvlJc w:val="left"/>
      <w:pPr>
        <w:ind w:left="6119" w:hanging="360"/>
      </w:pPr>
    </w:lvl>
    <w:lvl w:ilvl="8" w:tplc="0415001B">
      <w:start w:val="1"/>
      <w:numFmt w:val="lowerRoman"/>
      <w:lvlText w:val="%9."/>
      <w:lvlJc w:val="right"/>
      <w:pPr>
        <w:ind w:left="6839" w:hanging="180"/>
      </w:pPr>
    </w:lvl>
  </w:abstractNum>
  <w:abstractNum w:abstractNumId="17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0478A"/>
    <w:multiLevelType w:val="hybridMultilevel"/>
    <w:tmpl w:val="7376D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01261D"/>
    <w:multiLevelType w:val="hybridMultilevel"/>
    <w:tmpl w:val="02467D0C"/>
    <w:lvl w:ilvl="0" w:tplc="D28A787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4ED2"/>
    <w:multiLevelType w:val="hybridMultilevel"/>
    <w:tmpl w:val="29BA20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A94CC9"/>
    <w:multiLevelType w:val="hybridMultilevel"/>
    <w:tmpl w:val="07EE7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D1379"/>
    <w:multiLevelType w:val="hybridMultilevel"/>
    <w:tmpl w:val="5E1E3B1E"/>
    <w:lvl w:ilvl="0" w:tplc="C9347C7A">
      <w:start w:val="2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953374">
    <w:abstractNumId w:val="0"/>
  </w:num>
  <w:num w:numId="2" w16cid:durableId="1285694451">
    <w:abstractNumId w:val="1"/>
  </w:num>
  <w:num w:numId="3" w16cid:durableId="170417464">
    <w:abstractNumId w:val="2"/>
  </w:num>
  <w:num w:numId="4" w16cid:durableId="630017103">
    <w:abstractNumId w:val="3"/>
  </w:num>
  <w:num w:numId="5" w16cid:durableId="2114085910">
    <w:abstractNumId w:val="4"/>
  </w:num>
  <w:num w:numId="6" w16cid:durableId="1048846011">
    <w:abstractNumId w:val="5"/>
  </w:num>
  <w:num w:numId="7" w16cid:durableId="316231739">
    <w:abstractNumId w:val="6"/>
  </w:num>
  <w:num w:numId="8" w16cid:durableId="396823699">
    <w:abstractNumId w:val="7"/>
  </w:num>
  <w:num w:numId="9" w16cid:durableId="606960650">
    <w:abstractNumId w:val="8"/>
  </w:num>
  <w:num w:numId="10" w16cid:durableId="2130345960">
    <w:abstractNumId w:val="9"/>
  </w:num>
  <w:num w:numId="11" w16cid:durableId="548614938">
    <w:abstractNumId w:val="10"/>
  </w:num>
  <w:num w:numId="12" w16cid:durableId="537936971">
    <w:abstractNumId w:val="11"/>
  </w:num>
  <w:num w:numId="13" w16cid:durableId="1198195889">
    <w:abstractNumId w:val="12"/>
  </w:num>
  <w:num w:numId="14" w16cid:durableId="1151411844">
    <w:abstractNumId w:val="13"/>
  </w:num>
  <w:num w:numId="15" w16cid:durableId="215816818">
    <w:abstractNumId w:val="14"/>
  </w:num>
  <w:num w:numId="16" w16cid:durableId="1926263032">
    <w:abstractNumId w:val="15"/>
  </w:num>
  <w:num w:numId="17" w16cid:durableId="1738673759">
    <w:abstractNumId w:val="24"/>
  </w:num>
  <w:num w:numId="18" w16cid:durableId="398018436">
    <w:abstractNumId w:val="23"/>
  </w:num>
  <w:num w:numId="19" w16cid:durableId="1760901881">
    <w:abstractNumId w:val="17"/>
  </w:num>
  <w:num w:numId="20" w16cid:durableId="1181823142">
    <w:abstractNumId w:val="18"/>
  </w:num>
  <w:num w:numId="21" w16cid:durableId="2054693236">
    <w:abstractNumId w:val="20"/>
  </w:num>
  <w:num w:numId="22" w16cid:durableId="4008345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2815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1479036">
    <w:abstractNumId w:val="19"/>
  </w:num>
  <w:num w:numId="25" w16cid:durableId="1125150196">
    <w:abstractNumId w:val="16"/>
  </w:num>
  <w:num w:numId="26" w16cid:durableId="790905949">
    <w:abstractNumId w:val="22"/>
  </w:num>
  <w:num w:numId="27" w16cid:durableId="16696274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4DA"/>
    <w:rsid w:val="0001121B"/>
    <w:rsid w:val="00036ABF"/>
    <w:rsid w:val="00051AE2"/>
    <w:rsid w:val="0006057E"/>
    <w:rsid w:val="00065659"/>
    <w:rsid w:val="00081610"/>
    <w:rsid w:val="000A65E7"/>
    <w:rsid w:val="000B3E56"/>
    <w:rsid w:val="000D561E"/>
    <w:rsid w:val="000E0816"/>
    <w:rsid w:val="000E09F6"/>
    <w:rsid w:val="0014321E"/>
    <w:rsid w:val="001611A4"/>
    <w:rsid w:val="0018166F"/>
    <w:rsid w:val="00185F23"/>
    <w:rsid w:val="00190DF8"/>
    <w:rsid w:val="001971DF"/>
    <w:rsid w:val="001B627F"/>
    <w:rsid w:val="001C0410"/>
    <w:rsid w:val="001C25E8"/>
    <w:rsid w:val="001F28AB"/>
    <w:rsid w:val="00212BF4"/>
    <w:rsid w:val="002311E9"/>
    <w:rsid w:val="0023460A"/>
    <w:rsid w:val="00245779"/>
    <w:rsid w:val="002670EB"/>
    <w:rsid w:val="0027423D"/>
    <w:rsid w:val="002B4548"/>
    <w:rsid w:val="002B45C9"/>
    <w:rsid w:val="002D3C83"/>
    <w:rsid w:val="00304683"/>
    <w:rsid w:val="00314F26"/>
    <w:rsid w:val="00322762"/>
    <w:rsid w:val="003C2FBC"/>
    <w:rsid w:val="003D03A7"/>
    <w:rsid w:val="003D0899"/>
    <w:rsid w:val="00415641"/>
    <w:rsid w:val="00442001"/>
    <w:rsid w:val="00451050"/>
    <w:rsid w:val="004608DC"/>
    <w:rsid w:val="00472CA5"/>
    <w:rsid w:val="004804C8"/>
    <w:rsid w:val="00497B11"/>
    <w:rsid w:val="004A6C3C"/>
    <w:rsid w:val="004A78C3"/>
    <w:rsid w:val="004C7685"/>
    <w:rsid w:val="004E5593"/>
    <w:rsid w:val="004E5833"/>
    <w:rsid w:val="004F2A2A"/>
    <w:rsid w:val="0052551D"/>
    <w:rsid w:val="0053030B"/>
    <w:rsid w:val="00536DE0"/>
    <w:rsid w:val="005613A9"/>
    <w:rsid w:val="005672B5"/>
    <w:rsid w:val="0058062C"/>
    <w:rsid w:val="00587075"/>
    <w:rsid w:val="00596BDE"/>
    <w:rsid w:val="005A4E6D"/>
    <w:rsid w:val="005B04B9"/>
    <w:rsid w:val="005B4C2F"/>
    <w:rsid w:val="005D002F"/>
    <w:rsid w:val="005D34DD"/>
    <w:rsid w:val="00605892"/>
    <w:rsid w:val="0061370C"/>
    <w:rsid w:val="00624350"/>
    <w:rsid w:val="006267DD"/>
    <w:rsid w:val="0063193A"/>
    <w:rsid w:val="006576F6"/>
    <w:rsid w:val="0066655E"/>
    <w:rsid w:val="00681476"/>
    <w:rsid w:val="006D3B02"/>
    <w:rsid w:val="006E1783"/>
    <w:rsid w:val="0071626A"/>
    <w:rsid w:val="007550DD"/>
    <w:rsid w:val="00771559"/>
    <w:rsid w:val="00790881"/>
    <w:rsid w:val="00790E43"/>
    <w:rsid w:val="007A269B"/>
    <w:rsid w:val="007A5088"/>
    <w:rsid w:val="007A6617"/>
    <w:rsid w:val="007B3E0F"/>
    <w:rsid w:val="007C2096"/>
    <w:rsid w:val="007E24DA"/>
    <w:rsid w:val="008013DD"/>
    <w:rsid w:val="0083578A"/>
    <w:rsid w:val="0084210E"/>
    <w:rsid w:val="00846AA9"/>
    <w:rsid w:val="00861745"/>
    <w:rsid w:val="00865875"/>
    <w:rsid w:val="008C7338"/>
    <w:rsid w:val="008D198A"/>
    <w:rsid w:val="008F6007"/>
    <w:rsid w:val="009113D8"/>
    <w:rsid w:val="009A111E"/>
    <w:rsid w:val="009B0389"/>
    <w:rsid w:val="009C613E"/>
    <w:rsid w:val="009E5D05"/>
    <w:rsid w:val="00A63FC7"/>
    <w:rsid w:val="00A71894"/>
    <w:rsid w:val="00AC2427"/>
    <w:rsid w:val="00AC4BD1"/>
    <w:rsid w:val="00B132AE"/>
    <w:rsid w:val="00B40E84"/>
    <w:rsid w:val="00B468F5"/>
    <w:rsid w:val="00B47AB9"/>
    <w:rsid w:val="00B6741E"/>
    <w:rsid w:val="00B67EE6"/>
    <w:rsid w:val="00B7010D"/>
    <w:rsid w:val="00B73C68"/>
    <w:rsid w:val="00B73FDB"/>
    <w:rsid w:val="00B90837"/>
    <w:rsid w:val="00BA062E"/>
    <w:rsid w:val="00BA44A9"/>
    <w:rsid w:val="00BB531B"/>
    <w:rsid w:val="00BF23A9"/>
    <w:rsid w:val="00BF2BC3"/>
    <w:rsid w:val="00C03927"/>
    <w:rsid w:val="00C039E0"/>
    <w:rsid w:val="00C14735"/>
    <w:rsid w:val="00C21116"/>
    <w:rsid w:val="00C23CCD"/>
    <w:rsid w:val="00C2639F"/>
    <w:rsid w:val="00C64537"/>
    <w:rsid w:val="00C70267"/>
    <w:rsid w:val="00D24EF7"/>
    <w:rsid w:val="00D56389"/>
    <w:rsid w:val="00DB226A"/>
    <w:rsid w:val="00DC2303"/>
    <w:rsid w:val="00DF5791"/>
    <w:rsid w:val="00E01FA4"/>
    <w:rsid w:val="00E22A5C"/>
    <w:rsid w:val="00E247E4"/>
    <w:rsid w:val="00E750E8"/>
    <w:rsid w:val="00E82EA6"/>
    <w:rsid w:val="00E86F8D"/>
    <w:rsid w:val="00EC6638"/>
    <w:rsid w:val="00EE646F"/>
    <w:rsid w:val="00F13F46"/>
    <w:rsid w:val="00F417A5"/>
    <w:rsid w:val="00F53CAC"/>
    <w:rsid w:val="00F56C44"/>
    <w:rsid w:val="00F80320"/>
    <w:rsid w:val="00FB73C7"/>
    <w:rsid w:val="00FC6D31"/>
    <w:rsid w:val="00FE05F9"/>
    <w:rsid w:val="00FE374C"/>
    <w:rsid w:val="00FE3BF3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236C56F"/>
  <w15:docId w15:val="{D59CCFE3-5ADF-4DB0-86D3-CF6598F3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8DC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608D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4608D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608DC"/>
  </w:style>
  <w:style w:type="character" w:customStyle="1" w:styleId="WW8Num1z1">
    <w:name w:val="WW8Num1z1"/>
    <w:rsid w:val="004608DC"/>
  </w:style>
  <w:style w:type="character" w:customStyle="1" w:styleId="WW8Num1z2">
    <w:name w:val="WW8Num1z2"/>
    <w:rsid w:val="004608DC"/>
  </w:style>
  <w:style w:type="character" w:customStyle="1" w:styleId="WW8Num1z3">
    <w:name w:val="WW8Num1z3"/>
    <w:rsid w:val="004608DC"/>
  </w:style>
  <w:style w:type="character" w:customStyle="1" w:styleId="WW8Num1z4">
    <w:name w:val="WW8Num1z4"/>
    <w:rsid w:val="004608DC"/>
  </w:style>
  <w:style w:type="character" w:customStyle="1" w:styleId="WW8Num1z5">
    <w:name w:val="WW8Num1z5"/>
    <w:rsid w:val="004608DC"/>
  </w:style>
  <w:style w:type="character" w:customStyle="1" w:styleId="WW8Num1z6">
    <w:name w:val="WW8Num1z6"/>
    <w:rsid w:val="004608DC"/>
  </w:style>
  <w:style w:type="character" w:customStyle="1" w:styleId="WW8Num1z7">
    <w:name w:val="WW8Num1z7"/>
    <w:rsid w:val="004608DC"/>
  </w:style>
  <w:style w:type="character" w:customStyle="1" w:styleId="WW8Num1z8">
    <w:name w:val="WW8Num1z8"/>
    <w:rsid w:val="004608DC"/>
  </w:style>
  <w:style w:type="character" w:customStyle="1" w:styleId="WW8Num2z0">
    <w:name w:val="WW8Num2z0"/>
    <w:rsid w:val="004608DC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sid w:val="004608DC"/>
    <w:rPr>
      <w:rFonts w:ascii="Cambria" w:hAnsi="Cambria" w:cs="Arial"/>
      <w:sz w:val="18"/>
      <w:szCs w:val="18"/>
    </w:rPr>
  </w:style>
  <w:style w:type="character" w:customStyle="1" w:styleId="WW8Num4z0">
    <w:name w:val="WW8Num4z0"/>
    <w:rsid w:val="004608DC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sid w:val="004608DC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sid w:val="004608DC"/>
    <w:rPr>
      <w:rFonts w:ascii="Cambria" w:hAnsi="Cambria" w:cs="Arial"/>
      <w:sz w:val="18"/>
      <w:szCs w:val="18"/>
    </w:rPr>
  </w:style>
  <w:style w:type="character" w:customStyle="1" w:styleId="WW8Num7z0">
    <w:name w:val="WW8Num7z0"/>
    <w:rsid w:val="004608DC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sid w:val="004608DC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sid w:val="004608DC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sid w:val="004608DC"/>
    <w:rPr>
      <w:rFonts w:ascii="Cambria" w:hAnsi="Cambria" w:cs="Arial"/>
      <w:sz w:val="18"/>
      <w:szCs w:val="18"/>
    </w:rPr>
  </w:style>
  <w:style w:type="character" w:customStyle="1" w:styleId="WW8Num11z0">
    <w:name w:val="WW8Num11z0"/>
    <w:rsid w:val="004608DC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sid w:val="004608DC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sid w:val="004608DC"/>
    <w:rPr>
      <w:rFonts w:ascii="Cambria" w:hAnsi="Cambria" w:cs="Arial"/>
      <w:sz w:val="18"/>
      <w:szCs w:val="18"/>
    </w:rPr>
  </w:style>
  <w:style w:type="character" w:customStyle="1" w:styleId="WW8Num15z0">
    <w:name w:val="WW8Num15z0"/>
    <w:rsid w:val="004608DC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sid w:val="004608DC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  <w:rsid w:val="004608DC"/>
  </w:style>
  <w:style w:type="character" w:customStyle="1" w:styleId="WW8Num16z4">
    <w:name w:val="WW8Num16z4"/>
    <w:rsid w:val="004608DC"/>
  </w:style>
  <w:style w:type="character" w:customStyle="1" w:styleId="WW8Num16z5">
    <w:name w:val="WW8Num16z5"/>
    <w:rsid w:val="004608DC"/>
  </w:style>
  <w:style w:type="character" w:customStyle="1" w:styleId="WW8Num16z6">
    <w:name w:val="WW8Num16z6"/>
    <w:rsid w:val="004608DC"/>
  </w:style>
  <w:style w:type="character" w:customStyle="1" w:styleId="WW8Num16z7">
    <w:name w:val="WW8Num16z7"/>
    <w:rsid w:val="004608DC"/>
  </w:style>
  <w:style w:type="character" w:customStyle="1" w:styleId="WW8Num16z8">
    <w:name w:val="WW8Num16z8"/>
    <w:rsid w:val="004608DC"/>
  </w:style>
  <w:style w:type="character" w:customStyle="1" w:styleId="WW8Num17z0">
    <w:name w:val="WW8Num17z0"/>
    <w:rsid w:val="004608DC"/>
    <w:rPr>
      <w:rFonts w:ascii="Cambria" w:hAnsi="Cambria" w:cs="Arial"/>
      <w:sz w:val="18"/>
      <w:szCs w:val="18"/>
    </w:rPr>
  </w:style>
  <w:style w:type="character" w:customStyle="1" w:styleId="WW8Num18z0">
    <w:name w:val="WW8Num18z0"/>
    <w:rsid w:val="004608DC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  <w:rsid w:val="004608DC"/>
  </w:style>
  <w:style w:type="character" w:customStyle="1" w:styleId="WW8Num2z1">
    <w:name w:val="WW8Num2z1"/>
    <w:rsid w:val="004608DC"/>
  </w:style>
  <w:style w:type="character" w:customStyle="1" w:styleId="WW8Num2z2">
    <w:name w:val="WW8Num2z2"/>
    <w:rsid w:val="004608DC"/>
  </w:style>
  <w:style w:type="character" w:customStyle="1" w:styleId="WW8Num2z3">
    <w:name w:val="WW8Num2z3"/>
    <w:rsid w:val="004608DC"/>
  </w:style>
  <w:style w:type="character" w:customStyle="1" w:styleId="WW8Num2z4">
    <w:name w:val="WW8Num2z4"/>
    <w:rsid w:val="004608DC"/>
  </w:style>
  <w:style w:type="character" w:customStyle="1" w:styleId="WW8Num2z5">
    <w:name w:val="WW8Num2z5"/>
    <w:rsid w:val="004608DC"/>
  </w:style>
  <w:style w:type="character" w:customStyle="1" w:styleId="WW8Num2z6">
    <w:name w:val="WW8Num2z6"/>
    <w:rsid w:val="004608DC"/>
  </w:style>
  <w:style w:type="character" w:customStyle="1" w:styleId="WW8Num2z7">
    <w:name w:val="WW8Num2z7"/>
    <w:rsid w:val="004608DC"/>
  </w:style>
  <w:style w:type="character" w:customStyle="1" w:styleId="WW8Num2z8">
    <w:name w:val="WW8Num2z8"/>
    <w:rsid w:val="004608DC"/>
  </w:style>
  <w:style w:type="character" w:customStyle="1" w:styleId="WW8Num3z1">
    <w:name w:val="WW8Num3z1"/>
    <w:rsid w:val="004608DC"/>
  </w:style>
  <w:style w:type="character" w:customStyle="1" w:styleId="WW8Num3z2">
    <w:name w:val="WW8Num3z2"/>
    <w:rsid w:val="004608DC"/>
  </w:style>
  <w:style w:type="character" w:customStyle="1" w:styleId="WW8Num3z3">
    <w:name w:val="WW8Num3z3"/>
    <w:rsid w:val="004608DC"/>
  </w:style>
  <w:style w:type="character" w:customStyle="1" w:styleId="WW8Num3z4">
    <w:name w:val="WW8Num3z4"/>
    <w:rsid w:val="004608DC"/>
  </w:style>
  <w:style w:type="character" w:customStyle="1" w:styleId="WW8Num3z5">
    <w:name w:val="WW8Num3z5"/>
    <w:rsid w:val="004608DC"/>
  </w:style>
  <w:style w:type="character" w:customStyle="1" w:styleId="WW8Num3z6">
    <w:name w:val="WW8Num3z6"/>
    <w:rsid w:val="004608DC"/>
  </w:style>
  <w:style w:type="character" w:customStyle="1" w:styleId="WW8Num3z7">
    <w:name w:val="WW8Num3z7"/>
    <w:rsid w:val="004608DC"/>
  </w:style>
  <w:style w:type="character" w:customStyle="1" w:styleId="WW8Num3z8">
    <w:name w:val="WW8Num3z8"/>
    <w:rsid w:val="004608DC"/>
  </w:style>
  <w:style w:type="character" w:customStyle="1" w:styleId="WW8Num4z1">
    <w:name w:val="WW8Num4z1"/>
    <w:rsid w:val="004608DC"/>
  </w:style>
  <w:style w:type="character" w:customStyle="1" w:styleId="WW8Num4z2">
    <w:name w:val="WW8Num4z2"/>
    <w:rsid w:val="004608DC"/>
  </w:style>
  <w:style w:type="character" w:customStyle="1" w:styleId="WW8Num4z3">
    <w:name w:val="WW8Num4z3"/>
    <w:rsid w:val="004608DC"/>
  </w:style>
  <w:style w:type="character" w:customStyle="1" w:styleId="WW8Num4z4">
    <w:name w:val="WW8Num4z4"/>
    <w:rsid w:val="004608DC"/>
  </w:style>
  <w:style w:type="character" w:customStyle="1" w:styleId="WW8Num4z5">
    <w:name w:val="WW8Num4z5"/>
    <w:rsid w:val="004608DC"/>
  </w:style>
  <w:style w:type="character" w:customStyle="1" w:styleId="WW8Num4z6">
    <w:name w:val="WW8Num4z6"/>
    <w:rsid w:val="004608DC"/>
  </w:style>
  <w:style w:type="character" w:customStyle="1" w:styleId="WW8Num4z7">
    <w:name w:val="WW8Num4z7"/>
    <w:rsid w:val="004608DC"/>
  </w:style>
  <w:style w:type="character" w:customStyle="1" w:styleId="WW8Num4z8">
    <w:name w:val="WW8Num4z8"/>
    <w:rsid w:val="004608DC"/>
  </w:style>
  <w:style w:type="character" w:customStyle="1" w:styleId="WW8Num6z1">
    <w:name w:val="WW8Num6z1"/>
    <w:rsid w:val="004608DC"/>
  </w:style>
  <w:style w:type="character" w:customStyle="1" w:styleId="WW8Num6z2">
    <w:name w:val="WW8Num6z2"/>
    <w:rsid w:val="004608DC"/>
  </w:style>
  <w:style w:type="character" w:customStyle="1" w:styleId="WW8Num6z3">
    <w:name w:val="WW8Num6z3"/>
    <w:rsid w:val="004608DC"/>
  </w:style>
  <w:style w:type="character" w:customStyle="1" w:styleId="WW8Num6z4">
    <w:name w:val="WW8Num6z4"/>
    <w:rsid w:val="004608DC"/>
  </w:style>
  <w:style w:type="character" w:customStyle="1" w:styleId="WW8Num6z5">
    <w:name w:val="WW8Num6z5"/>
    <w:rsid w:val="004608DC"/>
  </w:style>
  <w:style w:type="character" w:customStyle="1" w:styleId="WW8Num6z6">
    <w:name w:val="WW8Num6z6"/>
    <w:rsid w:val="004608DC"/>
  </w:style>
  <w:style w:type="character" w:customStyle="1" w:styleId="WW8Num6z7">
    <w:name w:val="WW8Num6z7"/>
    <w:rsid w:val="004608DC"/>
  </w:style>
  <w:style w:type="character" w:customStyle="1" w:styleId="WW8Num6z8">
    <w:name w:val="WW8Num6z8"/>
    <w:rsid w:val="004608DC"/>
  </w:style>
  <w:style w:type="character" w:customStyle="1" w:styleId="WW8Num7z1">
    <w:name w:val="WW8Num7z1"/>
    <w:rsid w:val="004608DC"/>
  </w:style>
  <w:style w:type="character" w:customStyle="1" w:styleId="WW8Num7z2">
    <w:name w:val="WW8Num7z2"/>
    <w:rsid w:val="004608DC"/>
  </w:style>
  <w:style w:type="character" w:customStyle="1" w:styleId="WW8Num7z3">
    <w:name w:val="WW8Num7z3"/>
    <w:rsid w:val="004608DC"/>
  </w:style>
  <w:style w:type="character" w:customStyle="1" w:styleId="WW8Num7z4">
    <w:name w:val="WW8Num7z4"/>
    <w:rsid w:val="004608DC"/>
  </w:style>
  <w:style w:type="character" w:customStyle="1" w:styleId="WW8Num7z5">
    <w:name w:val="WW8Num7z5"/>
    <w:rsid w:val="004608DC"/>
  </w:style>
  <w:style w:type="character" w:customStyle="1" w:styleId="WW8Num7z6">
    <w:name w:val="WW8Num7z6"/>
    <w:rsid w:val="004608DC"/>
  </w:style>
  <w:style w:type="character" w:customStyle="1" w:styleId="WW8Num7z7">
    <w:name w:val="WW8Num7z7"/>
    <w:rsid w:val="004608DC"/>
  </w:style>
  <w:style w:type="character" w:customStyle="1" w:styleId="WW8Num7z8">
    <w:name w:val="WW8Num7z8"/>
    <w:rsid w:val="004608DC"/>
  </w:style>
  <w:style w:type="character" w:customStyle="1" w:styleId="WW8Num8z1">
    <w:name w:val="WW8Num8z1"/>
    <w:rsid w:val="004608DC"/>
  </w:style>
  <w:style w:type="character" w:customStyle="1" w:styleId="WW8Num8z2">
    <w:name w:val="WW8Num8z2"/>
    <w:rsid w:val="004608DC"/>
  </w:style>
  <w:style w:type="character" w:customStyle="1" w:styleId="WW8Num8z3">
    <w:name w:val="WW8Num8z3"/>
    <w:rsid w:val="004608DC"/>
  </w:style>
  <w:style w:type="character" w:customStyle="1" w:styleId="WW8Num8z4">
    <w:name w:val="WW8Num8z4"/>
    <w:rsid w:val="004608DC"/>
  </w:style>
  <w:style w:type="character" w:customStyle="1" w:styleId="WW8Num8z5">
    <w:name w:val="WW8Num8z5"/>
    <w:rsid w:val="004608DC"/>
  </w:style>
  <w:style w:type="character" w:customStyle="1" w:styleId="WW8Num8z6">
    <w:name w:val="WW8Num8z6"/>
    <w:rsid w:val="004608DC"/>
  </w:style>
  <w:style w:type="character" w:customStyle="1" w:styleId="WW8Num8z7">
    <w:name w:val="WW8Num8z7"/>
    <w:rsid w:val="004608DC"/>
  </w:style>
  <w:style w:type="character" w:customStyle="1" w:styleId="WW8Num8z8">
    <w:name w:val="WW8Num8z8"/>
    <w:rsid w:val="004608DC"/>
  </w:style>
  <w:style w:type="character" w:customStyle="1" w:styleId="WW8Num9z1">
    <w:name w:val="WW8Num9z1"/>
    <w:rsid w:val="004608DC"/>
  </w:style>
  <w:style w:type="character" w:customStyle="1" w:styleId="WW8Num9z2">
    <w:name w:val="WW8Num9z2"/>
    <w:rsid w:val="004608DC"/>
  </w:style>
  <w:style w:type="character" w:customStyle="1" w:styleId="WW8Num9z3">
    <w:name w:val="WW8Num9z3"/>
    <w:rsid w:val="004608DC"/>
  </w:style>
  <w:style w:type="character" w:customStyle="1" w:styleId="WW8Num9z4">
    <w:name w:val="WW8Num9z4"/>
    <w:rsid w:val="004608DC"/>
  </w:style>
  <w:style w:type="character" w:customStyle="1" w:styleId="WW8Num9z5">
    <w:name w:val="WW8Num9z5"/>
    <w:rsid w:val="004608DC"/>
  </w:style>
  <w:style w:type="character" w:customStyle="1" w:styleId="WW8Num9z6">
    <w:name w:val="WW8Num9z6"/>
    <w:rsid w:val="004608DC"/>
  </w:style>
  <w:style w:type="character" w:customStyle="1" w:styleId="WW8Num9z7">
    <w:name w:val="WW8Num9z7"/>
    <w:rsid w:val="004608DC"/>
  </w:style>
  <w:style w:type="character" w:customStyle="1" w:styleId="WW8Num9z8">
    <w:name w:val="WW8Num9z8"/>
    <w:rsid w:val="004608DC"/>
  </w:style>
  <w:style w:type="character" w:customStyle="1" w:styleId="WW8Num10z1">
    <w:name w:val="WW8Num10z1"/>
    <w:rsid w:val="004608DC"/>
  </w:style>
  <w:style w:type="character" w:customStyle="1" w:styleId="WW8Num10z2">
    <w:name w:val="WW8Num10z2"/>
    <w:rsid w:val="004608DC"/>
  </w:style>
  <w:style w:type="character" w:customStyle="1" w:styleId="WW8Num10z3">
    <w:name w:val="WW8Num10z3"/>
    <w:rsid w:val="004608DC"/>
  </w:style>
  <w:style w:type="character" w:customStyle="1" w:styleId="WW8Num10z4">
    <w:name w:val="WW8Num10z4"/>
    <w:rsid w:val="004608DC"/>
  </w:style>
  <w:style w:type="character" w:customStyle="1" w:styleId="WW8Num10z5">
    <w:name w:val="WW8Num10z5"/>
    <w:rsid w:val="004608DC"/>
  </w:style>
  <w:style w:type="character" w:customStyle="1" w:styleId="WW8Num10z6">
    <w:name w:val="WW8Num10z6"/>
    <w:rsid w:val="004608DC"/>
  </w:style>
  <w:style w:type="character" w:customStyle="1" w:styleId="WW8Num10z7">
    <w:name w:val="WW8Num10z7"/>
    <w:rsid w:val="004608DC"/>
  </w:style>
  <w:style w:type="character" w:customStyle="1" w:styleId="WW8Num10z8">
    <w:name w:val="WW8Num10z8"/>
    <w:rsid w:val="004608DC"/>
  </w:style>
  <w:style w:type="character" w:customStyle="1" w:styleId="WW8Num11z1">
    <w:name w:val="WW8Num11z1"/>
    <w:rsid w:val="004608DC"/>
  </w:style>
  <w:style w:type="character" w:customStyle="1" w:styleId="WW8Num11z2">
    <w:name w:val="WW8Num11z2"/>
    <w:rsid w:val="004608DC"/>
  </w:style>
  <w:style w:type="character" w:customStyle="1" w:styleId="WW8Num11z3">
    <w:name w:val="WW8Num11z3"/>
    <w:rsid w:val="004608DC"/>
  </w:style>
  <w:style w:type="character" w:customStyle="1" w:styleId="WW8Num11z4">
    <w:name w:val="WW8Num11z4"/>
    <w:rsid w:val="004608DC"/>
  </w:style>
  <w:style w:type="character" w:customStyle="1" w:styleId="WW8Num11z5">
    <w:name w:val="WW8Num11z5"/>
    <w:rsid w:val="004608DC"/>
  </w:style>
  <w:style w:type="character" w:customStyle="1" w:styleId="WW8Num11z6">
    <w:name w:val="WW8Num11z6"/>
    <w:rsid w:val="004608DC"/>
  </w:style>
  <w:style w:type="character" w:customStyle="1" w:styleId="WW8Num11z7">
    <w:name w:val="WW8Num11z7"/>
    <w:rsid w:val="004608DC"/>
  </w:style>
  <w:style w:type="character" w:customStyle="1" w:styleId="WW8Num11z8">
    <w:name w:val="WW8Num11z8"/>
    <w:rsid w:val="004608DC"/>
  </w:style>
  <w:style w:type="character" w:customStyle="1" w:styleId="WW8Num12z1">
    <w:name w:val="WW8Num12z1"/>
    <w:rsid w:val="004608DC"/>
    <w:rPr>
      <w:rFonts w:hint="default"/>
    </w:rPr>
  </w:style>
  <w:style w:type="character" w:customStyle="1" w:styleId="WW8Num12z2">
    <w:name w:val="WW8Num12z2"/>
    <w:rsid w:val="004608DC"/>
  </w:style>
  <w:style w:type="character" w:customStyle="1" w:styleId="WW8Num12z3">
    <w:name w:val="WW8Num12z3"/>
    <w:rsid w:val="004608DC"/>
  </w:style>
  <w:style w:type="character" w:customStyle="1" w:styleId="WW8Num12z4">
    <w:name w:val="WW8Num12z4"/>
    <w:rsid w:val="004608DC"/>
  </w:style>
  <w:style w:type="character" w:customStyle="1" w:styleId="WW8Num12z5">
    <w:name w:val="WW8Num12z5"/>
    <w:rsid w:val="004608DC"/>
  </w:style>
  <w:style w:type="character" w:customStyle="1" w:styleId="WW8Num12z6">
    <w:name w:val="WW8Num12z6"/>
    <w:rsid w:val="004608DC"/>
  </w:style>
  <w:style w:type="character" w:customStyle="1" w:styleId="WW8Num12z7">
    <w:name w:val="WW8Num12z7"/>
    <w:rsid w:val="004608DC"/>
  </w:style>
  <w:style w:type="character" w:customStyle="1" w:styleId="WW8Num12z8">
    <w:name w:val="WW8Num12z8"/>
    <w:rsid w:val="004608DC"/>
  </w:style>
  <w:style w:type="character" w:customStyle="1" w:styleId="WW8Num13z1">
    <w:name w:val="WW8Num13z1"/>
    <w:rsid w:val="004608DC"/>
    <w:rPr>
      <w:rFonts w:ascii="Courier New" w:hAnsi="Courier New" w:cs="Courier New" w:hint="default"/>
    </w:rPr>
  </w:style>
  <w:style w:type="character" w:customStyle="1" w:styleId="WW8Num13z2">
    <w:name w:val="WW8Num13z2"/>
    <w:rsid w:val="004608DC"/>
    <w:rPr>
      <w:rFonts w:ascii="Wingdings" w:hAnsi="Wingdings" w:cs="Wingdings" w:hint="default"/>
    </w:rPr>
  </w:style>
  <w:style w:type="character" w:customStyle="1" w:styleId="WW8Num13z3">
    <w:name w:val="WW8Num13z3"/>
    <w:rsid w:val="004608DC"/>
    <w:rPr>
      <w:rFonts w:ascii="Symbol" w:hAnsi="Symbol" w:cs="Symbol" w:hint="default"/>
    </w:rPr>
  </w:style>
  <w:style w:type="character" w:customStyle="1" w:styleId="WW8Num15z1">
    <w:name w:val="WW8Num15z1"/>
    <w:rsid w:val="004608DC"/>
  </w:style>
  <w:style w:type="character" w:customStyle="1" w:styleId="WW8Num15z2">
    <w:name w:val="WW8Num15z2"/>
    <w:rsid w:val="004608DC"/>
  </w:style>
  <w:style w:type="character" w:customStyle="1" w:styleId="WW8Num15z3">
    <w:name w:val="WW8Num15z3"/>
    <w:rsid w:val="004608DC"/>
  </w:style>
  <w:style w:type="character" w:customStyle="1" w:styleId="WW8Num15z4">
    <w:name w:val="WW8Num15z4"/>
    <w:rsid w:val="004608DC"/>
  </w:style>
  <w:style w:type="character" w:customStyle="1" w:styleId="WW8Num15z5">
    <w:name w:val="WW8Num15z5"/>
    <w:rsid w:val="004608DC"/>
  </w:style>
  <w:style w:type="character" w:customStyle="1" w:styleId="WW8Num15z6">
    <w:name w:val="WW8Num15z6"/>
    <w:rsid w:val="004608DC"/>
  </w:style>
  <w:style w:type="character" w:customStyle="1" w:styleId="WW8Num15z7">
    <w:name w:val="WW8Num15z7"/>
    <w:rsid w:val="004608DC"/>
  </w:style>
  <w:style w:type="character" w:customStyle="1" w:styleId="WW8Num15z8">
    <w:name w:val="WW8Num15z8"/>
    <w:rsid w:val="004608DC"/>
  </w:style>
  <w:style w:type="character" w:customStyle="1" w:styleId="WW8Num16z1">
    <w:name w:val="WW8Num16z1"/>
    <w:rsid w:val="004608DC"/>
  </w:style>
  <w:style w:type="character" w:customStyle="1" w:styleId="WW8Num16z2">
    <w:name w:val="WW8Num16z2"/>
    <w:rsid w:val="004608DC"/>
  </w:style>
  <w:style w:type="character" w:customStyle="1" w:styleId="WW8Num17z1">
    <w:name w:val="WW8Num17z1"/>
    <w:rsid w:val="004608DC"/>
  </w:style>
  <w:style w:type="character" w:customStyle="1" w:styleId="WW8Num17z2">
    <w:name w:val="WW8Num17z2"/>
    <w:rsid w:val="004608DC"/>
  </w:style>
  <w:style w:type="character" w:customStyle="1" w:styleId="WW8Num17z3">
    <w:name w:val="WW8Num17z3"/>
    <w:rsid w:val="004608DC"/>
  </w:style>
  <w:style w:type="character" w:customStyle="1" w:styleId="WW8Num17z4">
    <w:name w:val="WW8Num17z4"/>
    <w:rsid w:val="004608DC"/>
  </w:style>
  <w:style w:type="character" w:customStyle="1" w:styleId="WW8Num17z5">
    <w:name w:val="WW8Num17z5"/>
    <w:rsid w:val="004608DC"/>
  </w:style>
  <w:style w:type="character" w:customStyle="1" w:styleId="WW8Num17z6">
    <w:name w:val="WW8Num17z6"/>
    <w:rsid w:val="004608DC"/>
  </w:style>
  <w:style w:type="character" w:customStyle="1" w:styleId="WW8Num17z7">
    <w:name w:val="WW8Num17z7"/>
    <w:rsid w:val="004608DC"/>
  </w:style>
  <w:style w:type="character" w:customStyle="1" w:styleId="WW8Num17z8">
    <w:name w:val="WW8Num17z8"/>
    <w:rsid w:val="004608DC"/>
  </w:style>
  <w:style w:type="character" w:customStyle="1" w:styleId="WW8Num18z1">
    <w:name w:val="WW8Num18z1"/>
    <w:rsid w:val="004608DC"/>
  </w:style>
  <w:style w:type="character" w:customStyle="1" w:styleId="WW8Num18z2">
    <w:name w:val="WW8Num18z2"/>
    <w:rsid w:val="004608DC"/>
  </w:style>
  <w:style w:type="character" w:customStyle="1" w:styleId="WW8Num18z3">
    <w:name w:val="WW8Num18z3"/>
    <w:rsid w:val="004608DC"/>
  </w:style>
  <w:style w:type="character" w:customStyle="1" w:styleId="WW8Num18z4">
    <w:name w:val="WW8Num18z4"/>
    <w:rsid w:val="004608DC"/>
  </w:style>
  <w:style w:type="character" w:customStyle="1" w:styleId="WW8Num18z5">
    <w:name w:val="WW8Num18z5"/>
    <w:rsid w:val="004608DC"/>
  </w:style>
  <w:style w:type="character" w:customStyle="1" w:styleId="WW8Num18z6">
    <w:name w:val="WW8Num18z6"/>
    <w:rsid w:val="004608DC"/>
  </w:style>
  <w:style w:type="character" w:customStyle="1" w:styleId="WW8Num18z7">
    <w:name w:val="WW8Num18z7"/>
    <w:rsid w:val="004608DC"/>
  </w:style>
  <w:style w:type="character" w:customStyle="1" w:styleId="WW8Num18z8">
    <w:name w:val="WW8Num18z8"/>
    <w:rsid w:val="004608DC"/>
  </w:style>
  <w:style w:type="character" w:customStyle="1" w:styleId="WW8Num19z0">
    <w:name w:val="WW8Num19z0"/>
    <w:rsid w:val="004608DC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  <w:rsid w:val="004608DC"/>
  </w:style>
  <w:style w:type="character" w:customStyle="1" w:styleId="WW8Num19z2">
    <w:name w:val="WW8Num19z2"/>
    <w:rsid w:val="004608DC"/>
  </w:style>
  <w:style w:type="character" w:customStyle="1" w:styleId="WW8Num19z3">
    <w:name w:val="WW8Num19z3"/>
    <w:rsid w:val="004608DC"/>
  </w:style>
  <w:style w:type="character" w:customStyle="1" w:styleId="WW8Num19z4">
    <w:name w:val="WW8Num19z4"/>
    <w:rsid w:val="004608DC"/>
  </w:style>
  <w:style w:type="character" w:customStyle="1" w:styleId="WW8Num19z5">
    <w:name w:val="WW8Num19z5"/>
    <w:rsid w:val="004608DC"/>
  </w:style>
  <w:style w:type="character" w:customStyle="1" w:styleId="WW8Num19z6">
    <w:name w:val="WW8Num19z6"/>
    <w:rsid w:val="004608DC"/>
  </w:style>
  <w:style w:type="character" w:customStyle="1" w:styleId="WW8Num19z7">
    <w:name w:val="WW8Num19z7"/>
    <w:rsid w:val="004608DC"/>
  </w:style>
  <w:style w:type="character" w:customStyle="1" w:styleId="WW8Num19z8">
    <w:name w:val="WW8Num19z8"/>
    <w:rsid w:val="004608DC"/>
  </w:style>
  <w:style w:type="character" w:customStyle="1" w:styleId="WW8Num20z0">
    <w:name w:val="WW8Num20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rsid w:val="004608DC"/>
  </w:style>
  <w:style w:type="character" w:customStyle="1" w:styleId="WW8Num20z2">
    <w:name w:val="WW8Num20z2"/>
    <w:rsid w:val="004608DC"/>
  </w:style>
  <w:style w:type="character" w:customStyle="1" w:styleId="WW8Num20z3">
    <w:name w:val="WW8Num20z3"/>
    <w:rsid w:val="004608DC"/>
  </w:style>
  <w:style w:type="character" w:customStyle="1" w:styleId="WW8Num20z4">
    <w:name w:val="WW8Num20z4"/>
    <w:rsid w:val="004608DC"/>
  </w:style>
  <w:style w:type="character" w:customStyle="1" w:styleId="WW8Num20z5">
    <w:name w:val="WW8Num20z5"/>
    <w:rsid w:val="004608DC"/>
  </w:style>
  <w:style w:type="character" w:customStyle="1" w:styleId="WW8Num20z6">
    <w:name w:val="WW8Num20z6"/>
    <w:rsid w:val="004608DC"/>
  </w:style>
  <w:style w:type="character" w:customStyle="1" w:styleId="WW8Num20z7">
    <w:name w:val="WW8Num20z7"/>
    <w:rsid w:val="004608DC"/>
  </w:style>
  <w:style w:type="character" w:customStyle="1" w:styleId="WW8Num20z8">
    <w:name w:val="WW8Num20z8"/>
    <w:rsid w:val="004608DC"/>
  </w:style>
  <w:style w:type="character" w:customStyle="1" w:styleId="WW8Num21z0">
    <w:name w:val="WW8Num21z0"/>
    <w:rsid w:val="004608DC"/>
    <w:rPr>
      <w:rFonts w:ascii="Cambria" w:hAnsi="Cambria" w:cs="Arial"/>
      <w:sz w:val="18"/>
      <w:szCs w:val="18"/>
    </w:rPr>
  </w:style>
  <w:style w:type="character" w:customStyle="1" w:styleId="WW8Num21z1">
    <w:name w:val="WW8Num21z1"/>
    <w:rsid w:val="004608DC"/>
  </w:style>
  <w:style w:type="character" w:customStyle="1" w:styleId="WW8Num21z2">
    <w:name w:val="WW8Num21z2"/>
    <w:rsid w:val="004608DC"/>
  </w:style>
  <w:style w:type="character" w:customStyle="1" w:styleId="WW8Num21z3">
    <w:name w:val="WW8Num21z3"/>
    <w:rsid w:val="004608DC"/>
  </w:style>
  <w:style w:type="character" w:customStyle="1" w:styleId="WW8Num21z4">
    <w:name w:val="WW8Num21z4"/>
    <w:rsid w:val="004608DC"/>
  </w:style>
  <w:style w:type="character" w:customStyle="1" w:styleId="WW8Num21z5">
    <w:name w:val="WW8Num21z5"/>
    <w:rsid w:val="004608DC"/>
  </w:style>
  <w:style w:type="character" w:customStyle="1" w:styleId="WW8Num21z6">
    <w:name w:val="WW8Num21z6"/>
    <w:rsid w:val="004608DC"/>
  </w:style>
  <w:style w:type="character" w:customStyle="1" w:styleId="WW8Num21z7">
    <w:name w:val="WW8Num21z7"/>
    <w:rsid w:val="004608DC"/>
  </w:style>
  <w:style w:type="character" w:customStyle="1" w:styleId="WW8Num21z8">
    <w:name w:val="WW8Num21z8"/>
    <w:rsid w:val="004608DC"/>
  </w:style>
  <w:style w:type="character" w:customStyle="1" w:styleId="WW8Num22z0">
    <w:name w:val="WW8Num22z0"/>
    <w:rsid w:val="004608DC"/>
  </w:style>
  <w:style w:type="character" w:customStyle="1" w:styleId="WW8Num22z1">
    <w:name w:val="WW8Num22z1"/>
    <w:rsid w:val="004608DC"/>
  </w:style>
  <w:style w:type="character" w:customStyle="1" w:styleId="WW8Num22z2">
    <w:name w:val="WW8Num22z2"/>
    <w:rsid w:val="004608DC"/>
  </w:style>
  <w:style w:type="character" w:customStyle="1" w:styleId="WW8Num22z3">
    <w:name w:val="WW8Num22z3"/>
    <w:rsid w:val="004608DC"/>
  </w:style>
  <w:style w:type="character" w:customStyle="1" w:styleId="WW8Num22z4">
    <w:name w:val="WW8Num22z4"/>
    <w:rsid w:val="004608DC"/>
  </w:style>
  <w:style w:type="character" w:customStyle="1" w:styleId="WW8Num22z5">
    <w:name w:val="WW8Num22z5"/>
    <w:rsid w:val="004608DC"/>
  </w:style>
  <w:style w:type="character" w:customStyle="1" w:styleId="WW8Num22z6">
    <w:name w:val="WW8Num22z6"/>
    <w:rsid w:val="004608DC"/>
  </w:style>
  <w:style w:type="character" w:customStyle="1" w:styleId="WW8Num22z7">
    <w:name w:val="WW8Num22z7"/>
    <w:rsid w:val="004608DC"/>
  </w:style>
  <w:style w:type="character" w:customStyle="1" w:styleId="WW8Num22z8">
    <w:name w:val="WW8Num22z8"/>
    <w:rsid w:val="004608DC"/>
  </w:style>
  <w:style w:type="character" w:customStyle="1" w:styleId="WW8Num23z0">
    <w:name w:val="WW8Num23z0"/>
    <w:rsid w:val="004608DC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  <w:rsid w:val="004608DC"/>
  </w:style>
  <w:style w:type="character" w:customStyle="1" w:styleId="WW8Num23z2">
    <w:name w:val="WW8Num23z2"/>
    <w:rsid w:val="004608DC"/>
  </w:style>
  <w:style w:type="character" w:customStyle="1" w:styleId="WW8Num23z3">
    <w:name w:val="WW8Num23z3"/>
    <w:rsid w:val="004608DC"/>
  </w:style>
  <w:style w:type="character" w:customStyle="1" w:styleId="WW8Num23z4">
    <w:name w:val="WW8Num23z4"/>
    <w:rsid w:val="004608DC"/>
  </w:style>
  <w:style w:type="character" w:customStyle="1" w:styleId="WW8Num23z5">
    <w:name w:val="WW8Num23z5"/>
    <w:rsid w:val="004608DC"/>
  </w:style>
  <w:style w:type="character" w:customStyle="1" w:styleId="WW8Num23z6">
    <w:name w:val="WW8Num23z6"/>
    <w:rsid w:val="004608DC"/>
  </w:style>
  <w:style w:type="character" w:customStyle="1" w:styleId="WW8Num23z7">
    <w:name w:val="WW8Num23z7"/>
    <w:rsid w:val="004608DC"/>
  </w:style>
  <w:style w:type="character" w:customStyle="1" w:styleId="WW8Num23z8">
    <w:name w:val="WW8Num23z8"/>
    <w:rsid w:val="004608DC"/>
  </w:style>
  <w:style w:type="character" w:customStyle="1" w:styleId="WW8Num24z0">
    <w:name w:val="WW8Num24z0"/>
    <w:rsid w:val="004608DC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  <w:rsid w:val="004608DC"/>
  </w:style>
  <w:style w:type="character" w:customStyle="1" w:styleId="WW8Num24z4">
    <w:name w:val="WW8Num24z4"/>
    <w:rsid w:val="004608DC"/>
  </w:style>
  <w:style w:type="character" w:customStyle="1" w:styleId="WW8Num24z5">
    <w:name w:val="WW8Num24z5"/>
    <w:rsid w:val="004608DC"/>
  </w:style>
  <w:style w:type="character" w:customStyle="1" w:styleId="WW8Num24z6">
    <w:name w:val="WW8Num24z6"/>
    <w:rsid w:val="004608DC"/>
  </w:style>
  <w:style w:type="character" w:customStyle="1" w:styleId="WW8Num24z7">
    <w:name w:val="WW8Num24z7"/>
    <w:rsid w:val="004608DC"/>
  </w:style>
  <w:style w:type="character" w:customStyle="1" w:styleId="WW8Num24z8">
    <w:name w:val="WW8Num24z8"/>
    <w:rsid w:val="004608DC"/>
  </w:style>
  <w:style w:type="character" w:customStyle="1" w:styleId="WW8Num25z0">
    <w:name w:val="WW8Num25z0"/>
    <w:rsid w:val="004608DC"/>
    <w:rPr>
      <w:rFonts w:ascii="Cambria" w:hAnsi="Cambria" w:cs="Arial"/>
      <w:sz w:val="18"/>
      <w:szCs w:val="18"/>
    </w:rPr>
  </w:style>
  <w:style w:type="character" w:customStyle="1" w:styleId="WW8Num25z1">
    <w:name w:val="WW8Num25z1"/>
    <w:rsid w:val="004608DC"/>
  </w:style>
  <w:style w:type="character" w:customStyle="1" w:styleId="WW8Num25z2">
    <w:name w:val="WW8Num25z2"/>
    <w:rsid w:val="004608DC"/>
  </w:style>
  <w:style w:type="character" w:customStyle="1" w:styleId="WW8Num25z3">
    <w:name w:val="WW8Num25z3"/>
    <w:rsid w:val="004608DC"/>
  </w:style>
  <w:style w:type="character" w:customStyle="1" w:styleId="WW8Num25z4">
    <w:name w:val="WW8Num25z4"/>
    <w:rsid w:val="004608DC"/>
  </w:style>
  <w:style w:type="character" w:customStyle="1" w:styleId="WW8Num25z5">
    <w:name w:val="WW8Num25z5"/>
    <w:rsid w:val="004608DC"/>
  </w:style>
  <w:style w:type="character" w:customStyle="1" w:styleId="WW8Num25z6">
    <w:name w:val="WW8Num25z6"/>
    <w:rsid w:val="004608DC"/>
  </w:style>
  <w:style w:type="character" w:customStyle="1" w:styleId="WW8Num25z7">
    <w:name w:val="WW8Num25z7"/>
    <w:rsid w:val="004608DC"/>
  </w:style>
  <w:style w:type="character" w:customStyle="1" w:styleId="WW8Num25z8">
    <w:name w:val="WW8Num25z8"/>
    <w:rsid w:val="004608DC"/>
  </w:style>
  <w:style w:type="character" w:customStyle="1" w:styleId="WW8Num26z0">
    <w:name w:val="WW8Num26z0"/>
    <w:rsid w:val="004608DC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  <w:rsid w:val="004608DC"/>
  </w:style>
  <w:style w:type="character" w:customStyle="1" w:styleId="WW8Num26z3">
    <w:name w:val="WW8Num26z3"/>
    <w:rsid w:val="004608DC"/>
  </w:style>
  <w:style w:type="character" w:customStyle="1" w:styleId="WW8Num26z4">
    <w:name w:val="WW8Num26z4"/>
    <w:rsid w:val="004608DC"/>
  </w:style>
  <w:style w:type="character" w:customStyle="1" w:styleId="WW8Num26z5">
    <w:name w:val="WW8Num26z5"/>
    <w:rsid w:val="004608DC"/>
  </w:style>
  <w:style w:type="character" w:customStyle="1" w:styleId="WW8Num26z6">
    <w:name w:val="WW8Num26z6"/>
    <w:rsid w:val="004608DC"/>
  </w:style>
  <w:style w:type="character" w:customStyle="1" w:styleId="WW8Num26z7">
    <w:name w:val="WW8Num26z7"/>
    <w:rsid w:val="004608DC"/>
  </w:style>
  <w:style w:type="character" w:customStyle="1" w:styleId="WW8Num26z8">
    <w:name w:val="WW8Num26z8"/>
    <w:rsid w:val="004608DC"/>
  </w:style>
  <w:style w:type="character" w:customStyle="1" w:styleId="Domylnaczcionkaakapitu1">
    <w:name w:val="Domyślna czcionka akapitu1"/>
    <w:rsid w:val="004608DC"/>
  </w:style>
  <w:style w:type="character" w:customStyle="1" w:styleId="Nagwek1Znak">
    <w:name w:val="Nagłówek 1 Znak"/>
    <w:rsid w:val="004608DC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4608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4608D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sid w:val="004608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4608D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4608DC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sid w:val="004608DC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sid w:val="004608DC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4608DC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rsid w:val="004608D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4608DC"/>
    <w:pPr>
      <w:spacing w:after="120"/>
    </w:pPr>
  </w:style>
  <w:style w:type="paragraph" w:styleId="Lista">
    <w:name w:val="List"/>
    <w:basedOn w:val="Tekstpodstawowy"/>
    <w:rsid w:val="004608DC"/>
    <w:rPr>
      <w:rFonts w:cs="Arial Unicode MS"/>
    </w:rPr>
  </w:style>
  <w:style w:type="paragraph" w:styleId="Legenda">
    <w:name w:val="caption"/>
    <w:basedOn w:val="Normalny"/>
    <w:qFormat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rsid w:val="004608DC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rsid w:val="004608DC"/>
    <w:pPr>
      <w:jc w:val="center"/>
    </w:pPr>
    <w:rPr>
      <w:b/>
      <w:sz w:val="28"/>
      <w:szCs w:val="20"/>
    </w:rPr>
  </w:style>
  <w:style w:type="paragraph" w:customStyle="1" w:styleId="Legenda1">
    <w:name w:val="Legenda1"/>
    <w:basedOn w:val="Normalny"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rsid w:val="004608DC"/>
    <w:pPr>
      <w:spacing w:after="120" w:line="480" w:lineRule="auto"/>
      <w:ind w:left="283"/>
    </w:pPr>
  </w:style>
  <w:style w:type="paragraph" w:customStyle="1" w:styleId="Style5">
    <w:name w:val="Style5"/>
    <w:basedOn w:val="Normalny"/>
    <w:rsid w:val="004608DC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608DC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4608D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4608D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08DC"/>
    <w:pPr>
      <w:tabs>
        <w:tab w:val="center" w:pos="4536"/>
        <w:tab w:val="right" w:pos="9072"/>
      </w:tabs>
    </w:pPr>
  </w:style>
  <w:style w:type="paragraph" w:customStyle="1" w:styleId="ust">
    <w:name w:val="ust"/>
    <w:rsid w:val="004608DC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5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537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1438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10046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2019-03-06T09:56:00Z</cp:lastPrinted>
  <dcterms:created xsi:type="dcterms:W3CDTF">2023-12-04T08:25:00Z</dcterms:created>
  <dcterms:modified xsi:type="dcterms:W3CDTF">2026-08-27T05:20:00Z</dcterms:modified>
</cp:coreProperties>
</file>