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0572C" w14:textId="55E511D6" w:rsidR="00286BCC" w:rsidRPr="00286BCC" w:rsidRDefault="00286BCC" w:rsidP="001B3A4C">
      <w:pPr>
        <w:pStyle w:val="Standard"/>
        <w:ind w:left="357" w:hanging="357"/>
        <w:jc w:val="right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Załącznik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nr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2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SWZ</w:t>
      </w:r>
    </w:p>
    <w:p w14:paraId="153CFD8A" w14:textId="77777777" w:rsidR="00286BCC" w:rsidRPr="00286BCC" w:rsidRDefault="00286BCC" w:rsidP="001B3A4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</w:rPr>
      </w:pPr>
      <w:r w:rsidRPr="00286BCC">
        <w:rPr>
          <w:rFonts w:ascii="Cambria" w:hAnsi="Cambria" w:cs="Calibri"/>
          <w:b/>
          <w:bCs/>
          <w:sz w:val="20"/>
          <w:szCs w:val="20"/>
        </w:rPr>
        <w:t>Projekt</w:t>
      </w:r>
    </w:p>
    <w:p w14:paraId="5FD766B4" w14:textId="75706745" w:rsidR="00286BCC" w:rsidRPr="00286BCC" w:rsidRDefault="00286BCC" w:rsidP="001B3A4C">
      <w:pPr>
        <w:pStyle w:val="Standard"/>
        <w:spacing w:line="276" w:lineRule="auto"/>
        <w:ind w:left="357" w:hanging="357"/>
        <w:jc w:val="center"/>
        <w:rPr>
          <w:rFonts w:ascii="Cambria" w:hAnsi="Cambria" w:cs="Calibri"/>
          <w:b/>
          <w:bCs/>
          <w:sz w:val="20"/>
          <w:szCs w:val="20"/>
          <w:u w:val="single"/>
        </w:rPr>
      </w:pPr>
      <w:r w:rsidRPr="00286BCC">
        <w:rPr>
          <w:rFonts w:ascii="Cambria" w:hAnsi="Cambria" w:cs="Calibri"/>
          <w:b/>
          <w:bCs/>
          <w:sz w:val="20"/>
          <w:szCs w:val="20"/>
          <w:u w:val="single"/>
        </w:rPr>
        <w:t>U</w:t>
      </w:r>
      <w:r w:rsidR="00C1444A">
        <w:rPr>
          <w:rFonts w:ascii="Cambria" w:hAnsi="Cambria" w:cs="Calibri"/>
          <w:b/>
          <w:bCs/>
          <w:sz w:val="20"/>
          <w:szCs w:val="20"/>
          <w:u w:val="single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  <w:u w:val="single"/>
        </w:rPr>
        <w:t>m</w:t>
      </w:r>
      <w:r w:rsidR="00C1444A">
        <w:rPr>
          <w:rFonts w:ascii="Cambria" w:hAnsi="Cambria" w:cs="Calibri"/>
          <w:b/>
          <w:bCs/>
          <w:sz w:val="20"/>
          <w:szCs w:val="20"/>
          <w:u w:val="single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  <w:u w:val="single"/>
        </w:rPr>
        <w:t>o</w:t>
      </w:r>
      <w:r w:rsidR="00C1444A">
        <w:rPr>
          <w:rFonts w:ascii="Cambria" w:hAnsi="Cambria" w:cs="Calibri"/>
          <w:b/>
          <w:bCs/>
          <w:sz w:val="20"/>
          <w:szCs w:val="20"/>
          <w:u w:val="single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  <w:u w:val="single"/>
        </w:rPr>
        <w:t>w</w:t>
      </w:r>
      <w:r w:rsidR="00C1444A">
        <w:rPr>
          <w:rFonts w:ascii="Cambria" w:hAnsi="Cambria" w:cs="Calibri"/>
          <w:b/>
          <w:bCs/>
          <w:sz w:val="20"/>
          <w:szCs w:val="20"/>
          <w:u w:val="single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  <w:u w:val="single"/>
        </w:rPr>
        <w:t>a</w:t>
      </w:r>
      <w:r w:rsidR="00C1444A">
        <w:rPr>
          <w:rFonts w:ascii="Cambria" w:hAnsi="Cambria" w:cs="Calibri"/>
          <w:b/>
          <w:bCs/>
          <w:sz w:val="20"/>
          <w:szCs w:val="20"/>
          <w:u w:val="single"/>
        </w:rPr>
        <w:t xml:space="preserve">  </w:t>
      </w:r>
      <w:r w:rsidRPr="00286BCC">
        <w:rPr>
          <w:rFonts w:ascii="Cambria" w:hAnsi="Cambria" w:cs="Calibri"/>
          <w:b/>
          <w:bCs/>
          <w:sz w:val="20"/>
          <w:szCs w:val="20"/>
          <w:u w:val="single"/>
        </w:rPr>
        <w:t>nr</w:t>
      </w:r>
      <w:r w:rsidR="00C1444A">
        <w:rPr>
          <w:rFonts w:ascii="Cambria" w:hAnsi="Cambria" w:cs="Calibri"/>
          <w:b/>
          <w:bCs/>
          <w:sz w:val="20"/>
          <w:szCs w:val="20"/>
          <w:u w:val="single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  <w:u w:val="single"/>
        </w:rPr>
        <w:t>..........</w:t>
      </w:r>
    </w:p>
    <w:p w14:paraId="658C03D8" w14:textId="77777777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b/>
          <w:bCs/>
          <w:sz w:val="20"/>
          <w:szCs w:val="20"/>
        </w:rPr>
      </w:pPr>
    </w:p>
    <w:p w14:paraId="477C6A5B" w14:textId="3573503A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zawarta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dniu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……….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2026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Zduńskiej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Woli,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pomiędzy:</w:t>
      </w:r>
    </w:p>
    <w:p w14:paraId="0B090CB0" w14:textId="4EC31666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bookmarkStart w:id="0" w:name="_Hlk70502824"/>
      <w:bookmarkStart w:id="1" w:name="_Hlk3383753"/>
      <w:r w:rsidRPr="00286BCC">
        <w:rPr>
          <w:rFonts w:ascii="Cambria" w:hAnsi="Cambria" w:cs="Calibri"/>
          <w:b/>
          <w:bCs/>
          <w:sz w:val="20"/>
          <w:szCs w:val="20"/>
        </w:rPr>
        <w:t>Gminą</w:t>
      </w:r>
      <w:r w:rsidR="00C1444A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</w:rPr>
        <w:t>Zduńska</w:t>
      </w:r>
      <w:r w:rsidR="00C1444A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</w:rPr>
        <w:t>Wola</w:t>
      </w:r>
      <w:bookmarkStart w:id="2" w:name="_Hlk70502859"/>
      <w:bookmarkEnd w:id="0"/>
      <w:r w:rsidRPr="00286BCC">
        <w:rPr>
          <w:rFonts w:ascii="Cambria" w:hAnsi="Cambria" w:cs="Calibri"/>
          <w:sz w:val="20"/>
          <w:szCs w:val="20"/>
        </w:rPr>
        <w:t>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ul.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Zielona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30,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98-220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Zduńska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Wola,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NIP: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8291643131,</w:t>
      </w:r>
    </w:p>
    <w:bookmarkEnd w:id="1"/>
    <w:bookmarkEnd w:id="2"/>
    <w:p w14:paraId="7538776D" w14:textId="2A624C6A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reprezentowaną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……………………………………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–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……………………………………,</w:t>
      </w:r>
      <w:r w:rsidR="00C1444A">
        <w:rPr>
          <w:rFonts w:ascii="Cambria" w:hAnsi="Cambria" w:cs="Calibri"/>
          <w:sz w:val="20"/>
          <w:szCs w:val="20"/>
        </w:rPr>
        <w:t xml:space="preserve"> </w:t>
      </w:r>
    </w:p>
    <w:p w14:paraId="124A9958" w14:textId="68A156FA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zwaną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dalszej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części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umowy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</w:rPr>
        <w:t>„Zamawiającym”</w:t>
      </w:r>
      <w:r w:rsidRPr="00286BCC">
        <w:rPr>
          <w:rFonts w:ascii="Cambria" w:hAnsi="Cambria" w:cs="Calibri"/>
          <w:sz w:val="20"/>
          <w:szCs w:val="20"/>
        </w:rPr>
        <w:t>,</w:t>
      </w:r>
    </w:p>
    <w:p w14:paraId="52E98B7A" w14:textId="622CD2EB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a</w:t>
      </w:r>
      <w:r w:rsidR="00C1444A">
        <w:rPr>
          <w:rFonts w:ascii="Cambria" w:hAnsi="Cambria" w:cs="Calibri"/>
          <w:sz w:val="20"/>
          <w:szCs w:val="20"/>
        </w:rPr>
        <w:t xml:space="preserve"> </w:t>
      </w:r>
    </w:p>
    <w:p w14:paraId="64989E3C" w14:textId="06D97A84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............................................................</w:t>
      </w:r>
      <w:r w:rsidR="00CA7EF7">
        <w:rPr>
          <w:rFonts w:ascii="Cambria" w:hAnsi="Cambria" w:cs="Calibri"/>
          <w:sz w:val="20"/>
          <w:szCs w:val="20"/>
        </w:rPr>
        <w:t>...........</w:t>
      </w:r>
      <w:r w:rsidRPr="00286BCC">
        <w:rPr>
          <w:rFonts w:ascii="Cambria" w:hAnsi="Cambria" w:cs="Calibri"/>
          <w:sz w:val="20"/>
          <w:szCs w:val="20"/>
        </w:rPr>
        <w:t>.....................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NIP: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.....................................................,</w:t>
      </w:r>
    </w:p>
    <w:p w14:paraId="4DFB589C" w14:textId="365088AF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reprezentowaną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……………………………………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–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……………………………………,</w:t>
      </w:r>
      <w:r w:rsidR="00C1444A">
        <w:rPr>
          <w:rFonts w:ascii="Cambria" w:hAnsi="Cambria" w:cs="Calibri"/>
          <w:sz w:val="20"/>
          <w:szCs w:val="20"/>
        </w:rPr>
        <w:t xml:space="preserve"> </w:t>
      </w:r>
    </w:p>
    <w:p w14:paraId="3E833954" w14:textId="49A7D844" w:rsidR="00286BCC" w:rsidRPr="00286BCC" w:rsidRDefault="00286BCC" w:rsidP="001B3A4C">
      <w:pPr>
        <w:pStyle w:val="Standard"/>
        <w:spacing w:line="276" w:lineRule="auto"/>
        <w:ind w:left="357" w:hanging="357"/>
        <w:rPr>
          <w:rFonts w:ascii="Cambria" w:hAnsi="Cambria" w:cs="Calibri"/>
          <w:b/>
          <w:bCs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zwaną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dalej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bCs/>
          <w:sz w:val="20"/>
          <w:szCs w:val="20"/>
        </w:rPr>
        <w:t>„Wykonawcą”.</w:t>
      </w:r>
    </w:p>
    <w:p w14:paraId="5FC6610A" w14:textId="6B53F9BA" w:rsidR="007D4327" w:rsidRPr="00286BCC" w:rsidRDefault="007D4327" w:rsidP="001B3A4C">
      <w:pPr>
        <w:pStyle w:val="Standard"/>
        <w:spacing w:line="276" w:lineRule="auto"/>
        <w:ind w:left="357" w:hanging="357"/>
        <w:rPr>
          <w:rFonts w:ascii="Cambria" w:hAnsi="Cambria"/>
          <w:sz w:val="20"/>
          <w:szCs w:val="20"/>
        </w:rPr>
      </w:pPr>
    </w:p>
    <w:p w14:paraId="1695992E" w14:textId="43B8D1A1" w:rsidR="009119D0" w:rsidRPr="00286BCC" w:rsidRDefault="009119D0" w:rsidP="001B3A4C">
      <w:pPr>
        <w:pStyle w:val="Standard"/>
        <w:spacing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</w:t>
      </w:r>
    </w:p>
    <w:p w14:paraId="59ADE721" w14:textId="77777777" w:rsidR="00124AFA" w:rsidRDefault="009119D0" w:rsidP="001B3A4C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Cs/>
          <w:sz w:val="20"/>
          <w:szCs w:val="20"/>
        </w:rPr>
        <w:t>W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wyniku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udzielonego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zamówienia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publicznego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trybie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podstawowym,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na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podstawie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art.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275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pkt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1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ustawy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11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września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2019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r.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-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Prawo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zam</w:t>
      </w:r>
      <w:r w:rsidR="008A7CDF" w:rsidRPr="00286BCC">
        <w:rPr>
          <w:rFonts w:ascii="Cambria" w:hAnsi="Cambria" w:cs="Arial"/>
          <w:bCs/>
          <w:sz w:val="20"/>
          <w:szCs w:val="20"/>
        </w:rPr>
        <w:t>ówień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8A7CDF" w:rsidRPr="00286BCC">
        <w:rPr>
          <w:rFonts w:ascii="Cambria" w:hAnsi="Cambria" w:cs="Arial"/>
          <w:bCs/>
          <w:sz w:val="20"/>
          <w:szCs w:val="20"/>
        </w:rPr>
        <w:t>publicznych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8A7CDF" w:rsidRPr="00286BCC">
        <w:rPr>
          <w:rFonts w:ascii="Cambria" w:hAnsi="Cambria" w:cs="Arial"/>
          <w:bCs/>
          <w:sz w:val="20"/>
          <w:szCs w:val="20"/>
        </w:rPr>
        <w:t>(Dz.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8A7CDF" w:rsidRPr="00286BCC">
        <w:rPr>
          <w:rFonts w:ascii="Cambria" w:hAnsi="Cambria" w:cs="Arial"/>
          <w:bCs/>
          <w:sz w:val="20"/>
          <w:szCs w:val="20"/>
        </w:rPr>
        <w:t>U.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8A7CDF"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8A7CDF" w:rsidRPr="00286BCC">
        <w:rPr>
          <w:rFonts w:ascii="Cambria" w:hAnsi="Cambria" w:cs="Arial"/>
          <w:bCs/>
          <w:sz w:val="20"/>
          <w:szCs w:val="20"/>
        </w:rPr>
        <w:t>202</w:t>
      </w:r>
      <w:r w:rsidR="00E27B82" w:rsidRPr="00286BCC">
        <w:rPr>
          <w:rFonts w:ascii="Cambria" w:hAnsi="Cambria" w:cs="Arial"/>
          <w:bCs/>
          <w:sz w:val="20"/>
          <w:szCs w:val="20"/>
        </w:rPr>
        <w:t>6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8A7CDF" w:rsidRPr="00286BCC">
        <w:rPr>
          <w:rFonts w:ascii="Cambria" w:hAnsi="Cambria" w:cs="Arial"/>
          <w:bCs/>
          <w:sz w:val="20"/>
          <w:szCs w:val="20"/>
        </w:rPr>
        <w:t>r.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8A7CDF" w:rsidRPr="00286BCC">
        <w:rPr>
          <w:rFonts w:ascii="Cambria" w:hAnsi="Cambria" w:cs="Arial"/>
          <w:bCs/>
          <w:sz w:val="20"/>
          <w:szCs w:val="20"/>
        </w:rPr>
        <w:t>poz.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Cs/>
          <w:sz w:val="20"/>
          <w:szCs w:val="20"/>
        </w:rPr>
        <w:t>793</w:t>
      </w:r>
      <w:r w:rsidRPr="00286BCC">
        <w:rPr>
          <w:rFonts w:ascii="Cambria" w:hAnsi="Cambria" w:cs="Arial"/>
          <w:bCs/>
          <w:sz w:val="20"/>
          <w:szCs w:val="20"/>
        </w:rPr>
        <w:t>)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[zwanej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dalej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także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„ustawa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Pzp”],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Zamawiający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zleca,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Wykonawca</w:t>
      </w:r>
      <w:bookmarkStart w:id="3" w:name="_Hlk32819668"/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286BCC">
        <w:rPr>
          <w:rFonts w:ascii="Cambria" w:hAnsi="Cambria" w:cs="Arial"/>
          <w:bCs/>
          <w:sz w:val="20"/>
          <w:szCs w:val="20"/>
        </w:rPr>
        <w:t>przyjmuje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286BCC">
        <w:rPr>
          <w:rFonts w:ascii="Cambria" w:hAnsi="Cambria" w:cs="Arial"/>
          <w:bCs/>
          <w:sz w:val="20"/>
          <w:szCs w:val="20"/>
        </w:rPr>
        <w:t>do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286BCC">
        <w:rPr>
          <w:rFonts w:ascii="Cambria" w:hAnsi="Cambria" w:cs="Arial"/>
          <w:bCs/>
          <w:sz w:val="20"/>
          <w:szCs w:val="20"/>
        </w:rPr>
        <w:t>wykonania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703507" w:rsidRPr="00286BCC">
        <w:rPr>
          <w:rFonts w:ascii="Cambria" w:hAnsi="Cambria" w:cs="Arial"/>
          <w:bCs/>
          <w:sz w:val="20"/>
          <w:szCs w:val="20"/>
        </w:rPr>
        <w:t>zadanie: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bookmarkStart w:id="4" w:name="_Hlk99016136"/>
      <w:bookmarkEnd w:id="3"/>
      <w:r w:rsidR="00E27B82" w:rsidRPr="00286BCC">
        <w:rPr>
          <w:rFonts w:ascii="Cambria" w:hAnsi="Cambria" w:cs="Arial"/>
          <w:b/>
          <w:sz w:val="20"/>
          <w:szCs w:val="20"/>
        </w:rPr>
        <w:t>„Budowa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i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rozbudowa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oświetlenia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drogowego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na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terenie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gminy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Zduńska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="00E27B82" w:rsidRPr="00286BCC">
        <w:rPr>
          <w:rFonts w:ascii="Cambria" w:hAnsi="Cambria" w:cs="Arial"/>
          <w:b/>
          <w:sz w:val="20"/>
          <w:szCs w:val="20"/>
        </w:rPr>
        <w:t>Wola”.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bookmarkEnd w:id="4"/>
    </w:p>
    <w:p w14:paraId="568C0134" w14:textId="1C252FF7" w:rsidR="00C1444A" w:rsidRPr="00B26765" w:rsidRDefault="00C1444A" w:rsidP="001B3A4C">
      <w:pPr>
        <w:autoSpaceDE w:val="0"/>
        <w:autoSpaceDN w:val="0"/>
        <w:adjustRightInd w:val="0"/>
        <w:spacing w:before="60" w:after="0" w:line="276" w:lineRule="auto"/>
        <w:ind w:left="357" w:hanging="357"/>
        <w:jc w:val="both"/>
        <w:rPr>
          <w:rFonts w:ascii="Cambria" w:eastAsia="Times New Roman" w:hAnsi="Cambria"/>
          <w:b/>
          <w:sz w:val="20"/>
          <w:szCs w:val="20"/>
          <w:lang w:val="x-none" w:eastAsia="x-none"/>
        </w:rPr>
      </w:pPr>
      <w:r w:rsidRPr="00B26765">
        <w:rPr>
          <w:rFonts w:ascii="Cambria" w:eastAsia="Times New Roman" w:hAnsi="Cambria"/>
          <w:b/>
          <w:sz w:val="20"/>
          <w:szCs w:val="20"/>
          <w:lang w:val="x-none" w:eastAsia="x-none"/>
        </w:rPr>
        <w:t>Przedmiotowa inwestycja obejmuje 28 zadań.</w:t>
      </w:r>
    </w:p>
    <w:p w14:paraId="519271A5" w14:textId="3DA7B746" w:rsidR="0067418D" w:rsidRPr="00286BCC" w:rsidRDefault="0067418D" w:rsidP="002A2F12">
      <w:pPr>
        <w:pStyle w:val="Akapitzlist"/>
        <w:numPr>
          <w:ilvl w:val="0"/>
          <w:numId w:val="30"/>
        </w:numPr>
        <w:tabs>
          <w:tab w:val="clear" w:pos="1560"/>
        </w:tabs>
        <w:autoSpaceDE w:val="0"/>
        <w:autoSpaceDN w:val="0"/>
        <w:adjustRightInd w:val="0"/>
        <w:spacing w:before="120" w:after="0"/>
        <w:ind w:left="357" w:hanging="357"/>
        <w:contextualSpacing w:val="0"/>
        <w:jc w:val="both"/>
        <w:rPr>
          <w:rFonts w:ascii="Cambria" w:hAnsi="Cambria" w:cs="Arial"/>
          <w:bCs/>
        </w:rPr>
      </w:pPr>
      <w:r w:rsidRPr="00286BCC">
        <w:rPr>
          <w:rFonts w:ascii="Cambria" w:hAnsi="Cambria" w:cs="Arial"/>
          <w:b/>
          <w:bCs/>
        </w:rPr>
        <w:t>Wykonawca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oświadcza,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że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zapoznał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się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z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</w:rPr>
        <w:t>dokumentacją</w:t>
      </w:r>
      <w:r w:rsidRPr="00286BCC">
        <w:rPr>
          <w:rFonts w:ascii="Cambria" w:hAnsi="Cambria" w:cs="Arial"/>
          <w:bCs/>
        </w:rPr>
        <w:t>,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specyfikacją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techniczną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wykonania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i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odbioru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robót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budowlanych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i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nie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wnosi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w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tym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zakresie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żadnych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zastrzeżeń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uznając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je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za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wystarczające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do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realizacji</w:t>
      </w:r>
      <w:r w:rsidR="00C1444A">
        <w:rPr>
          <w:rFonts w:ascii="Cambria" w:hAnsi="Cambria" w:cs="Arial"/>
          <w:bCs/>
        </w:rPr>
        <w:t xml:space="preserve"> </w:t>
      </w:r>
      <w:r w:rsidRPr="00286BCC">
        <w:rPr>
          <w:rFonts w:ascii="Cambria" w:hAnsi="Cambria" w:cs="Arial"/>
          <w:bCs/>
        </w:rPr>
        <w:t>zamówienia.</w:t>
      </w:r>
    </w:p>
    <w:p w14:paraId="29B07AA2" w14:textId="5416FB32" w:rsidR="00CE45A1" w:rsidRPr="00286BCC" w:rsidRDefault="0067418D" w:rsidP="002A2F12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286BCC">
        <w:rPr>
          <w:rFonts w:ascii="Cambria" w:hAnsi="Cambria" w:cs="Arial"/>
          <w:bCs/>
          <w:sz w:val="20"/>
          <w:szCs w:val="20"/>
        </w:rPr>
        <w:t>Porozumiewanie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się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stron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sprawach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związanych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wykonywaniem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umowy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odbywać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się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będzie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poprzez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zapisy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dzienniku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budowy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oraz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w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drodze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korespondencji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pisemnej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doręczanej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adresatom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za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pośrednictwem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e-mail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lub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CE45A1" w:rsidRPr="00286BCC">
        <w:rPr>
          <w:rFonts w:ascii="Cambria" w:hAnsi="Cambria" w:cs="Arial"/>
          <w:bCs/>
          <w:sz w:val="20"/>
          <w:szCs w:val="20"/>
        </w:rPr>
        <w:t>poczty.</w:t>
      </w:r>
    </w:p>
    <w:p w14:paraId="07FEBCCF" w14:textId="78ACB4E6" w:rsidR="0067418D" w:rsidRPr="00286BCC" w:rsidRDefault="0067418D" w:rsidP="002A2F12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Wykonawca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="00813B5B" w:rsidRPr="00C1444A">
        <w:rPr>
          <w:rFonts w:ascii="Cambria" w:hAnsi="Cambria" w:cs="Calibri"/>
          <w:b/>
          <w:bCs/>
          <w:sz w:val="20"/>
          <w:szCs w:val="20"/>
        </w:rPr>
        <w:t>7</w:t>
      </w:r>
      <w:r w:rsidR="00C1444A" w:rsidRPr="00C1444A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C1444A">
        <w:rPr>
          <w:rFonts w:ascii="Cambria" w:hAnsi="Cambria" w:cs="Calibri"/>
          <w:b/>
          <w:bCs/>
          <w:sz w:val="20"/>
          <w:szCs w:val="20"/>
        </w:rPr>
        <w:t>dni</w:t>
      </w:r>
      <w:r w:rsidR="00C1444A" w:rsidRPr="00C1444A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C1444A">
        <w:rPr>
          <w:rFonts w:ascii="Cambria" w:hAnsi="Cambria" w:cs="Calibri"/>
          <w:b/>
          <w:bCs/>
          <w:sz w:val="20"/>
          <w:szCs w:val="20"/>
        </w:rPr>
        <w:t>od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daty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zawarcia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umowy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przedstawi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zatwierdzenia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rzeczowo-finansowy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(dalej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lub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harmonogram)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uwzględnieniem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wykonania,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który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zawierać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będzie:</w:t>
      </w:r>
    </w:p>
    <w:p w14:paraId="529E0B91" w14:textId="72D40E52" w:rsidR="0067418D" w:rsidRPr="00286BCC" w:rsidRDefault="0067418D" w:rsidP="002A2F12">
      <w:pPr>
        <w:numPr>
          <w:ilvl w:val="0"/>
          <w:numId w:val="31"/>
        </w:numPr>
        <w:spacing w:after="0"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okres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realizacji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zakres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czynności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przygotowawczych,</w:t>
      </w:r>
      <w:r w:rsidR="00C1444A">
        <w:rPr>
          <w:rFonts w:ascii="Cambria" w:hAnsi="Cambria" w:cs="Calibri"/>
          <w:sz w:val="20"/>
          <w:szCs w:val="20"/>
        </w:rPr>
        <w:t xml:space="preserve"> </w:t>
      </w:r>
    </w:p>
    <w:p w14:paraId="142EA6A0" w14:textId="562F779E" w:rsidR="0067418D" w:rsidRPr="00286BCC" w:rsidRDefault="0067418D" w:rsidP="002A2F12">
      <w:pPr>
        <w:numPr>
          <w:ilvl w:val="0"/>
          <w:numId w:val="31"/>
        </w:numPr>
        <w:spacing w:after="0"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kolejność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wykonywania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czynności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oraz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rozpoczęcia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zakończenia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poszczególnych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etapów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lub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elementów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(rozumiane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jako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rozdziały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podrozdziały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kosztorysów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ofertowych)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podaniem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zakresu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wartości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netto/brutto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zgodnych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ofertą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wraz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uwzględnieniem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zakresu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rzeczowo-finansowego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przedmiotów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odbioru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częściowego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końcowego.</w:t>
      </w:r>
    </w:p>
    <w:p w14:paraId="5CBAFFA5" w14:textId="2560470C" w:rsidR="0067418D" w:rsidRPr="00286BCC" w:rsidRDefault="0067418D" w:rsidP="002A2F12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Harmonogram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wymaga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pisemnej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akceptacji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Zaakceptowany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stanowić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będzie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załącznik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umowy.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Brak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uzgodnienia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Strony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(brak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akceptacji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strony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Zamawiającego)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uprawnia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odstąpienia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umowy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20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dni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upływu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jego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sporządzenia.</w:t>
      </w:r>
    </w:p>
    <w:p w14:paraId="0CEE4DA3" w14:textId="3FC901A2" w:rsidR="0067418D" w:rsidRPr="00286BCC" w:rsidRDefault="0067418D" w:rsidP="002A2F12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Postęp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winien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odpowiadać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ww.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harmonogramowi,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zachowanie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uzgodnionych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jest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podstawowym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obowiązkiem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Wykonawcy.</w:t>
      </w:r>
    </w:p>
    <w:p w14:paraId="2D2520E3" w14:textId="06131573" w:rsidR="0067418D" w:rsidRPr="00286BCC" w:rsidRDefault="0067418D" w:rsidP="002A2F12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Wszelkie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zdarzenia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fakty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zaistniałe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trakcie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wykonywania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prac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mające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wpływ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zachowanie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ww.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muszą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być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zgłaszane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piśmie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Zamawiającemu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5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dni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danym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zdarzeniu.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(w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konsultacji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inspektorem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nadzoru)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oceni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zaistniałą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sytuację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jej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wpływ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realizacji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prac.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Brak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zgłoszenia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zdarzenia</w:t>
      </w:r>
      <w:r w:rsidR="000E259A" w:rsidRPr="00286BCC">
        <w:rPr>
          <w:rFonts w:ascii="Cambria" w:hAnsi="Cambria" w:cs="Calibri"/>
          <w:sz w:val="20"/>
          <w:szCs w:val="20"/>
        </w:rPr>
        <w:t>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którym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mowa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wyżej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uniemożliwia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powołanie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się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Wykonawcę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zdarzenie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późniejszym.</w:t>
      </w:r>
    </w:p>
    <w:p w14:paraId="046B6090" w14:textId="615F7ECC" w:rsidR="0067418D" w:rsidRPr="00286BCC" w:rsidRDefault="0067418D" w:rsidP="002A2F12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Wykonawca,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wyłącznie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wniosek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przypadkach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opóźnień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realizacji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etapów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inwestycji,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opracuje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5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dni,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nowy,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aktualny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przedłoży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zatwierdzenia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Zamawiającemu,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zachowaniu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umownego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zakończenia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Niewykonanie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obowiązku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uprawnia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odstąpienia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umowy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30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dni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upływu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terminu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przedłużenia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zaktualizowanego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robót.</w:t>
      </w:r>
    </w:p>
    <w:p w14:paraId="697A1785" w14:textId="786D06B2" w:rsidR="0067418D" w:rsidRDefault="0067418D" w:rsidP="002A2F12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Każda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zmiana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harmonogramu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wymaga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formy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pisemnej.</w:t>
      </w:r>
      <w:r w:rsidR="00C1444A">
        <w:rPr>
          <w:rFonts w:ascii="Cambria" w:hAnsi="Cambria" w:cs="Calibri"/>
          <w:sz w:val="20"/>
          <w:szCs w:val="20"/>
        </w:rPr>
        <w:t xml:space="preserve"> </w:t>
      </w:r>
    </w:p>
    <w:p w14:paraId="23669282" w14:textId="41C92E10" w:rsidR="00963580" w:rsidRPr="00B61370" w:rsidRDefault="00963580" w:rsidP="00963580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Style w:val="FontStyle32"/>
          <w:rFonts w:ascii="Cambria" w:eastAsia="Calibri" w:hAnsi="Cambria" w:cs="Calibri"/>
          <w:sz w:val="20"/>
          <w:szCs w:val="20"/>
        </w:rPr>
      </w:pPr>
      <w:r w:rsidRPr="00B61370">
        <w:rPr>
          <w:rStyle w:val="FontStyle32"/>
          <w:rFonts w:ascii="Cambria" w:eastAsia="Calibri" w:hAnsi="Cambria" w:cs="Calibri"/>
          <w:sz w:val="20"/>
          <w:szCs w:val="20"/>
        </w:rPr>
        <w:lastRenderedPageBreak/>
        <w:t>Wykonawca, w terminie 7 dni od dnia zawarcia umowy, przedłoży Zamawiającemu w formie pisemnej dokumenty potwierdzające spełnienie wymaganych parametrów, o których mowa w Opisie Przedmiotu Zamówienia (OPZ), w szczególności specyfikację techniczną zaoferowanych urządzeń wraz z kartami katalogowymi producenta lub innymi dokumentami producenta zawierającymi informacje niezbędne do potwierdzenia zgodności zaoferowanych urządzeń z wymaganiami określonymi w OPZ.</w:t>
      </w:r>
    </w:p>
    <w:p w14:paraId="2FDF847D" w14:textId="77777777" w:rsidR="00963580" w:rsidRPr="00B61370" w:rsidRDefault="00963580" w:rsidP="00963580">
      <w:pPr>
        <w:spacing w:after="0" w:line="276" w:lineRule="auto"/>
        <w:ind w:left="357"/>
        <w:jc w:val="both"/>
        <w:rPr>
          <w:rStyle w:val="FontStyle32"/>
          <w:rFonts w:ascii="Cambria" w:hAnsi="Cambria" w:cs="Calibri"/>
          <w:sz w:val="20"/>
          <w:szCs w:val="20"/>
        </w:rPr>
      </w:pPr>
    </w:p>
    <w:p w14:paraId="5C1B79B2" w14:textId="310F37E1" w:rsidR="00963580" w:rsidRPr="00B61370" w:rsidRDefault="00963580" w:rsidP="00963580">
      <w:pPr>
        <w:spacing w:after="0" w:line="276" w:lineRule="auto"/>
        <w:ind w:left="357"/>
        <w:jc w:val="both"/>
        <w:rPr>
          <w:rStyle w:val="FontStyle32"/>
          <w:rFonts w:ascii="Cambria" w:eastAsia="Calibri" w:hAnsi="Cambria" w:cs="Calibri"/>
          <w:sz w:val="20"/>
          <w:szCs w:val="20"/>
        </w:rPr>
      </w:pPr>
      <w:r w:rsidRPr="00B61370">
        <w:rPr>
          <w:rStyle w:val="FontStyle32"/>
          <w:rFonts w:ascii="Cambria" w:hAnsi="Cambria" w:cs="Calibri"/>
          <w:sz w:val="20"/>
          <w:szCs w:val="20"/>
        </w:rPr>
        <w:t>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32ABE77C" w14:textId="41ABCAA6" w:rsidR="00963580" w:rsidRPr="00B61370" w:rsidRDefault="00963580" w:rsidP="00963580">
      <w:pPr>
        <w:numPr>
          <w:ilvl w:val="0"/>
          <w:numId w:val="3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B61370">
        <w:rPr>
          <w:rFonts w:ascii="Cambria" w:hAnsi="Cambria" w:cs="Calibri"/>
          <w:sz w:val="20"/>
          <w:szCs w:val="20"/>
        </w:rPr>
        <w:t xml:space="preserve">Oferta Wykonawcy wraz z kalkulacją cenową oraz specyfikacją techniczną zaoferowanych urządzeń z kartami katalogowymi, o których mowa w ust. </w:t>
      </w:r>
      <w:r w:rsidR="006F0493" w:rsidRPr="00B61370">
        <w:rPr>
          <w:rFonts w:ascii="Cambria" w:hAnsi="Cambria" w:cs="Calibri"/>
          <w:sz w:val="20"/>
          <w:szCs w:val="20"/>
        </w:rPr>
        <w:t>9</w:t>
      </w:r>
      <w:r w:rsidRPr="00B61370">
        <w:rPr>
          <w:rFonts w:ascii="Cambria" w:hAnsi="Cambria" w:cs="Calibri"/>
          <w:sz w:val="20"/>
          <w:szCs w:val="20"/>
        </w:rPr>
        <w:t>, stanowią integralną część niniejszej Umowy.</w:t>
      </w:r>
    </w:p>
    <w:p w14:paraId="3EAF09E5" w14:textId="77777777" w:rsidR="00963580" w:rsidRPr="00286BCC" w:rsidRDefault="00963580" w:rsidP="00963580">
      <w:pPr>
        <w:spacing w:after="0" w:line="276" w:lineRule="auto"/>
        <w:jc w:val="both"/>
        <w:rPr>
          <w:rFonts w:ascii="Cambria" w:hAnsi="Cambria" w:cs="Calibri"/>
          <w:sz w:val="20"/>
          <w:szCs w:val="20"/>
        </w:rPr>
      </w:pPr>
    </w:p>
    <w:p w14:paraId="482A780A" w14:textId="615DE603" w:rsidR="009A5C6C" w:rsidRPr="00286BCC" w:rsidRDefault="009A5C6C" w:rsidP="001B3A4C">
      <w:pPr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2</w:t>
      </w:r>
    </w:p>
    <w:p w14:paraId="204BE08A" w14:textId="4CA1DB93" w:rsidR="009A5C6C" w:rsidRPr="00286BCC" w:rsidRDefault="009A5C6C" w:rsidP="001B3A4C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Strony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ustalają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następujące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realizacji:</w:t>
      </w:r>
    </w:p>
    <w:p w14:paraId="19F1DDDC" w14:textId="23560353" w:rsidR="009A5C6C" w:rsidRPr="00286BCC" w:rsidRDefault="009A5C6C" w:rsidP="002A2F12">
      <w:pPr>
        <w:numPr>
          <w:ilvl w:val="0"/>
          <w:numId w:val="29"/>
        </w:numPr>
        <w:tabs>
          <w:tab w:val="clear" w:pos="0"/>
        </w:tabs>
        <w:suppressAutoHyphens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Protokolarne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przekazanie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nastąpi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813B5B" w:rsidRPr="008E3E98">
        <w:rPr>
          <w:rFonts w:ascii="Cambria" w:hAnsi="Cambria" w:cs="Arial"/>
          <w:b/>
          <w:bCs/>
          <w:sz w:val="20"/>
          <w:szCs w:val="20"/>
        </w:rPr>
        <w:t>7</w:t>
      </w:r>
      <w:r w:rsidR="00C1444A" w:rsidRPr="008E3E9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C851A5" w:rsidRPr="008E3E98">
        <w:rPr>
          <w:rFonts w:ascii="Cambria" w:hAnsi="Cambria" w:cs="Arial"/>
          <w:b/>
          <w:bCs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C851A5"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813B5B" w:rsidRPr="00286BCC">
        <w:rPr>
          <w:rFonts w:ascii="Cambria" w:hAnsi="Cambria" w:cs="Arial"/>
          <w:sz w:val="20"/>
          <w:szCs w:val="20"/>
        </w:rPr>
        <w:t>zatwierdzenia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813B5B"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813B5B"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813B5B" w:rsidRPr="00286BCC">
        <w:rPr>
          <w:rFonts w:ascii="Cambria" w:hAnsi="Cambria" w:cs="Arial"/>
          <w:sz w:val="20"/>
          <w:szCs w:val="20"/>
        </w:rPr>
        <w:t>harmonogramu</w:t>
      </w:r>
      <w:r w:rsidR="00E77877"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którym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E77877" w:rsidRPr="00286BCC">
        <w:rPr>
          <w:rFonts w:ascii="Cambria" w:hAnsi="Cambria" w:cs="Arial"/>
          <w:sz w:val="20"/>
          <w:szCs w:val="20"/>
        </w:rPr>
        <w:t>3</w:t>
      </w:r>
      <w:r w:rsidR="000E259A" w:rsidRPr="00286BCC">
        <w:rPr>
          <w:rFonts w:ascii="Cambria" w:hAnsi="Cambria" w:cs="Arial"/>
          <w:sz w:val="20"/>
          <w:szCs w:val="20"/>
        </w:rPr>
        <w:t>.</w:t>
      </w:r>
    </w:p>
    <w:p w14:paraId="6F05F514" w14:textId="69820954" w:rsidR="00B26765" w:rsidRPr="00B26765" w:rsidRDefault="009A5C6C" w:rsidP="00B26765">
      <w:pPr>
        <w:numPr>
          <w:ilvl w:val="0"/>
          <w:numId w:val="29"/>
        </w:numPr>
        <w:tabs>
          <w:tab w:val="clear" w:pos="0"/>
        </w:tabs>
        <w:suppressAutoHyphens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Zakończenie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całości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stanowiących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nastąpi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8E3E98" w:rsidRPr="008E3E98">
        <w:rPr>
          <w:rFonts w:ascii="Cambria" w:hAnsi="Cambria" w:cs="Arial"/>
          <w:sz w:val="20"/>
          <w:szCs w:val="20"/>
        </w:rPr>
        <w:t xml:space="preserve">do: </w:t>
      </w:r>
      <w:r w:rsidR="00B26765">
        <w:rPr>
          <w:rFonts w:ascii="Cambria" w:hAnsi="Cambria" w:cs="Arial"/>
          <w:b/>
          <w:bCs/>
          <w:sz w:val="20"/>
          <w:szCs w:val="20"/>
        </w:rPr>
        <w:t xml:space="preserve">24 </w:t>
      </w:r>
      <w:r w:rsidR="00B26765" w:rsidRPr="00C21BE6">
        <w:rPr>
          <w:rFonts w:ascii="Cambria" w:hAnsi="Cambria" w:cs="Arial"/>
          <w:b/>
          <w:bCs/>
          <w:sz w:val="20"/>
          <w:szCs w:val="20"/>
        </w:rPr>
        <w:t>miesięcy</w:t>
      </w:r>
      <w:r w:rsidR="00B26765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26765" w:rsidRPr="00C21BE6">
        <w:rPr>
          <w:rFonts w:ascii="Cambria" w:hAnsi="Cambria" w:cs="Arial"/>
          <w:b/>
          <w:bCs/>
          <w:sz w:val="20"/>
          <w:szCs w:val="20"/>
        </w:rPr>
        <w:t>od</w:t>
      </w:r>
      <w:r w:rsidR="00B26765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26765" w:rsidRPr="00C21BE6">
        <w:rPr>
          <w:rFonts w:ascii="Cambria" w:hAnsi="Cambria" w:cs="Arial"/>
          <w:b/>
          <w:bCs/>
          <w:sz w:val="20"/>
          <w:szCs w:val="20"/>
        </w:rPr>
        <w:t>dnia</w:t>
      </w:r>
      <w:r w:rsidR="00B26765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26765" w:rsidRPr="00C21BE6">
        <w:rPr>
          <w:rFonts w:ascii="Cambria" w:hAnsi="Cambria" w:cs="Arial"/>
          <w:b/>
          <w:bCs/>
          <w:sz w:val="20"/>
          <w:szCs w:val="20"/>
        </w:rPr>
        <w:t>podpisania</w:t>
      </w:r>
      <w:r w:rsidR="00B26765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26765" w:rsidRPr="00C21BE6">
        <w:rPr>
          <w:rFonts w:ascii="Cambria" w:hAnsi="Cambria" w:cs="Arial"/>
          <w:b/>
          <w:bCs/>
          <w:sz w:val="20"/>
          <w:szCs w:val="20"/>
        </w:rPr>
        <w:t>umowy</w:t>
      </w:r>
      <w:r w:rsidR="00B26765">
        <w:rPr>
          <w:rFonts w:ascii="Cambria" w:hAnsi="Cambria" w:cs="Arial"/>
          <w:sz w:val="20"/>
          <w:szCs w:val="20"/>
        </w:rPr>
        <w:t xml:space="preserve">, z </w:t>
      </w:r>
      <w:r w:rsidR="00B26765" w:rsidRPr="00077A71">
        <w:rPr>
          <w:rFonts w:ascii="Cambria" w:hAnsi="Cambria" w:cs="Arial"/>
          <w:sz w:val="20"/>
          <w:szCs w:val="20"/>
        </w:rPr>
        <w:t>zastrzeżeniem</w:t>
      </w:r>
      <w:r w:rsidR="00B26765">
        <w:rPr>
          <w:rFonts w:ascii="Cambria" w:hAnsi="Cambria" w:cs="Arial"/>
          <w:sz w:val="20"/>
          <w:szCs w:val="20"/>
        </w:rPr>
        <w:t>, ż</w:t>
      </w:r>
      <w:r w:rsidR="00B26765" w:rsidRPr="00077A71">
        <w:rPr>
          <w:rFonts w:ascii="Cambria" w:hAnsi="Cambria" w:cs="Arial"/>
          <w:sz w:val="20"/>
          <w:szCs w:val="20"/>
        </w:rPr>
        <w:t xml:space="preserve">e </w:t>
      </w:r>
      <w:r w:rsidR="00B26765" w:rsidRPr="00077A71">
        <w:rPr>
          <w:rFonts w:ascii="Cambria" w:hAnsi="Cambria" w:cs="Arial"/>
          <w:b/>
          <w:bCs/>
          <w:sz w:val="20"/>
          <w:szCs w:val="20"/>
        </w:rPr>
        <w:t xml:space="preserve">zadanie nr: 6, 17, 23 ,27 należy wykonać w terminie do </w:t>
      </w:r>
      <w:r w:rsidR="00B26765">
        <w:rPr>
          <w:rFonts w:ascii="Cambria" w:hAnsi="Cambria" w:cs="Arial"/>
          <w:b/>
          <w:bCs/>
          <w:sz w:val="20"/>
          <w:szCs w:val="20"/>
        </w:rPr>
        <w:t>2</w:t>
      </w:r>
      <w:r w:rsidR="00B26765" w:rsidRPr="00077A71">
        <w:rPr>
          <w:rFonts w:ascii="Cambria" w:hAnsi="Cambria" w:cs="Arial"/>
          <w:b/>
          <w:bCs/>
          <w:sz w:val="20"/>
          <w:szCs w:val="20"/>
        </w:rPr>
        <w:t xml:space="preserve"> mies</w:t>
      </w:r>
      <w:r w:rsidR="00B26765">
        <w:rPr>
          <w:rFonts w:ascii="Cambria" w:hAnsi="Cambria" w:cs="Arial"/>
          <w:b/>
          <w:bCs/>
          <w:sz w:val="20"/>
          <w:szCs w:val="20"/>
        </w:rPr>
        <w:t>ięcy od dnia podpisania umowy,</w:t>
      </w:r>
      <w:r w:rsidR="00B26765" w:rsidRPr="00077A71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26765">
        <w:rPr>
          <w:rFonts w:ascii="Cambria" w:hAnsi="Cambria" w:cs="Arial"/>
          <w:b/>
          <w:bCs/>
          <w:sz w:val="20"/>
          <w:szCs w:val="20"/>
        </w:rPr>
        <w:t xml:space="preserve">jednak </w:t>
      </w:r>
      <w:r w:rsidR="00963580" w:rsidRPr="00077A71">
        <w:rPr>
          <w:rFonts w:ascii="Cambria" w:hAnsi="Cambria" w:cs="Arial"/>
          <w:b/>
          <w:bCs/>
          <w:sz w:val="20"/>
          <w:szCs w:val="20"/>
        </w:rPr>
        <w:t>niepóźniej</w:t>
      </w:r>
      <w:r w:rsidR="00B26765" w:rsidRPr="00077A71">
        <w:rPr>
          <w:rFonts w:ascii="Cambria" w:hAnsi="Cambria" w:cs="Arial"/>
          <w:b/>
          <w:bCs/>
          <w:sz w:val="20"/>
          <w:szCs w:val="20"/>
        </w:rPr>
        <w:t xml:space="preserve"> niż do 30.11.2026 r.</w:t>
      </w:r>
    </w:p>
    <w:p w14:paraId="0CBD3266" w14:textId="34990FF5" w:rsidR="009A5C6C" w:rsidRPr="00CD324B" w:rsidRDefault="009A5C6C" w:rsidP="00B26765">
      <w:pPr>
        <w:numPr>
          <w:ilvl w:val="0"/>
          <w:numId w:val="29"/>
        </w:numPr>
        <w:tabs>
          <w:tab w:val="clear" w:pos="0"/>
        </w:tabs>
        <w:suppressAutoHyphens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CD324B">
        <w:rPr>
          <w:rFonts w:ascii="Cambria" w:hAnsi="Cambria" w:cs="Arial"/>
          <w:sz w:val="20"/>
          <w:szCs w:val="20"/>
        </w:rPr>
        <w:t>Przez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zakończenie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robót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w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terminie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wskazanym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w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ust.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="00D76A77">
        <w:rPr>
          <w:rFonts w:ascii="Cambria" w:hAnsi="Cambria" w:cs="Arial"/>
          <w:sz w:val="20"/>
          <w:szCs w:val="20"/>
        </w:rPr>
        <w:t>2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należy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rozumieć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ich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zgłoszenie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Zamawiającemu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przez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Wykonawcę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w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sposób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wskazany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sz w:val="20"/>
          <w:szCs w:val="20"/>
        </w:rPr>
        <w:t>w</w:t>
      </w:r>
      <w:r w:rsidR="00C1444A" w:rsidRPr="00CD324B">
        <w:rPr>
          <w:rFonts w:ascii="Cambria" w:hAnsi="Cambria" w:cs="Arial"/>
          <w:sz w:val="20"/>
          <w:szCs w:val="20"/>
        </w:rPr>
        <w:t xml:space="preserve"> </w:t>
      </w:r>
      <w:r w:rsidRPr="00CD324B">
        <w:rPr>
          <w:rFonts w:ascii="Cambria" w:hAnsi="Cambria" w:cs="Arial"/>
          <w:bCs/>
          <w:sz w:val="20"/>
          <w:szCs w:val="20"/>
        </w:rPr>
        <w:t>§</w:t>
      </w:r>
      <w:r w:rsidR="00C1444A" w:rsidRPr="00CD324B">
        <w:rPr>
          <w:rFonts w:ascii="Cambria" w:hAnsi="Cambria" w:cs="Arial"/>
          <w:bCs/>
          <w:sz w:val="20"/>
          <w:szCs w:val="20"/>
        </w:rPr>
        <w:t xml:space="preserve"> </w:t>
      </w:r>
      <w:r w:rsidRPr="00CD324B">
        <w:rPr>
          <w:rFonts w:ascii="Cambria" w:hAnsi="Cambria" w:cs="Arial"/>
          <w:bCs/>
          <w:sz w:val="20"/>
          <w:szCs w:val="20"/>
        </w:rPr>
        <w:t>15</w:t>
      </w:r>
      <w:r w:rsidR="00C1444A" w:rsidRPr="00CD324B">
        <w:rPr>
          <w:rFonts w:ascii="Cambria" w:hAnsi="Cambria" w:cs="Arial"/>
          <w:bCs/>
          <w:sz w:val="20"/>
          <w:szCs w:val="20"/>
        </w:rPr>
        <w:t xml:space="preserve"> </w:t>
      </w:r>
      <w:r w:rsidRPr="00CD324B">
        <w:rPr>
          <w:rFonts w:ascii="Cambria" w:hAnsi="Cambria" w:cs="Arial"/>
          <w:bCs/>
          <w:sz w:val="20"/>
          <w:szCs w:val="20"/>
        </w:rPr>
        <w:t>ust.</w:t>
      </w:r>
      <w:r w:rsidR="00C1444A" w:rsidRPr="00CD324B">
        <w:rPr>
          <w:rFonts w:ascii="Cambria" w:hAnsi="Cambria" w:cs="Arial"/>
          <w:bCs/>
          <w:sz w:val="20"/>
          <w:szCs w:val="20"/>
        </w:rPr>
        <w:t xml:space="preserve"> </w:t>
      </w:r>
      <w:r w:rsidRPr="00CD324B">
        <w:rPr>
          <w:rFonts w:ascii="Cambria" w:hAnsi="Cambria" w:cs="Arial"/>
          <w:bCs/>
          <w:sz w:val="20"/>
          <w:szCs w:val="20"/>
        </w:rPr>
        <w:t>2</w:t>
      </w:r>
      <w:r w:rsidR="00C1444A" w:rsidRPr="00CD324B">
        <w:rPr>
          <w:rFonts w:ascii="Cambria" w:hAnsi="Cambria" w:cs="Arial"/>
          <w:bCs/>
          <w:sz w:val="20"/>
          <w:szCs w:val="20"/>
        </w:rPr>
        <w:t xml:space="preserve"> </w:t>
      </w:r>
      <w:r w:rsidRPr="00CD324B">
        <w:rPr>
          <w:rFonts w:ascii="Cambria" w:hAnsi="Cambria" w:cs="Arial"/>
          <w:bCs/>
          <w:sz w:val="20"/>
          <w:szCs w:val="20"/>
        </w:rPr>
        <w:t>umowy.</w:t>
      </w:r>
    </w:p>
    <w:p w14:paraId="5D820413" w14:textId="77777777" w:rsidR="001D6D77" w:rsidRPr="00286BCC" w:rsidRDefault="001D6D77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7429F9F" w14:textId="131598D0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3</w:t>
      </w:r>
    </w:p>
    <w:p w14:paraId="01F28FB4" w14:textId="1686394F" w:rsidR="009119D0" w:rsidRPr="00124AFA" w:rsidRDefault="009119D0" w:rsidP="002A2F12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 w:cs="Arial"/>
        </w:rPr>
      </w:pPr>
      <w:r w:rsidRPr="00124AFA">
        <w:rPr>
          <w:rFonts w:ascii="Cambria" w:hAnsi="Cambria" w:cs="Arial"/>
          <w:b/>
          <w:bCs/>
        </w:rPr>
        <w:t>Wykonawca</w:t>
      </w:r>
      <w:r w:rsidR="00C1444A" w:rsidRPr="00124AFA">
        <w:rPr>
          <w:rFonts w:ascii="Cambria" w:hAnsi="Cambria" w:cs="Arial"/>
          <w:b/>
          <w:bCs/>
        </w:rPr>
        <w:t xml:space="preserve"> </w:t>
      </w:r>
      <w:r w:rsidRPr="00124AFA">
        <w:rPr>
          <w:rFonts w:ascii="Cambria" w:hAnsi="Cambria" w:cs="Arial"/>
        </w:rPr>
        <w:t>ponosi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odpowiedzialność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wszelkie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szkody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straty,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które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spowodował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czasie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realizacji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Przedmiotu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umowy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wobec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  <w:b/>
          <w:bCs/>
        </w:rPr>
        <w:t>Zamawiającego</w:t>
      </w:r>
      <w:r w:rsidR="00C1444A" w:rsidRPr="00124AFA">
        <w:rPr>
          <w:rFonts w:ascii="Cambria" w:hAnsi="Cambria" w:cs="Arial"/>
          <w:b/>
          <w:bCs/>
        </w:rPr>
        <w:t xml:space="preserve"> </w:t>
      </w:r>
      <w:r w:rsidRPr="00124AFA">
        <w:rPr>
          <w:rFonts w:ascii="Cambria" w:hAnsi="Cambria" w:cs="Arial"/>
        </w:rPr>
        <w:t>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osób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trzecich.</w:t>
      </w:r>
    </w:p>
    <w:p w14:paraId="517F96F3" w14:textId="4E7F0318" w:rsidR="009119D0" w:rsidRPr="00124AFA" w:rsidRDefault="009119D0" w:rsidP="002A2F12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 w:cs="Arial"/>
        </w:rPr>
      </w:pPr>
      <w:r w:rsidRPr="00124AFA">
        <w:rPr>
          <w:rFonts w:ascii="Cambria" w:hAnsi="Cambria" w:cs="Arial"/>
          <w:b/>
          <w:bCs/>
        </w:rPr>
        <w:t>Wykonawca</w:t>
      </w:r>
      <w:r w:rsidR="00C1444A" w:rsidRPr="00124AFA">
        <w:rPr>
          <w:rFonts w:ascii="Cambria" w:hAnsi="Cambria" w:cs="Arial"/>
          <w:b/>
          <w:bCs/>
        </w:rPr>
        <w:t xml:space="preserve"> </w:t>
      </w:r>
      <w:r w:rsidRPr="00124AFA">
        <w:rPr>
          <w:rFonts w:ascii="Cambria" w:hAnsi="Cambria" w:cs="Arial"/>
        </w:rPr>
        <w:t>jest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zobowiązany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do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zawiadamiania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wpisem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do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dziennika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budowy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oraz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dostarczeniem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informacji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pisemnej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do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siedziby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Zamawiającego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wykonaniu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robót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zanikających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ulegających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zakryciu</w:t>
      </w:r>
      <w:r w:rsidR="00C1444A" w:rsidRPr="00124AFA">
        <w:rPr>
          <w:rFonts w:ascii="Cambria" w:hAnsi="Cambria" w:cs="Arial"/>
        </w:rPr>
        <w:t xml:space="preserve"> </w:t>
      </w:r>
      <w:r w:rsidR="008A7CDF" w:rsidRPr="00124AFA">
        <w:rPr>
          <w:rFonts w:ascii="Cambria" w:hAnsi="Cambria" w:cs="Arial"/>
        </w:rPr>
        <w:t>z</w:t>
      </w:r>
      <w:r w:rsidR="00C1444A" w:rsidRPr="00124AFA">
        <w:rPr>
          <w:rFonts w:ascii="Cambria" w:hAnsi="Cambria" w:cs="Arial"/>
        </w:rPr>
        <w:t xml:space="preserve"> </w:t>
      </w:r>
      <w:r w:rsidR="008A7CDF" w:rsidRPr="00124AFA">
        <w:rPr>
          <w:rFonts w:ascii="Cambria" w:hAnsi="Cambria" w:cs="Arial"/>
        </w:rPr>
        <w:t>4-</w:t>
      </w:r>
      <w:r w:rsidRPr="00124AFA">
        <w:rPr>
          <w:rFonts w:ascii="Cambria" w:hAnsi="Cambria" w:cs="Arial"/>
        </w:rPr>
        <w:t>dniowym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wyprzedzeniem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umożliwiającym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ich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sprawdzenie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przez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Inspektora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Nadzoru.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Jeżeli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  <w:b/>
          <w:bCs/>
        </w:rPr>
        <w:t>Wykonawca</w:t>
      </w:r>
      <w:r w:rsidR="00C1444A" w:rsidRPr="00124AFA">
        <w:rPr>
          <w:rFonts w:ascii="Cambria" w:hAnsi="Cambria" w:cs="Arial"/>
          <w:b/>
          <w:bCs/>
        </w:rPr>
        <w:t xml:space="preserve"> </w:t>
      </w:r>
      <w:r w:rsidRPr="00124AFA">
        <w:rPr>
          <w:rFonts w:ascii="Cambria" w:hAnsi="Cambria" w:cs="Arial"/>
        </w:rPr>
        <w:t>nie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poinformuje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tym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fakcie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  <w:b/>
          <w:bCs/>
        </w:rPr>
        <w:t>Zamawiającego</w:t>
      </w:r>
      <w:r w:rsidRPr="00124AFA">
        <w:rPr>
          <w:rFonts w:ascii="Cambria" w:hAnsi="Cambria" w:cs="Arial"/>
        </w:rPr>
        <w:t>,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zobowiązany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będzie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odkryć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te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roboty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lub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wykonać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otwory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niezbędne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do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ich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zbadania,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następnie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przywrócić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je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do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stanu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poprzedniego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na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własny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koszt.</w:t>
      </w:r>
    </w:p>
    <w:p w14:paraId="26CEC8B7" w14:textId="5C7D4639" w:rsidR="009119D0" w:rsidRPr="00124AFA" w:rsidRDefault="009119D0" w:rsidP="002A2F12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 w:cs="Arial"/>
        </w:rPr>
      </w:pPr>
      <w:r w:rsidRPr="00124AFA">
        <w:rPr>
          <w:rFonts w:ascii="Cambria" w:hAnsi="Cambria" w:cs="Arial"/>
        </w:rPr>
        <w:t>Wykonywanie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robót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przez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Wykonawcę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przy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pomocy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podwykonawców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odbywać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się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może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zgodą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Zamawiającego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wyłącznie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na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zasadach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określonych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art.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647</w:t>
      </w:r>
      <w:r w:rsidRPr="00124AFA">
        <w:rPr>
          <w:rFonts w:ascii="Cambria" w:hAnsi="Cambria" w:cs="Arial"/>
          <w:vertAlign w:val="superscript"/>
        </w:rPr>
        <w:t>1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kodeksu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cywilnego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zastrzeżeniem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postanowień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ustawy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Prawo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zamówień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publicznych.</w:t>
      </w:r>
    </w:p>
    <w:p w14:paraId="65F6D631" w14:textId="7C77C3D2" w:rsidR="009119D0" w:rsidRPr="00124AFA" w:rsidRDefault="009119D0" w:rsidP="002A2F12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 w:cs="Arial"/>
        </w:rPr>
      </w:pPr>
      <w:r w:rsidRPr="00124AFA">
        <w:rPr>
          <w:rFonts w:ascii="Cambria" w:hAnsi="Cambria" w:cs="Arial"/>
          <w:b/>
          <w:bCs/>
        </w:rPr>
        <w:t>Wykonawca</w:t>
      </w:r>
      <w:r w:rsidR="00C1444A" w:rsidRPr="00124AFA">
        <w:rPr>
          <w:rFonts w:ascii="Cambria" w:hAnsi="Cambria" w:cs="Arial"/>
          <w:b/>
          <w:bCs/>
        </w:rPr>
        <w:t xml:space="preserve"> </w:t>
      </w:r>
      <w:r w:rsidRPr="00124AFA">
        <w:rPr>
          <w:rFonts w:ascii="Cambria" w:hAnsi="Cambria" w:cs="Arial"/>
        </w:rPr>
        <w:t>ponosi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pełną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odpowiedzialność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wobec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  <w:b/>
          <w:bCs/>
        </w:rPr>
        <w:t>Zamawiającego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za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roboty,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które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wykonuje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przy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pomocy</w:t>
      </w:r>
      <w:r w:rsidR="00C1444A" w:rsidRPr="00124AFA">
        <w:rPr>
          <w:rFonts w:ascii="Cambria" w:hAnsi="Cambria" w:cs="Arial"/>
        </w:rPr>
        <w:t xml:space="preserve"> </w:t>
      </w:r>
      <w:r w:rsidRPr="00124AFA">
        <w:rPr>
          <w:rFonts w:ascii="Cambria" w:hAnsi="Cambria" w:cs="Arial"/>
        </w:rPr>
        <w:t>podwykonawców.</w:t>
      </w:r>
    </w:p>
    <w:p w14:paraId="4983FB1B" w14:textId="0090F7AA" w:rsidR="009119D0" w:rsidRPr="00286BCC" w:rsidRDefault="009119D0" w:rsidP="002A2F12">
      <w:pPr>
        <w:pStyle w:val="Tytu"/>
        <w:numPr>
          <w:ilvl w:val="0"/>
          <w:numId w:val="39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286BCC">
        <w:rPr>
          <w:rFonts w:ascii="Cambria" w:hAnsi="Cambria" w:cs="Arial"/>
          <w:b w:val="0"/>
          <w:bCs/>
          <w:sz w:val="20"/>
        </w:rPr>
        <w:t>Przy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realizacji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zamówienia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z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udziałem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podwykonawcy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zastosowanie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mają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przepisy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art.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437,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447,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464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i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465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ustawy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PZP.</w:t>
      </w:r>
    </w:p>
    <w:p w14:paraId="67450476" w14:textId="3346B1A0" w:rsidR="009119D0" w:rsidRPr="00286BCC" w:rsidRDefault="009119D0" w:rsidP="002A2F12">
      <w:pPr>
        <w:pStyle w:val="Tytu"/>
        <w:numPr>
          <w:ilvl w:val="0"/>
          <w:numId w:val="40"/>
        </w:numPr>
        <w:spacing w:line="276" w:lineRule="auto"/>
        <w:ind w:left="709" w:hanging="357"/>
        <w:jc w:val="both"/>
        <w:rPr>
          <w:rFonts w:ascii="Cambria" w:hAnsi="Cambria" w:cs="Arial"/>
          <w:b w:val="0"/>
          <w:sz w:val="20"/>
        </w:rPr>
      </w:pPr>
      <w:r w:rsidRPr="00286BCC">
        <w:rPr>
          <w:rFonts w:ascii="Cambria" w:hAnsi="Cambria" w:cs="Arial"/>
          <w:b w:val="0"/>
          <w:sz w:val="20"/>
        </w:rPr>
        <w:t>Wykonawca,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lub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dalszy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zamówienia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roboty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budowlane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zamierzający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zawrzeć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umowę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podwykonawstwo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lub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dokonać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zmian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zawartej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umowie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jest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obowiązany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przedłożenia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zamawiającemu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projektu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tej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umowy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lub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propozycji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zmian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wraz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przedłożoną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zgodą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wykonawcy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zawarcie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umowy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podwykonawstwo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lub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dokonania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zmian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zawartej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umowie.</w:t>
      </w:r>
      <w:r w:rsidR="00C1444A">
        <w:rPr>
          <w:rFonts w:ascii="Cambria" w:hAnsi="Cambria" w:cs="Arial"/>
          <w:b w:val="0"/>
          <w:sz w:val="20"/>
        </w:rPr>
        <w:t xml:space="preserve"> </w:t>
      </w:r>
    </w:p>
    <w:p w14:paraId="5DC911E9" w14:textId="453BFBA8" w:rsidR="009119D0" w:rsidRPr="00286BCC" w:rsidRDefault="009119D0" w:rsidP="002A2F12">
      <w:pPr>
        <w:pStyle w:val="Tytu"/>
        <w:numPr>
          <w:ilvl w:val="0"/>
          <w:numId w:val="40"/>
        </w:numPr>
        <w:spacing w:line="276" w:lineRule="auto"/>
        <w:ind w:left="709" w:hanging="357"/>
        <w:jc w:val="both"/>
        <w:rPr>
          <w:rFonts w:ascii="Cambria" w:hAnsi="Cambria" w:cs="Arial"/>
          <w:b w:val="0"/>
          <w:sz w:val="20"/>
        </w:rPr>
      </w:pPr>
      <w:r w:rsidRPr="00286BCC">
        <w:rPr>
          <w:rFonts w:ascii="Cambria" w:hAnsi="Cambria" w:cs="Arial"/>
          <w:b w:val="0"/>
          <w:sz w:val="20"/>
        </w:rPr>
        <w:t>Wymogi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nałożone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wobec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treści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zawieranych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umów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podwykonawcami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dalszymi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podwykonawcami;</w:t>
      </w:r>
    </w:p>
    <w:p w14:paraId="05C0F8D5" w14:textId="168B967F" w:rsidR="009119D0" w:rsidRPr="00286BCC" w:rsidRDefault="009119D0" w:rsidP="002A2F12">
      <w:pPr>
        <w:pStyle w:val="Bezodstpw"/>
        <w:numPr>
          <w:ilvl w:val="0"/>
          <w:numId w:val="3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Umowa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dłuższego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doręczenia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faktury,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5716A70B" w14:textId="196781A5" w:rsidR="009119D0" w:rsidRPr="00286BCC" w:rsidRDefault="009119D0" w:rsidP="002A2F12">
      <w:pPr>
        <w:pStyle w:val="Bezodstpw"/>
        <w:numPr>
          <w:ilvl w:val="0"/>
          <w:numId w:val="3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wielkość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bardziej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rygorystyczna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podstawowej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pomiędzy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Wykonawcą</w:t>
      </w:r>
      <w:r w:rsidR="00E77877"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1B133C85" w14:textId="411A61CB" w:rsidR="009119D0" w:rsidRPr="00286BCC" w:rsidRDefault="009119D0" w:rsidP="002A2F12">
      <w:pPr>
        <w:pStyle w:val="Bezodstpw"/>
        <w:numPr>
          <w:ilvl w:val="0"/>
          <w:numId w:val="3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lastRenderedPageBreak/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warunki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</w:t>
      </w:r>
      <w:r w:rsidR="00E77877"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należytego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mogą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bardziej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rygorystyczne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podstawowej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pomiędzy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Wykonawcą</w:t>
      </w:r>
      <w:r w:rsidR="00E77877"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4C0586E5" w14:textId="6D54540A" w:rsidR="009119D0" w:rsidRPr="00286BCC" w:rsidRDefault="009119D0" w:rsidP="002A2F12">
      <w:pPr>
        <w:pStyle w:val="Bezodstpw"/>
        <w:numPr>
          <w:ilvl w:val="0"/>
          <w:numId w:val="3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bCs/>
          <w:sz w:val="20"/>
          <w:szCs w:val="20"/>
        </w:rPr>
      </w:pPr>
      <w:r w:rsidRPr="00286BCC">
        <w:rPr>
          <w:rFonts w:ascii="Cambria" w:hAnsi="Cambria" w:cs="Arial"/>
          <w:bCs/>
          <w:sz w:val="20"/>
          <w:szCs w:val="20"/>
        </w:rPr>
        <w:t>termin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realizacji,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sposób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spełnienia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świadczenia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oraz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zmiany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zawartej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umowy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musi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być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zgodny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wymogami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określonymi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SWZ.</w:t>
      </w:r>
    </w:p>
    <w:p w14:paraId="0B14CB19" w14:textId="06C73403" w:rsidR="009119D0" w:rsidRPr="00286BCC" w:rsidRDefault="009119D0" w:rsidP="002A2F12">
      <w:pPr>
        <w:pStyle w:val="Bezodstpw"/>
        <w:numPr>
          <w:ilvl w:val="0"/>
          <w:numId w:val="3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bCs/>
          <w:sz w:val="20"/>
          <w:szCs w:val="20"/>
        </w:rPr>
      </w:pPr>
      <w:r w:rsidRPr="00286BCC">
        <w:rPr>
          <w:rFonts w:ascii="Cambria" w:hAnsi="Cambria" w:cs="Arial"/>
          <w:bCs/>
          <w:sz w:val="20"/>
          <w:szCs w:val="20"/>
        </w:rPr>
        <w:t>zakazuje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się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wprowadzenia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umowy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zapisów,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które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będą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zwalniały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wykonawcę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odpowiedzialności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względem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zamawiającego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roboty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wykonane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przez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podwykonawcę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lub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dalszych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podwykonawców.</w:t>
      </w:r>
    </w:p>
    <w:p w14:paraId="37C031A2" w14:textId="2C51BEE4" w:rsidR="009119D0" w:rsidRPr="00286BCC" w:rsidRDefault="009119D0" w:rsidP="002A2F12">
      <w:pPr>
        <w:pStyle w:val="Tytu"/>
        <w:numPr>
          <w:ilvl w:val="0"/>
          <w:numId w:val="40"/>
        </w:numPr>
        <w:spacing w:line="276" w:lineRule="auto"/>
        <w:ind w:left="709" w:hanging="357"/>
        <w:jc w:val="both"/>
        <w:rPr>
          <w:rFonts w:ascii="Cambria" w:hAnsi="Cambria" w:cs="Arial"/>
          <w:b w:val="0"/>
          <w:sz w:val="20"/>
        </w:rPr>
      </w:pPr>
      <w:r w:rsidRPr="00286BCC">
        <w:rPr>
          <w:rFonts w:ascii="Cambria" w:hAnsi="Cambria" w:cs="Arial"/>
          <w:b w:val="0"/>
          <w:bCs/>
          <w:sz w:val="20"/>
        </w:rPr>
        <w:t>Zamawiający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w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terminie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5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dni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od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daty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przekazania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projektu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umowy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składa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pisemne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zastrzeżenia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do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jej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treści.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Niezgłoszenie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pisemnych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zastrzeżeń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w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terminie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wskazanym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uważa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się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projekt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umowy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zaakceptowany.</w:t>
      </w:r>
    </w:p>
    <w:p w14:paraId="633CEC7D" w14:textId="68F8C7D3" w:rsidR="009119D0" w:rsidRPr="00286BCC" w:rsidRDefault="009119D0" w:rsidP="002A2F12">
      <w:pPr>
        <w:pStyle w:val="Tytu"/>
        <w:numPr>
          <w:ilvl w:val="0"/>
          <w:numId w:val="40"/>
        </w:numPr>
        <w:spacing w:line="276" w:lineRule="auto"/>
        <w:ind w:left="709" w:hanging="357"/>
        <w:jc w:val="both"/>
        <w:rPr>
          <w:rFonts w:ascii="Cambria" w:hAnsi="Cambria" w:cs="Arial"/>
          <w:b w:val="0"/>
          <w:bCs/>
          <w:sz w:val="20"/>
        </w:rPr>
      </w:pPr>
      <w:r w:rsidRPr="00286BCC">
        <w:rPr>
          <w:rFonts w:ascii="Cambria" w:hAnsi="Cambria" w:cs="Arial"/>
          <w:b w:val="0"/>
          <w:sz w:val="20"/>
        </w:rPr>
        <w:t>Wykonawca,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lub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dalszy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zamówienia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przedkłada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zamawiającemu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poświadczoną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zgodność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oryginałem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kopię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zawartej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umowy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podwykonawstwo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roboty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budowlane,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dostawy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usługi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terminie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7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dni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od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ich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zawarcia.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Powyższy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obowiązek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dotyczy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umów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dostawy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usługi</w:t>
      </w:r>
      <w:r w:rsidR="00E77877" w:rsidRPr="00286BCC">
        <w:rPr>
          <w:rFonts w:ascii="Cambria" w:hAnsi="Cambria" w:cs="Arial"/>
          <w:b w:val="0"/>
          <w:sz w:val="20"/>
        </w:rPr>
        <w:t>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których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mowa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niniejszym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punkcie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jeżeli: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ich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wartość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przekracza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0,5%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wartości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inwestycji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ile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przekracza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kwoty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50.000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złotych</w:t>
      </w:r>
      <w:r w:rsidRPr="00286BCC">
        <w:rPr>
          <w:rFonts w:ascii="Cambria" w:hAnsi="Cambria" w:cs="Arial"/>
          <w:b w:val="0"/>
          <w:bCs/>
          <w:sz w:val="20"/>
        </w:rPr>
        <w:t>.</w:t>
      </w:r>
    </w:p>
    <w:p w14:paraId="3349730B" w14:textId="6E56A3B3" w:rsidR="009119D0" w:rsidRPr="00286BCC" w:rsidRDefault="009119D0" w:rsidP="002A2F12">
      <w:pPr>
        <w:pStyle w:val="Tytu"/>
        <w:numPr>
          <w:ilvl w:val="0"/>
          <w:numId w:val="39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286BCC">
        <w:rPr>
          <w:rFonts w:ascii="Cambria" w:hAnsi="Cambria" w:cs="Arial"/>
          <w:b w:val="0"/>
          <w:bCs/>
          <w:sz w:val="20"/>
        </w:rPr>
        <w:t>Wykonawca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ponosi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pełną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odpowiedzialność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za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realizację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Przedmiotu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zamówienia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przez</w:t>
      </w:r>
      <w:r w:rsidR="00C1444A">
        <w:rPr>
          <w:rFonts w:ascii="Cambria" w:hAnsi="Cambria" w:cs="Arial"/>
          <w:b w:val="0"/>
          <w:bCs/>
          <w:sz w:val="20"/>
        </w:rPr>
        <w:t xml:space="preserve"> </w:t>
      </w:r>
      <w:r w:rsidRPr="00286BCC">
        <w:rPr>
          <w:rFonts w:ascii="Cambria" w:hAnsi="Cambria" w:cs="Arial"/>
          <w:b w:val="0"/>
          <w:bCs/>
          <w:sz w:val="20"/>
        </w:rPr>
        <w:t>podwykonawcę.</w:t>
      </w:r>
    </w:p>
    <w:p w14:paraId="23CF3B99" w14:textId="0CD2EA8A" w:rsidR="009119D0" w:rsidRPr="00286BCC" w:rsidRDefault="009119D0" w:rsidP="002A2F12">
      <w:pPr>
        <w:pStyle w:val="Tytu"/>
        <w:numPr>
          <w:ilvl w:val="0"/>
          <w:numId w:val="39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286BCC">
        <w:rPr>
          <w:rFonts w:ascii="Cambria" w:hAnsi="Cambria" w:cs="Arial"/>
          <w:b w:val="0"/>
          <w:sz w:val="20"/>
        </w:rPr>
        <w:t>Jeżeli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zmiana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albo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rezygnacja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dotyczy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podmiotu,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którego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zasoby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powoływał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się,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zasadach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określonych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art.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118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ust.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1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ustawy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Pzp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celu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wykazania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spełniania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warunków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udziału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postępowaniu,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jest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obowiązany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wykazać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Zamawiającemu,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iż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proponowany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inny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podwykonawca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lub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Wykonawca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samodzielnie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spełnia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je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stopniu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mniejszym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niż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wymagany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trakcie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postępowania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udzielenie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zamówienia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stosownie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do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zapisów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w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art.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462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ust.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7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ustawy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Pzp.</w:t>
      </w:r>
    </w:p>
    <w:p w14:paraId="743BCF5D" w14:textId="1EAFE126" w:rsidR="009119D0" w:rsidRPr="00286BCC" w:rsidRDefault="009119D0" w:rsidP="002A2F12">
      <w:pPr>
        <w:pStyle w:val="Tytu"/>
        <w:numPr>
          <w:ilvl w:val="0"/>
          <w:numId w:val="39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286BCC">
        <w:rPr>
          <w:rFonts w:ascii="Cambria" w:hAnsi="Cambria" w:cs="Arial"/>
          <w:b w:val="0"/>
          <w:sz w:val="20"/>
        </w:rPr>
        <w:t>Podwykonawcą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robót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..................</w:t>
      </w:r>
      <w:r w:rsidR="00C1444A">
        <w:rPr>
          <w:rFonts w:ascii="Cambria" w:hAnsi="Cambria" w:cs="Arial"/>
          <w:b w:val="0"/>
          <w:sz w:val="20"/>
        </w:rPr>
        <w:t xml:space="preserve"> </w:t>
      </w:r>
      <w:r w:rsidRPr="00286BCC">
        <w:rPr>
          <w:rFonts w:ascii="Cambria" w:hAnsi="Cambria" w:cs="Arial"/>
          <w:b w:val="0"/>
          <w:sz w:val="20"/>
        </w:rPr>
        <w:t>będzie.............</w:t>
      </w:r>
    </w:p>
    <w:p w14:paraId="358F0C0F" w14:textId="1CFEEB55" w:rsidR="009119D0" w:rsidRPr="00286BCC" w:rsidRDefault="009119D0" w:rsidP="002A2F12">
      <w:pPr>
        <w:numPr>
          <w:ilvl w:val="0"/>
          <w:numId w:val="39"/>
        </w:num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  <w:lang w:eastAsia="ar-SA"/>
        </w:rPr>
        <w:t>Wykonawca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gwarantuje,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że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osoby,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wymagane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w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SWZ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wykonujące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Przedmiot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umowy,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będą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zatrudnione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na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podstawie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umowy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o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pracę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w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rozumieniu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Kodeksu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pracy.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Obowiązek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realizacji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Przedmiotu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umowy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przy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pomocy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osób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zatrudnionych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na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podstawie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umowy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o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pracę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dotyczy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również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realizacji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Przedmiotu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umowy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przy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pomocy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Calibri"/>
          <w:sz w:val="20"/>
          <w:szCs w:val="20"/>
          <w:lang w:eastAsia="ar-SA"/>
        </w:rPr>
        <w:t>podwykonawców.</w:t>
      </w:r>
      <w:r w:rsidR="00C1444A">
        <w:rPr>
          <w:rFonts w:ascii="Cambria" w:hAnsi="Cambria" w:cs="Calibri"/>
          <w:sz w:val="20"/>
          <w:szCs w:val="20"/>
          <w:lang w:eastAsia="ar-SA"/>
        </w:rPr>
        <w:t xml:space="preserve"> </w:t>
      </w:r>
    </w:p>
    <w:p w14:paraId="4BCE7D3B" w14:textId="0DE5A545" w:rsidR="009119D0" w:rsidRPr="00286BCC" w:rsidRDefault="009119D0" w:rsidP="002A2F12">
      <w:pPr>
        <w:numPr>
          <w:ilvl w:val="0"/>
          <w:numId w:val="39"/>
        </w:numPr>
        <w:suppressAutoHyphens/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zakresie,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jakim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Zamawiający,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podstawie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art.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95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ustawy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Pzp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określił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SWZ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wymagania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zatrudnienia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Wykonawcę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lub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podwykonawcę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podstawie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umowy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pracę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osób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wykonujących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czynności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wchodzące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zakres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Przedmiotu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zamówienia:</w:t>
      </w:r>
    </w:p>
    <w:p w14:paraId="4BA71BD9" w14:textId="1FA0EDD3" w:rsidR="009119D0" w:rsidRPr="00286BCC" w:rsidRDefault="009119D0" w:rsidP="002A2F12">
      <w:pPr>
        <w:pStyle w:val="Akapitzlist"/>
        <w:numPr>
          <w:ilvl w:val="0"/>
          <w:numId w:val="25"/>
        </w:numPr>
        <w:suppressAutoHyphens/>
        <w:spacing w:after="0"/>
        <w:ind w:left="709" w:hanging="357"/>
        <w:jc w:val="both"/>
        <w:rPr>
          <w:rFonts w:ascii="Cambria" w:hAnsi="Cambria" w:cs="Calibri"/>
        </w:rPr>
      </w:pPr>
      <w:r w:rsidRPr="00286BCC">
        <w:rPr>
          <w:rFonts w:ascii="Cambria" w:hAnsi="Cambria" w:cs="Calibri"/>
        </w:rPr>
        <w:t>Przed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zawarciem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niniejszej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Umowy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rozpoczęciem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nowo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zgłaszanych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pracowników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realizacji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czynności,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których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odnosi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się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Obowiązek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Zatrudnienia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osób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umowę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pracę,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Wykonawca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przedłoży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Zamawiającemu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listę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pracowników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własnych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podwykonawców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wraz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oświadczeniem,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że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okazane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wglądu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kopie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umów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pracę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osób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wymienionych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tej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liście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są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zgodne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prawdą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(Zamawiający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będzie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kopiował,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gromadził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ani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przetwarzał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danych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osobowych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zawartych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okazanych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umowach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pracę.)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Nieprzedłożenie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listy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osób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mających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wykonywać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Przedmiot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zamówienia,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upoważnia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Zamawiającego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wyznaczonego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przedstawiciela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niedopuszczenia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tych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osób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pracy;</w:t>
      </w:r>
    </w:p>
    <w:p w14:paraId="64E41E62" w14:textId="440827BE" w:rsidR="009119D0" w:rsidRPr="00286BCC" w:rsidRDefault="009119D0" w:rsidP="002A2F12">
      <w:pPr>
        <w:pStyle w:val="Akapitzlist"/>
        <w:numPr>
          <w:ilvl w:val="0"/>
          <w:numId w:val="25"/>
        </w:numPr>
        <w:suppressAutoHyphens/>
        <w:spacing w:after="0"/>
        <w:ind w:left="709" w:hanging="357"/>
        <w:jc w:val="both"/>
        <w:rPr>
          <w:rFonts w:ascii="Cambria" w:hAnsi="Cambria" w:cs="Calibri"/>
        </w:rPr>
      </w:pPr>
      <w:r w:rsidRPr="00286BCC">
        <w:rPr>
          <w:rFonts w:ascii="Cambria" w:hAnsi="Cambria" w:cs="Calibri"/>
        </w:rPr>
        <w:t>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przypadku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zmiany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składu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osobowego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Personelu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Wykonawcy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zapisy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pkt.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1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powyżej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stosuje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się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odpowiednio;</w:t>
      </w:r>
    </w:p>
    <w:p w14:paraId="1E6E8B8B" w14:textId="3FE44217" w:rsidR="009119D0" w:rsidRPr="00286BCC" w:rsidRDefault="009119D0" w:rsidP="002A2F12">
      <w:pPr>
        <w:pStyle w:val="Akapitzlist"/>
        <w:numPr>
          <w:ilvl w:val="0"/>
          <w:numId w:val="25"/>
        </w:numPr>
        <w:suppressAutoHyphens/>
        <w:spacing w:after="0"/>
        <w:ind w:left="709" w:hanging="357"/>
        <w:jc w:val="both"/>
        <w:rPr>
          <w:rFonts w:ascii="Cambria" w:hAnsi="Cambria" w:cs="Calibri"/>
        </w:rPr>
      </w:pPr>
      <w:r w:rsidRPr="00286BCC">
        <w:rPr>
          <w:rFonts w:ascii="Cambria" w:hAnsi="Cambria" w:cs="Calibri"/>
        </w:rPr>
        <w:t>Na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każde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żądanie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Zamawiającego,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Wykonawca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zobowiązany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jest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przedłożyć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Zamawiającemu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umowy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pracę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oraz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inne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dokumenty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(na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przykład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ZUS)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uwiarygadniające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zatrudnienie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osób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realizujących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czynności,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których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odnosi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się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Obowiązek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Zatrudnienia.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Nieprzedłożenie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umów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innych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dokumentów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(nie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okazanie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do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wglądu),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których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mowa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w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zdaniu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poprzednim,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stanowi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przypadek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naruszenia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Obowiązku</w:t>
      </w:r>
      <w:r w:rsidR="00C1444A">
        <w:rPr>
          <w:rFonts w:ascii="Cambria" w:hAnsi="Cambria" w:cs="Calibri"/>
        </w:rPr>
        <w:t xml:space="preserve"> </w:t>
      </w:r>
      <w:r w:rsidRPr="00286BCC">
        <w:rPr>
          <w:rFonts w:ascii="Cambria" w:hAnsi="Cambria" w:cs="Calibri"/>
        </w:rPr>
        <w:t>Zatrudnienia;</w:t>
      </w:r>
    </w:p>
    <w:p w14:paraId="11EC033B" w14:textId="2F8EDC0E" w:rsidR="009119D0" w:rsidRPr="00286BCC" w:rsidRDefault="009119D0" w:rsidP="002A2F12">
      <w:pPr>
        <w:pStyle w:val="Tytu"/>
        <w:numPr>
          <w:ilvl w:val="0"/>
          <w:numId w:val="25"/>
        </w:numPr>
        <w:spacing w:line="276" w:lineRule="auto"/>
        <w:ind w:left="709" w:hanging="357"/>
        <w:jc w:val="both"/>
        <w:rPr>
          <w:rFonts w:ascii="Cambria" w:hAnsi="Cambria" w:cs="Arial"/>
          <w:b w:val="0"/>
          <w:sz w:val="20"/>
        </w:rPr>
      </w:pPr>
      <w:r w:rsidRPr="00286BCC">
        <w:rPr>
          <w:rFonts w:ascii="Cambria" w:hAnsi="Cambria" w:cs="Calibri"/>
          <w:sz w:val="20"/>
        </w:rPr>
        <w:t>Przedstawiciel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Zamawiającego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uprawniony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jest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do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sprawdzania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tożsamości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Personelu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Wykonawcy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uczestniczącego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w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realizacji</w:t>
      </w:r>
      <w:r w:rsidR="00C1444A">
        <w:rPr>
          <w:rFonts w:ascii="Cambria" w:hAnsi="Cambria" w:cs="Calibri"/>
          <w:sz w:val="20"/>
        </w:rPr>
        <w:t xml:space="preserve"> </w:t>
      </w:r>
      <w:r w:rsidRPr="00286BCC">
        <w:rPr>
          <w:rFonts w:ascii="Cambria" w:hAnsi="Cambria" w:cs="Calibri"/>
          <w:sz w:val="20"/>
        </w:rPr>
        <w:t>prac.</w:t>
      </w:r>
    </w:p>
    <w:p w14:paraId="097F1703" w14:textId="77777777" w:rsidR="00124AFA" w:rsidRDefault="00124AFA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26449699" w14:textId="195C6AEF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lastRenderedPageBreak/>
        <w:t>§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4</w:t>
      </w:r>
    </w:p>
    <w:p w14:paraId="30522CD9" w14:textId="152151E2" w:rsidR="009119D0" w:rsidRPr="00286BCC" w:rsidRDefault="009119D0" w:rsidP="002A2F12">
      <w:pPr>
        <w:pStyle w:val="Standard"/>
        <w:numPr>
          <w:ilvl w:val="0"/>
          <w:numId w:val="28"/>
        </w:numPr>
        <w:spacing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A86EFF">
        <w:rPr>
          <w:rFonts w:ascii="Cambria" w:hAnsi="Cambria" w:cs="Arial"/>
          <w:sz w:val="20"/>
          <w:szCs w:val="20"/>
        </w:rPr>
        <w:t>Zamawiający</w:t>
      </w:r>
      <w:r w:rsidR="00C1444A" w:rsidRPr="00A86EFF">
        <w:rPr>
          <w:rFonts w:ascii="Cambria" w:hAnsi="Cambria" w:cs="Arial"/>
          <w:sz w:val="20"/>
          <w:szCs w:val="20"/>
        </w:rPr>
        <w:t xml:space="preserve"> </w:t>
      </w:r>
      <w:r w:rsidRPr="00A86EFF">
        <w:rPr>
          <w:rFonts w:ascii="Cambria" w:hAnsi="Cambria" w:cs="Arial"/>
          <w:sz w:val="20"/>
          <w:szCs w:val="20"/>
        </w:rPr>
        <w:t>zapewnia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nadzór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Inwestorski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nad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robotami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stanowiącym</w:t>
      </w:r>
      <w:r w:rsidR="002C4699" w:rsidRPr="00286BCC">
        <w:rPr>
          <w:rFonts w:ascii="Cambria" w:hAnsi="Cambria" w:cs="Arial"/>
          <w:bCs/>
          <w:sz w:val="20"/>
          <w:szCs w:val="20"/>
        </w:rPr>
        <w:t>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2C4699" w:rsidRPr="00286BCC">
        <w:rPr>
          <w:rFonts w:ascii="Cambria" w:hAnsi="Cambria" w:cs="Arial"/>
          <w:bCs/>
          <w:sz w:val="20"/>
          <w:szCs w:val="20"/>
        </w:rPr>
        <w:t>przedmiot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2C4699" w:rsidRPr="00286BCC">
        <w:rPr>
          <w:rFonts w:ascii="Cambria" w:hAnsi="Cambria" w:cs="Arial"/>
          <w:bCs/>
          <w:sz w:val="20"/>
          <w:szCs w:val="20"/>
        </w:rPr>
        <w:t>niniejszej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2C4699" w:rsidRPr="00286BCC">
        <w:rPr>
          <w:rFonts w:ascii="Cambria" w:hAnsi="Cambria" w:cs="Arial"/>
          <w:bCs/>
          <w:sz w:val="20"/>
          <w:szCs w:val="20"/>
        </w:rPr>
        <w:t>umowy,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2C4699" w:rsidRPr="00286BCC">
        <w:rPr>
          <w:rFonts w:ascii="Cambria" w:hAnsi="Cambria" w:cs="Arial"/>
          <w:bCs/>
          <w:sz w:val="20"/>
          <w:szCs w:val="20"/>
        </w:rPr>
        <w:t>z</w:t>
      </w:r>
      <w:r w:rsidRPr="00286BCC">
        <w:rPr>
          <w:rFonts w:ascii="Cambria" w:hAnsi="Cambria" w:cs="Arial"/>
          <w:bCs/>
          <w:sz w:val="20"/>
          <w:szCs w:val="20"/>
        </w:rPr>
        <w:t>godnie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ustawą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7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lipca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1994</w:t>
      </w:r>
      <w:r w:rsidR="00A86EFF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r.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Prawo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Budowlane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(</w:t>
      </w:r>
      <w:r w:rsidR="00A86EFF">
        <w:rPr>
          <w:rFonts w:ascii="Cambria" w:hAnsi="Cambria" w:cs="Arial"/>
          <w:bCs/>
          <w:sz w:val="20"/>
          <w:szCs w:val="20"/>
        </w:rPr>
        <w:t>tj.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Dz.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202</w:t>
      </w:r>
      <w:r w:rsidR="00B166E9" w:rsidRPr="00286BCC">
        <w:rPr>
          <w:rFonts w:ascii="Cambria" w:hAnsi="Cambria" w:cs="Arial"/>
          <w:bCs/>
          <w:sz w:val="20"/>
          <w:szCs w:val="20"/>
        </w:rPr>
        <w:t>6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r.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poz.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B166E9" w:rsidRPr="00286BCC">
        <w:rPr>
          <w:rFonts w:ascii="Cambria" w:hAnsi="Cambria" w:cs="Arial"/>
          <w:bCs/>
          <w:sz w:val="20"/>
          <w:szCs w:val="20"/>
        </w:rPr>
        <w:t>524</w:t>
      </w:r>
      <w:r w:rsidRPr="00286BCC">
        <w:rPr>
          <w:rFonts w:ascii="Cambria" w:hAnsi="Cambria" w:cs="Arial"/>
          <w:bCs/>
          <w:sz w:val="20"/>
          <w:szCs w:val="20"/>
        </w:rPr>
        <w:t>).</w:t>
      </w:r>
    </w:p>
    <w:p w14:paraId="210A1E89" w14:textId="1CC3DE65" w:rsidR="009119D0" w:rsidRPr="00286BCC" w:rsidRDefault="009119D0" w:rsidP="002A2F12">
      <w:pPr>
        <w:pStyle w:val="Standard"/>
        <w:numPr>
          <w:ilvl w:val="0"/>
          <w:numId w:val="28"/>
        </w:numPr>
        <w:spacing w:line="276" w:lineRule="auto"/>
        <w:ind w:left="357" w:hanging="357"/>
        <w:jc w:val="both"/>
        <w:rPr>
          <w:rFonts w:ascii="Cambria" w:hAnsi="Cambria" w:cs="Calibri"/>
          <w:bCs/>
          <w:sz w:val="20"/>
          <w:szCs w:val="20"/>
        </w:rPr>
      </w:pPr>
      <w:r w:rsidRPr="00A86EFF">
        <w:rPr>
          <w:rFonts w:ascii="Cambria" w:hAnsi="Cambria" w:cs="Calibri"/>
          <w:bCs/>
          <w:sz w:val="20"/>
          <w:szCs w:val="20"/>
        </w:rPr>
        <w:t>Ustanowionym</w:t>
      </w:r>
      <w:r w:rsidR="00C1444A" w:rsidRPr="00A86EFF">
        <w:rPr>
          <w:rFonts w:ascii="Cambria" w:hAnsi="Cambria" w:cs="Calibri"/>
          <w:bCs/>
          <w:sz w:val="20"/>
          <w:szCs w:val="20"/>
        </w:rPr>
        <w:t xml:space="preserve"> </w:t>
      </w:r>
      <w:r w:rsidRPr="00A86EFF">
        <w:rPr>
          <w:rFonts w:ascii="Cambria" w:hAnsi="Cambria" w:cs="Calibri"/>
          <w:bCs/>
          <w:sz w:val="20"/>
          <w:szCs w:val="20"/>
        </w:rPr>
        <w:t>przez</w:t>
      </w:r>
      <w:r w:rsidR="00C1444A" w:rsidRPr="00A86EFF">
        <w:rPr>
          <w:rFonts w:ascii="Cambria" w:hAnsi="Cambria" w:cs="Calibri"/>
          <w:bCs/>
          <w:sz w:val="20"/>
          <w:szCs w:val="20"/>
        </w:rPr>
        <w:t xml:space="preserve"> </w:t>
      </w:r>
      <w:r w:rsidRPr="00A86EFF">
        <w:rPr>
          <w:rFonts w:ascii="Cambria" w:hAnsi="Cambria" w:cs="Calibri"/>
          <w:bCs/>
          <w:sz w:val="20"/>
          <w:szCs w:val="20"/>
        </w:rPr>
        <w:t>Wykonawcę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A86EFF">
        <w:rPr>
          <w:rFonts w:ascii="Cambria" w:hAnsi="Cambria" w:cs="Calibri"/>
          <w:b/>
          <w:bCs/>
          <w:sz w:val="20"/>
          <w:szCs w:val="20"/>
        </w:rPr>
        <w:t>Kierownikiem</w:t>
      </w:r>
      <w:r w:rsidR="00C1444A" w:rsidRPr="00A86EFF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A86EFF">
        <w:rPr>
          <w:rFonts w:ascii="Cambria" w:hAnsi="Cambria" w:cs="Calibri"/>
          <w:b/>
          <w:bCs/>
          <w:sz w:val="20"/>
          <w:szCs w:val="20"/>
        </w:rPr>
        <w:t>budowy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jest: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…………………………………………….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działający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w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granicach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umocowania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określonego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przepisami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ustawy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z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dnia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7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lipca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1994</w:t>
      </w:r>
      <w:r w:rsidR="00A86EFF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r.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Prawo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iCs/>
          <w:sz w:val="20"/>
          <w:szCs w:val="20"/>
        </w:rPr>
        <w:t>Budowlane</w:t>
      </w:r>
      <w:r w:rsidR="00C1444A">
        <w:rPr>
          <w:rFonts w:ascii="Cambria" w:hAnsi="Cambria" w:cs="Calibri"/>
          <w:iCs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(</w:t>
      </w:r>
      <w:r w:rsidR="00A86EFF">
        <w:rPr>
          <w:rFonts w:ascii="Cambria" w:hAnsi="Cambria" w:cs="Calibri"/>
          <w:sz w:val="20"/>
          <w:szCs w:val="20"/>
        </w:rPr>
        <w:t>tj.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Dz.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202</w:t>
      </w:r>
      <w:r w:rsidR="00B166E9" w:rsidRPr="00286BCC">
        <w:rPr>
          <w:rFonts w:ascii="Cambria" w:hAnsi="Cambria" w:cs="Calibri"/>
          <w:sz w:val="20"/>
          <w:szCs w:val="20"/>
        </w:rPr>
        <w:t>6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poz.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="00B166E9" w:rsidRPr="00286BCC">
        <w:rPr>
          <w:rFonts w:ascii="Cambria" w:hAnsi="Cambria" w:cs="Calibri"/>
          <w:sz w:val="20"/>
          <w:szCs w:val="20"/>
        </w:rPr>
        <w:t>524</w:t>
      </w:r>
      <w:r w:rsidRPr="00286BCC">
        <w:rPr>
          <w:rFonts w:ascii="Cambria" w:hAnsi="Cambria" w:cs="Calibri"/>
          <w:sz w:val="20"/>
          <w:szCs w:val="20"/>
        </w:rPr>
        <w:t>)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–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dalej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również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ustawy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PB</w:t>
      </w:r>
      <w:r w:rsidR="0067418D" w:rsidRPr="00286BCC">
        <w:rPr>
          <w:rFonts w:ascii="Cambria" w:hAnsi="Cambria" w:cs="Calibri"/>
          <w:sz w:val="20"/>
          <w:szCs w:val="20"/>
        </w:rPr>
        <w:t>.</w:t>
      </w:r>
    </w:p>
    <w:p w14:paraId="560095F3" w14:textId="77777777" w:rsidR="00124AFA" w:rsidRDefault="00124AFA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1C423434" w14:textId="6BA28CCD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§5</w:t>
      </w:r>
    </w:p>
    <w:p w14:paraId="0FAB7C75" w14:textId="77777777" w:rsidR="001B3A4C" w:rsidRDefault="009119D0" w:rsidP="002A2F1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zwróci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żądaniem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osoby,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personelu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uzasadni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swoje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żądanie,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spowoduje,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osoba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ciągu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7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opuści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miała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żadnego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wpływu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związku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czynnościami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związanymi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wykonywaniem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</w:p>
    <w:p w14:paraId="5CE3D0AD" w14:textId="6F4A47A5" w:rsidR="009119D0" w:rsidRPr="001B3A4C" w:rsidRDefault="009119D0" w:rsidP="001B3A4C">
      <w:pPr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1B3A4C">
        <w:rPr>
          <w:rFonts w:ascii="Cambria" w:hAnsi="Cambria" w:cs="Arial"/>
          <w:sz w:val="20"/>
          <w:szCs w:val="20"/>
        </w:rPr>
        <w:t>Zamawiający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może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zwrócić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się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usunięcie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określonych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osób,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gdy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osoby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te:</w:t>
      </w:r>
    </w:p>
    <w:p w14:paraId="2AC95D22" w14:textId="77309B62" w:rsidR="009119D0" w:rsidRPr="00286BCC" w:rsidRDefault="009119D0" w:rsidP="002A2F12">
      <w:pPr>
        <w:numPr>
          <w:ilvl w:val="0"/>
          <w:numId w:val="7"/>
        </w:numPr>
        <w:tabs>
          <w:tab w:val="clear" w:pos="180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przestrzegają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BHP,</w:t>
      </w:r>
    </w:p>
    <w:p w14:paraId="0A06A47E" w14:textId="28708F09" w:rsidR="009119D0" w:rsidRPr="00286BCC" w:rsidRDefault="009119D0" w:rsidP="002A2F12">
      <w:pPr>
        <w:numPr>
          <w:ilvl w:val="0"/>
          <w:numId w:val="7"/>
        </w:numPr>
        <w:tabs>
          <w:tab w:val="clear" w:pos="180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prowadzą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budowlanym,</w:t>
      </w:r>
    </w:p>
    <w:p w14:paraId="3BE11FA9" w14:textId="77375888" w:rsidR="009119D0" w:rsidRPr="00286BCC" w:rsidRDefault="009119D0" w:rsidP="002A2F12">
      <w:pPr>
        <w:numPr>
          <w:ilvl w:val="0"/>
          <w:numId w:val="7"/>
        </w:numPr>
        <w:tabs>
          <w:tab w:val="clear" w:pos="180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wykonują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dokumentacja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projektową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-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specyfikacjami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technicznymi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wiedzy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technicznej.</w:t>
      </w:r>
      <w:r w:rsidRPr="00286BCC">
        <w:rPr>
          <w:rFonts w:ascii="Cambria" w:hAnsi="Cambria" w:cs="Arial"/>
          <w:sz w:val="20"/>
          <w:szCs w:val="20"/>
        </w:rPr>
        <w:tab/>
      </w:r>
    </w:p>
    <w:p w14:paraId="46885E7A" w14:textId="7BAD9D2D" w:rsidR="009119D0" w:rsidRPr="00286BCC" w:rsidRDefault="009119D0" w:rsidP="002A2F1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zapewnienia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wszystkim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osobom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upoważnionym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niego,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uczestnikom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procesu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budowlanego,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dostępu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miejsca,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związku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wykonywane.</w:t>
      </w:r>
    </w:p>
    <w:p w14:paraId="789D3E1E" w14:textId="42A69769" w:rsidR="009119D0" w:rsidRPr="00286BCC" w:rsidRDefault="009119D0" w:rsidP="002A2F1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prowadzić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bieżąco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przechowywać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art.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pkt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art.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46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PB.</w:t>
      </w:r>
    </w:p>
    <w:p w14:paraId="4364EFE5" w14:textId="69EE9543" w:rsidR="009119D0" w:rsidRPr="00286BCC" w:rsidRDefault="009119D0" w:rsidP="002A2F1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zapewnienia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bezpieczeństwa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ochrony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zdrowia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podczas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wykonywania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wszystkich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czynności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planem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BIOZ.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nienależyte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obowiązków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ponosił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odpowiedzialność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odszkodowawczą.</w:t>
      </w:r>
    </w:p>
    <w:p w14:paraId="12540CB8" w14:textId="1D2BF7DD" w:rsidR="009119D0" w:rsidRPr="00286BCC" w:rsidRDefault="009119D0" w:rsidP="002A2F12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protokolarnego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przejęcia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ponosi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odpowiedzialność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ogólnych,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wszelkie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szkody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powstałe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budowie.</w:t>
      </w:r>
    </w:p>
    <w:p w14:paraId="6ACD09D8" w14:textId="77777777" w:rsidR="00124AFA" w:rsidRDefault="00124AFA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3D78B13B" w14:textId="6F856052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§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6</w:t>
      </w:r>
    </w:p>
    <w:p w14:paraId="6F0CE9A1" w14:textId="7D302488" w:rsidR="00A363A3" w:rsidRPr="00286BCC" w:rsidRDefault="009119D0" w:rsidP="002A2F12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ramach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wymienionej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10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ust.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ceny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Pr="00286BCC">
        <w:rPr>
          <w:rFonts w:ascii="Cambria" w:hAnsi="Cambria" w:cs="Arial"/>
          <w:sz w:val="20"/>
          <w:szCs w:val="20"/>
        </w:rPr>
        <w:t>:</w:t>
      </w:r>
    </w:p>
    <w:p w14:paraId="5D6BA612" w14:textId="56EFABD1" w:rsidR="00A363A3" w:rsidRPr="00286BCC" w:rsidRDefault="00A363A3" w:rsidP="002A2F12">
      <w:pPr>
        <w:pStyle w:val="Akapitzlist"/>
        <w:numPr>
          <w:ilvl w:val="0"/>
          <w:numId w:val="36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Zapewni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pełną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obsługę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zakresie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pomiarów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dokumentacji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wykonawczej,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kosztorys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powykonawczy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robót,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inwentaryzację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oraz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zapewni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sprawne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przeprowadzenie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="00703507" w:rsidRPr="00286BCC">
        <w:rPr>
          <w:rFonts w:ascii="Cambria" w:hAnsi="Cambria" w:cs="Arial"/>
        </w:rPr>
        <w:t>końcowego</w:t>
      </w:r>
      <w:r w:rsidRPr="00286BCC">
        <w:rPr>
          <w:rFonts w:ascii="Cambria" w:hAnsi="Cambria" w:cs="Arial"/>
        </w:rPr>
        <w:t>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który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dokonuje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komisja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składająca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się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inspektora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nadzoru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kierownika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oraz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pracowników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Zamawiającego.</w:t>
      </w:r>
      <w:r w:rsidR="00C1444A">
        <w:rPr>
          <w:rFonts w:ascii="Cambria" w:hAnsi="Cambria" w:cs="Arial"/>
        </w:rPr>
        <w:t xml:space="preserve"> </w:t>
      </w:r>
    </w:p>
    <w:p w14:paraId="05CEDFA0" w14:textId="4CE5C46A" w:rsidR="00A363A3" w:rsidRPr="00286BCC" w:rsidRDefault="00A363A3" w:rsidP="002A2F12">
      <w:pPr>
        <w:pStyle w:val="Akapitzlist"/>
        <w:numPr>
          <w:ilvl w:val="0"/>
          <w:numId w:val="36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Przeprowadzi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branżowe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próby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techniczne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technologiczne.</w:t>
      </w:r>
    </w:p>
    <w:p w14:paraId="6C65C3DB" w14:textId="1F661FEE" w:rsidR="00A363A3" w:rsidRPr="00286BCC" w:rsidRDefault="00A363A3" w:rsidP="002A2F12">
      <w:pPr>
        <w:pStyle w:val="Akapitzlist"/>
        <w:numPr>
          <w:ilvl w:val="0"/>
          <w:numId w:val="36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Usunie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placu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pozostałe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elementy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budowie,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wykarczowane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drzew,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humus,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nadmiar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ziemi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odspojonej,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także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uporządkuje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teren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przywróci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stan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pierwotny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dróg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dojazdowych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plac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przekaże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Zamawiającemu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terminie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ustalonym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dla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końcowego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robót.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przypadku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stwierdzenia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obecności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materiałów,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które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klasyfikowane,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jako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odpad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należy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je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zutylizować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zgodnie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ustawą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odpadach,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dokumenty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potwierdzające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przeprowadzoną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utylizację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przekazać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Zamawiającemu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pośrednictwem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inspektora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nadzoru.</w:t>
      </w:r>
      <w:r w:rsidR="00C1444A">
        <w:rPr>
          <w:rFonts w:ascii="Cambria" w:hAnsi="Cambria" w:cs="Arial"/>
        </w:rPr>
        <w:t xml:space="preserve"> </w:t>
      </w:r>
    </w:p>
    <w:p w14:paraId="7EA435C2" w14:textId="20243F4D" w:rsidR="00A363A3" w:rsidRPr="00286BCC" w:rsidRDefault="00A363A3" w:rsidP="002A2F12">
      <w:pPr>
        <w:pStyle w:val="Akapitzlist"/>
        <w:numPr>
          <w:ilvl w:val="0"/>
          <w:numId w:val="36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Sporządzi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rozpoczęciem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plan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bezpieczeństwa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ochrony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zdrowia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zakresie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określonym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art.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21a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ustawy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21</w:t>
      </w:r>
      <w:r w:rsidR="00F768E4">
        <w:rPr>
          <w:rFonts w:ascii="Cambria" w:hAnsi="Cambria" w:cs="Arial"/>
        </w:rPr>
        <w:t xml:space="preserve"> lipca </w:t>
      </w:r>
      <w:r w:rsidRPr="00286BCC">
        <w:rPr>
          <w:rFonts w:ascii="Cambria" w:hAnsi="Cambria" w:cs="Arial"/>
        </w:rPr>
        <w:t>2001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</w:t>
      </w:r>
      <w:r w:rsidR="00955D54" w:rsidRPr="00286BCC">
        <w:rPr>
          <w:rFonts w:ascii="Cambria" w:hAnsi="Cambria" w:cs="Arial"/>
        </w:rPr>
        <w:t>.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zmianie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ustawy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prawo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budowlane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oraz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Rozporządzenie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Ministra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Infrastruktury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23</w:t>
      </w:r>
      <w:r w:rsidR="00F768E4">
        <w:rPr>
          <w:rFonts w:ascii="Cambria" w:hAnsi="Cambria" w:cs="Arial"/>
        </w:rPr>
        <w:t xml:space="preserve"> czerwca</w:t>
      </w:r>
      <w:r w:rsidR="00F768E4" w:rsidRPr="00286BCC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2003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r.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sprawie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szczegółowego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zakresu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form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planu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bezpieczeństwa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ochrony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zdrowia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oraz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szczegółowego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zakresu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rodzaju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robót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budowlanych,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stwarzających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zagrożenia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bezpieczeństwa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zdrowia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ludzi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dostarczy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Zamawiającemu.</w:t>
      </w:r>
      <w:r w:rsidR="00C1444A">
        <w:rPr>
          <w:rFonts w:ascii="Cambria" w:hAnsi="Cambria" w:cs="Arial"/>
        </w:rPr>
        <w:t xml:space="preserve"> </w:t>
      </w:r>
    </w:p>
    <w:p w14:paraId="7CAF6296" w14:textId="28BB61C7" w:rsidR="00A363A3" w:rsidRPr="00286BCC" w:rsidRDefault="00A363A3" w:rsidP="002A2F12">
      <w:pPr>
        <w:pStyle w:val="Akapitzlist"/>
        <w:numPr>
          <w:ilvl w:val="0"/>
          <w:numId w:val="36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Dokona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rozpoczęcia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Powiatowego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Nadzoru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Budowlanego</w:t>
      </w:r>
      <w:r w:rsidR="00C1444A">
        <w:rPr>
          <w:rFonts w:ascii="Cambria" w:hAnsi="Cambria" w:cs="Arial"/>
        </w:rPr>
        <w:t xml:space="preserve"> </w:t>
      </w:r>
      <w:r w:rsidR="00827072" w:rsidRPr="00286BCC">
        <w:rPr>
          <w:rFonts w:ascii="Cambria" w:hAnsi="Cambria" w:cs="Arial"/>
          <w:color w:val="000000" w:themeColor="text1"/>
        </w:rPr>
        <w:t>(jeśli</w:t>
      </w:r>
      <w:r w:rsidR="00C1444A">
        <w:rPr>
          <w:rFonts w:ascii="Cambria" w:hAnsi="Cambria" w:cs="Arial"/>
          <w:color w:val="000000" w:themeColor="text1"/>
        </w:rPr>
        <w:t xml:space="preserve"> </w:t>
      </w:r>
      <w:r w:rsidR="00827072" w:rsidRPr="00286BCC">
        <w:rPr>
          <w:rFonts w:ascii="Cambria" w:hAnsi="Cambria" w:cs="Arial"/>
          <w:color w:val="000000" w:themeColor="text1"/>
        </w:rPr>
        <w:t>dotyczy)</w:t>
      </w:r>
      <w:r w:rsidR="00C1444A">
        <w:rPr>
          <w:rFonts w:ascii="Cambria" w:hAnsi="Cambria" w:cs="Arial"/>
          <w:color w:val="000000" w:themeColor="text1"/>
        </w:rPr>
        <w:t xml:space="preserve"> </w:t>
      </w:r>
      <w:r w:rsidRPr="00286BCC">
        <w:rPr>
          <w:rFonts w:ascii="Cambria" w:hAnsi="Cambria" w:cs="Arial"/>
        </w:rPr>
        <w:t>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podstawie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dokumentów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dostarczonych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przekaże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potwierdzenie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zamawiającemu.</w:t>
      </w:r>
    </w:p>
    <w:p w14:paraId="6F66124B" w14:textId="10B24F79" w:rsidR="00A363A3" w:rsidRPr="00286BCC" w:rsidRDefault="00A363A3" w:rsidP="002A2F12">
      <w:pPr>
        <w:pStyle w:val="Akapitzlist"/>
        <w:numPr>
          <w:ilvl w:val="0"/>
          <w:numId w:val="36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lastRenderedPageBreak/>
        <w:t>Zabezpieczy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wodę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energię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elektryczną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terenie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stosownie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potrzeb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budowy.</w:t>
      </w:r>
    </w:p>
    <w:p w14:paraId="39D8C68D" w14:textId="32274FA6" w:rsidR="00A363A3" w:rsidRPr="00286BCC" w:rsidRDefault="00A363A3" w:rsidP="002A2F12">
      <w:pPr>
        <w:pStyle w:val="Akapitzlist"/>
        <w:numPr>
          <w:ilvl w:val="0"/>
          <w:numId w:val="36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Wykonawca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własny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koszt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liczniki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zużycia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wody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energii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oraz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będzie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ponosił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koszty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zużycia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wody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energii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okresie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realizacji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robót.</w:t>
      </w:r>
    </w:p>
    <w:p w14:paraId="77BC60D4" w14:textId="77777777" w:rsidR="001B3A4C" w:rsidRDefault="001B3A4C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4A787573" w14:textId="7A21A4CE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§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7</w:t>
      </w:r>
    </w:p>
    <w:p w14:paraId="69724320" w14:textId="687C1588" w:rsidR="00A41412" w:rsidRPr="00286BCC" w:rsidRDefault="00A41412" w:rsidP="001B3A4C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własny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koszt:</w:t>
      </w:r>
    </w:p>
    <w:p w14:paraId="5F86188F" w14:textId="04F904E5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Przygotuje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zaplecze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tj.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pomieszczenia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magazynowe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składowanie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materiałów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narzędzi,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pomieszczenia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socjalne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dla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swoich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pracowników,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oznakowaniem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(tablica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informacyjna)</w:t>
      </w:r>
      <w:r w:rsidR="0067036A" w:rsidRPr="00286BCC">
        <w:rPr>
          <w:rFonts w:ascii="Cambria" w:hAnsi="Cambria" w:cs="Arial"/>
          <w:sz w:val="20"/>
          <w:szCs w:val="20"/>
        </w:rPr>
        <w:t>.</w:t>
      </w:r>
    </w:p>
    <w:p w14:paraId="36692268" w14:textId="39E92848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Sporządzi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zapewni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sporządzenie,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rozpoczęciem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bezpieczeństwa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ochrony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zdrowia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art.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21a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Rozporządzenie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Ministra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Infrastruktury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23</w:t>
      </w:r>
      <w:r w:rsidR="00F768E4">
        <w:rPr>
          <w:rFonts w:ascii="Cambria" w:hAnsi="Cambria" w:cs="Arial"/>
          <w:sz w:val="20"/>
          <w:szCs w:val="20"/>
        </w:rPr>
        <w:t xml:space="preserve"> czerwca </w:t>
      </w:r>
      <w:r w:rsidRPr="00286BCC">
        <w:rPr>
          <w:rFonts w:ascii="Cambria" w:hAnsi="Cambria" w:cs="Arial"/>
          <w:sz w:val="20"/>
          <w:szCs w:val="20"/>
        </w:rPr>
        <w:t>2003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sprawie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szczegółowego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form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bezpieczeństwa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ochrony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zdrowia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szczegółowego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rodzaju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budowlanych,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stwarzających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zagrożenia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bezpieczeństwa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zdrowia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ludzi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dostarczy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Zamawiającemu.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7A59BE4E" w14:textId="3AA7CBB3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Zapewni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obsługę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geodezyjn</w:t>
      </w:r>
      <w:r w:rsidR="00150114" w:rsidRPr="00286BCC">
        <w:rPr>
          <w:rFonts w:ascii="Cambria" w:hAnsi="Cambria" w:cs="Arial"/>
          <w:sz w:val="20"/>
          <w:szCs w:val="20"/>
        </w:rPr>
        <w:t>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niezbędn</w:t>
      </w:r>
      <w:r w:rsidR="00150114" w:rsidRPr="00286BCC">
        <w:rPr>
          <w:rFonts w:ascii="Cambria" w:hAnsi="Cambria" w:cs="Arial"/>
          <w:sz w:val="20"/>
          <w:szCs w:val="20"/>
        </w:rPr>
        <w:t>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zamówienia;</w:t>
      </w:r>
    </w:p>
    <w:p w14:paraId="5FE69DF6" w14:textId="0323E74F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Wykonana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powykonawczą;</w:t>
      </w:r>
    </w:p>
    <w:p w14:paraId="2D46C84D" w14:textId="24023E70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C1444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zorganizowania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zagospodarowania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m.in.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utrzymania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zaplecza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zaopatrzenia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niezbędne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media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(woda,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energia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elektryczna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itp.),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uzyskania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stosownych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zgód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zapewniających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dojazd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dostawcom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obsłudze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dozór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wywóz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3722EB" w:rsidRPr="00286BCC">
        <w:rPr>
          <w:rFonts w:ascii="Cambria" w:hAnsi="Cambria" w:cs="Arial"/>
          <w:sz w:val="20"/>
          <w:szCs w:val="20"/>
        </w:rPr>
        <w:t>nieczystości,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3722EB" w:rsidRPr="00286BCC">
        <w:rPr>
          <w:rFonts w:ascii="Cambria" w:hAnsi="Cambria" w:cs="Arial"/>
          <w:sz w:val="20"/>
          <w:szCs w:val="20"/>
        </w:rPr>
        <w:t>ubezpieczenie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ponoszenia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opłat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administracyjnych,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opłat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zajęcie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pasa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drogowego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wszelkich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opłat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media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niezbędne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zaopatrzenia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budowy;</w:t>
      </w:r>
    </w:p>
    <w:p w14:paraId="0F7EF4F6" w14:textId="1E9A3B4F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Zapewni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własnym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swoim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pracownikom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zaplecza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biurowego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socjalnego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WC.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148843AF" w14:textId="167187C4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C1444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C1444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utrzymania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likwidacji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zakończeniu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związanych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realizacja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zamówienia,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odtworzenie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pierwotnego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dróg,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uporządkowania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zakończeniu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itp.</w:t>
      </w:r>
    </w:p>
    <w:p w14:paraId="4A993A89" w14:textId="7B4A9EDD" w:rsidR="00A41412" w:rsidRPr="00286BCC" w:rsidRDefault="00A41412" w:rsidP="002A2F12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/>
          <w:sz w:val="20"/>
          <w:szCs w:val="20"/>
        </w:rPr>
        <w:t>Zapewni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dozór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terenu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budowy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jak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również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ochronę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znajdującego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się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na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nim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mienia.</w:t>
      </w:r>
    </w:p>
    <w:p w14:paraId="61EC223E" w14:textId="77777777" w:rsidR="000008D0" w:rsidRDefault="000008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33D17AFD" w14:textId="1C72246D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§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8</w:t>
      </w:r>
    </w:p>
    <w:p w14:paraId="0667FC81" w14:textId="062AF46D" w:rsidR="009119D0" w:rsidRPr="00286BCC" w:rsidRDefault="009119D0" w:rsidP="002A2F12">
      <w:pPr>
        <w:numPr>
          <w:ilvl w:val="0"/>
          <w:numId w:val="1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materiałów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własnych</w:t>
      </w:r>
      <w:r w:rsidR="00E65263" w:rsidRPr="00286BCC">
        <w:rPr>
          <w:rFonts w:ascii="Cambria" w:hAnsi="Cambria" w:cs="Arial"/>
          <w:sz w:val="20"/>
          <w:szCs w:val="20"/>
        </w:rPr>
        <w:t>.</w:t>
      </w:r>
    </w:p>
    <w:p w14:paraId="5E4E8401" w14:textId="6AEFA81C" w:rsidR="009119D0" w:rsidRPr="00286BCC" w:rsidRDefault="009119D0" w:rsidP="002A2F12">
      <w:pPr>
        <w:numPr>
          <w:ilvl w:val="0"/>
          <w:numId w:val="1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Materiały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urządzenia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muszą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odpowiadać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wymogom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wyrobów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dopuszczonych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obrotu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stosowania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budownictwie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16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kwietnia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2004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</w:t>
      </w:r>
      <w:r w:rsidR="00F768E4">
        <w:rPr>
          <w:rFonts w:ascii="Cambria" w:hAnsi="Cambria" w:cs="Arial"/>
          <w:sz w:val="20"/>
          <w:szCs w:val="20"/>
        </w:rPr>
        <w:t>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wyrobach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(Dz.</w:t>
      </w:r>
      <w:r w:rsidR="00F768E4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202</w:t>
      </w:r>
      <w:r w:rsidR="003722EB"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poz.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3722EB" w:rsidRPr="00286BCC">
        <w:rPr>
          <w:rFonts w:ascii="Cambria" w:hAnsi="Cambria" w:cs="Arial"/>
          <w:sz w:val="20"/>
          <w:szCs w:val="20"/>
        </w:rPr>
        <w:t>1213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F768E4">
        <w:rPr>
          <w:rFonts w:ascii="Cambria" w:hAnsi="Cambria" w:cs="Arial"/>
          <w:sz w:val="20"/>
          <w:szCs w:val="20"/>
        </w:rPr>
        <w:t>e zm.</w:t>
      </w:r>
      <w:r w:rsidRPr="00286BCC">
        <w:rPr>
          <w:rFonts w:ascii="Cambria" w:hAnsi="Cambria" w:cs="Arial"/>
          <w:sz w:val="20"/>
          <w:szCs w:val="20"/>
        </w:rPr>
        <w:t>)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art.</w:t>
      </w:r>
      <w:r w:rsidR="00F768E4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BP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projektowej,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specyfikacji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budowlanych.</w:t>
      </w:r>
    </w:p>
    <w:p w14:paraId="052AFB79" w14:textId="3759E48C" w:rsidR="009119D0" w:rsidRPr="00286BCC" w:rsidRDefault="009119D0" w:rsidP="002A2F12">
      <w:pPr>
        <w:numPr>
          <w:ilvl w:val="0"/>
          <w:numId w:val="1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Materiały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urządzenia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muszą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dokumentacją.</w:t>
      </w:r>
    </w:p>
    <w:p w14:paraId="5CFE1404" w14:textId="7B0AC8FE" w:rsidR="009119D0" w:rsidRPr="00286BCC" w:rsidRDefault="009119D0" w:rsidP="002A2F12">
      <w:pPr>
        <w:numPr>
          <w:ilvl w:val="0"/>
          <w:numId w:val="1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materiał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urządzenie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wbudowaniem/montażem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musi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zaakceptowany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Inspektora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Nadzoru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materiały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zatwierdzone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demontażu.</w:t>
      </w:r>
    </w:p>
    <w:p w14:paraId="1A52CD19" w14:textId="0EA83F60" w:rsidR="009119D0" w:rsidRPr="00286BCC" w:rsidRDefault="009119D0" w:rsidP="002A2F12">
      <w:pPr>
        <w:numPr>
          <w:ilvl w:val="0"/>
          <w:numId w:val="1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uzasadnionych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żądanie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Zamawiającego,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musi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przedstawić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dodatkowe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badania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laboratoryjne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wbudowanych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materiałów.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Badania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własny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koszt.</w:t>
      </w:r>
    </w:p>
    <w:p w14:paraId="75930448" w14:textId="193D1A3C" w:rsidR="009119D0" w:rsidRPr="00286BCC" w:rsidRDefault="009119D0" w:rsidP="002A2F12">
      <w:pPr>
        <w:numPr>
          <w:ilvl w:val="0"/>
          <w:numId w:val="10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żądanie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przekazania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świadectw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materiałów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dostarczonych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(certyfikat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znak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bezpieczeństwa,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deklaracja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zgodności,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aprobata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itp.),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również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uzyskania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akceptacji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Zamawiającego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(Inspektora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Nadzoru)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wbudowaniem.</w:t>
      </w:r>
    </w:p>
    <w:p w14:paraId="241833F2" w14:textId="7E3EBC87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§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9</w:t>
      </w:r>
    </w:p>
    <w:p w14:paraId="4F8D9312" w14:textId="07113595" w:rsidR="009119D0" w:rsidRPr="00286BCC" w:rsidRDefault="009119D0" w:rsidP="001B3A4C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zobowiązuje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  <w:lang w:eastAsia="ar-SA"/>
        </w:rPr>
        <w:t>się</w:t>
      </w:r>
      <w:r w:rsidR="00C1444A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  <w:lang w:eastAsia="ar-SA"/>
        </w:rPr>
        <w:t>do</w:t>
      </w:r>
      <w:r w:rsidR="00C1444A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  <w:lang w:eastAsia="ar-SA"/>
        </w:rPr>
        <w:t>posiadania</w:t>
      </w:r>
      <w:r w:rsidR="00C1444A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  <w:lang w:eastAsia="ar-SA"/>
        </w:rPr>
        <w:t>polisy</w:t>
      </w:r>
      <w:r w:rsidR="00C1444A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  <w:lang w:eastAsia="ar-SA"/>
        </w:rPr>
        <w:t>OC</w:t>
      </w:r>
      <w:r w:rsidR="00C1444A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  <w:lang w:eastAsia="ar-SA"/>
        </w:rPr>
        <w:t>na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kwotę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nie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mniejszą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niż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wartość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złożonej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oferty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tytułu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szkód,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które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mogą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zaistnieć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okresie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rozpoczęcia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robót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do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przekazania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Przedmiotu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Umowy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,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określonymi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zdarzeniami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losowymi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–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ryzyk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budowlanych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odpowiedzialności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cywilnej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(odpowiedzialność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szkody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następstwa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nieszczęśliwych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wypadków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dotyczących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pracowników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i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osób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trzecich,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a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powstałych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prowadzonymi</w:t>
      </w:r>
      <w:r w:rsidR="00C1444A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286BCC">
        <w:rPr>
          <w:rFonts w:ascii="Cambria" w:hAnsi="Cambria" w:cs="Arial"/>
          <w:bCs/>
          <w:color w:val="000000"/>
          <w:sz w:val="20"/>
          <w:szCs w:val="20"/>
          <w:lang w:eastAsia="ar-SA"/>
        </w:rPr>
        <w:t>robotami</w:t>
      </w:r>
      <w:r w:rsidR="00F768E4">
        <w:rPr>
          <w:rFonts w:ascii="Cambria" w:hAnsi="Cambria" w:cs="Arial"/>
          <w:bCs/>
          <w:color w:val="000000"/>
          <w:sz w:val="20"/>
          <w:szCs w:val="20"/>
          <w:lang w:eastAsia="ar-SA"/>
        </w:rPr>
        <w:t>)</w:t>
      </w:r>
      <w:r w:rsidRPr="00286BCC">
        <w:rPr>
          <w:rFonts w:ascii="Cambria" w:hAnsi="Cambria" w:cs="Arial"/>
          <w:sz w:val="20"/>
          <w:szCs w:val="20"/>
        </w:rPr>
        <w:t>.</w:t>
      </w:r>
    </w:p>
    <w:p w14:paraId="34BFA2F7" w14:textId="77777777" w:rsidR="000008D0" w:rsidRDefault="000008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Cambria"/>
          <w:b/>
          <w:sz w:val="20"/>
          <w:szCs w:val="20"/>
        </w:rPr>
      </w:pPr>
    </w:p>
    <w:p w14:paraId="054FF04F" w14:textId="10CA1CCD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Cambria"/>
          <w:b/>
          <w:sz w:val="20"/>
          <w:szCs w:val="20"/>
        </w:rPr>
        <w:lastRenderedPageBreak/>
        <w:t>§</w:t>
      </w:r>
      <w:r w:rsidR="00C1444A">
        <w:rPr>
          <w:rFonts w:ascii="Cambria" w:hAnsi="Cambria" w:cs="Cambria"/>
          <w:b/>
          <w:sz w:val="20"/>
          <w:szCs w:val="20"/>
        </w:rPr>
        <w:t xml:space="preserve"> </w:t>
      </w:r>
      <w:r w:rsidRPr="00286BCC">
        <w:rPr>
          <w:rFonts w:ascii="Cambria" w:hAnsi="Cambria" w:cs="Cambria"/>
          <w:b/>
          <w:sz w:val="20"/>
          <w:szCs w:val="20"/>
        </w:rPr>
        <w:t>10</w:t>
      </w:r>
    </w:p>
    <w:p w14:paraId="434F5289" w14:textId="65FCCD4C" w:rsidR="00EE78C5" w:rsidRPr="000008D0" w:rsidRDefault="00507349" w:rsidP="002A2F12">
      <w:pPr>
        <w:pStyle w:val="Akapitzlist"/>
        <w:numPr>
          <w:ilvl w:val="0"/>
          <w:numId w:val="41"/>
        </w:numPr>
        <w:suppressAutoHyphens/>
        <w:spacing w:after="0"/>
        <w:ind w:left="357" w:hanging="357"/>
        <w:jc w:val="both"/>
        <w:rPr>
          <w:rFonts w:ascii="Cambria" w:hAnsi="Cambria" w:cs="Arial"/>
        </w:rPr>
      </w:pPr>
      <w:r w:rsidRPr="000008D0">
        <w:rPr>
          <w:rFonts w:ascii="Cambria" w:hAnsi="Cambria" w:cs="Cambria"/>
          <w:b/>
          <w:bCs/>
        </w:rPr>
        <w:t>Strony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ustalają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cenę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za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przedmiot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umowy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na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podstawie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oferty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w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  <w:b/>
          <w:bCs/>
        </w:rPr>
        <w:t>kwocie:</w:t>
      </w:r>
      <w:r w:rsidR="000008D0" w:rsidRPr="000008D0">
        <w:rPr>
          <w:rFonts w:ascii="Cambria" w:hAnsi="Cambria" w:cs="Cambria"/>
          <w:b/>
          <w:bCs/>
        </w:rPr>
        <w:t xml:space="preserve"> </w:t>
      </w:r>
      <w:r w:rsidR="00EE78C5" w:rsidRPr="000008D0">
        <w:rPr>
          <w:rFonts w:ascii="Cambria" w:hAnsi="Cambria" w:cs="Arial"/>
          <w:b/>
        </w:rPr>
        <w:t>……</w:t>
      </w:r>
      <w:r w:rsidR="00F768E4">
        <w:rPr>
          <w:rFonts w:ascii="Cambria" w:hAnsi="Cambria" w:cs="Arial"/>
          <w:b/>
        </w:rPr>
        <w:t>………….</w:t>
      </w:r>
      <w:r w:rsidR="00EE78C5" w:rsidRPr="000008D0">
        <w:rPr>
          <w:rFonts w:ascii="Cambria" w:hAnsi="Cambria" w:cs="Arial"/>
          <w:b/>
        </w:rPr>
        <w:t>…..</w:t>
      </w:r>
      <w:r w:rsidR="00C1444A" w:rsidRPr="000008D0">
        <w:rPr>
          <w:rFonts w:ascii="Cambria" w:hAnsi="Cambria" w:cs="Arial"/>
          <w:b/>
        </w:rPr>
        <w:t xml:space="preserve"> </w:t>
      </w:r>
      <w:r w:rsidR="00EE78C5" w:rsidRPr="000008D0">
        <w:rPr>
          <w:rFonts w:ascii="Cambria" w:hAnsi="Cambria" w:cs="Arial"/>
          <w:b/>
        </w:rPr>
        <w:t>zł</w:t>
      </w:r>
      <w:r w:rsidR="00C1444A" w:rsidRPr="000008D0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(słownie:</w:t>
      </w:r>
      <w:r w:rsidR="00C1444A" w:rsidRPr="000008D0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………</w:t>
      </w:r>
      <w:r w:rsidR="00333211" w:rsidRPr="000008D0">
        <w:rPr>
          <w:rFonts w:ascii="Cambria" w:hAnsi="Cambria" w:cs="Arial"/>
        </w:rPr>
        <w:t>………</w:t>
      </w:r>
      <w:r w:rsidR="00EE78C5" w:rsidRPr="000008D0">
        <w:rPr>
          <w:rFonts w:ascii="Cambria" w:hAnsi="Cambria" w:cs="Arial"/>
        </w:rPr>
        <w:t>…..…</w:t>
      </w:r>
      <w:r w:rsidR="003F6282" w:rsidRPr="000008D0">
        <w:rPr>
          <w:rFonts w:ascii="Cambria" w:hAnsi="Cambria" w:cs="Arial"/>
        </w:rPr>
        <w:t>….</w:t>
      </w:r>
      <w:r w:rsidR="00EE78C5" w:rsidRPr="000008D0">
        <w:rPr>
          <w:rFonts w:ascii="Cambria" w:hAnsi="Cambria" w:cs="Arial"/>
        </w:rPr>
        <w:t>..</w:t>
      </w:r>
      <w:r w:rsidR="001B3A4C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/100)</w:t>
      </w:r>
      <w:r w:rsidR="00C1444A" w:rsidRPr="000008D0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w</w:t>
      </w:r>
      <w:r w:rsidR="00C1444A" w:rsidRPr="000008D0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tym</w:t>
      </w:r>
      <w:r w:rsidR="00C1444A" w:rsidRPr="000008D0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obowiązujący</w:t>
      </w:r>
      <w:r w:rsidR="00C1444A" w:rsidRPr="000008D0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podatek</w:t>
      </w:r>
      <w:r w:rsidR="00C1444A" w:rsidRPr="000008D0">
        <w:rPr>
          <w:rFonts w:ascii="Cambria" w:hAnsi="Cambria" w:cs="Arial"/>
        </w:rPr>
        <w:t xml:space="preserve"> </w:t>
      </w:r>
      <w:r w:rsidR="00EE78C5" w:rsidRPr="000008D0">
        <w:rPr>
          <w:rFonts w:ascii="Cambria" w:hAnsi="Cambria" w:cs="Arial"/>
        </w:rPr>
        <w:t>VAT*</w:t>
      </w:r>
    </w:p>
    <w:p w14:paraId="049AEC2F" w14:textId="2B0EC77B" w:rsidR="009119D0" w:rsidRPr="000008D0" w:rsidRDefault="009119D0" w:rsidP="002A2F12">
      <w:pPr>
        <w:pStyle w:val="Akapitzlist"/>
        <w:numPr>
          <w:ilvl w:val="0"/>
          <w:numId w:val="41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0008D0">
        <w:rPr>
          <w:rFonts w:ascii="Cambria" w:hAnsi="Cambria" w:cs="Cambria"/>
          <w:b/>
          <w:bCs/>
        </w:rPr>
        <w:t>Wykonawca</w:t>
      </w:r>
      <w:r w:rsidR="00C1444A" w:rsidRPr="000008D0">
        <w:rPr>
          <w:rFonts w:ascii="Cambria" w:hAnsi="Cambria" w:cs="Cambria"/>
          <w:b/>
          <w:bCs/>
        </w:rPr>
        <w:t xml:space="preserve"> </w:t>
      </w:r>
      <w:r w:rsidRPr="000008D0">
        <w:rPr>
          <w:rFonts w:ascii="Cambria" w:hAnsi="Cambria" w:cs="Cambria"/>
        </w:rPr>
        <w:t>zobowiązany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jest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do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wykonania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Przedmiotu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umowy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w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pełnym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zakresie,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zgodnie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z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dokumentacją,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przedmiarem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robót,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specyfikacją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techniczną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wykonania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i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odbioru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robót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oraz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kosztorysem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ofertowym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i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zatwierdzonym</w:t>
      </w:r>
      <w:r w:rsidR="00C1444A" w:rsidRPr="000008D0">
        <w:rPr>
          <w:rFonts w:ascii="Cambria" w:hAnsi="Cambria" w:cs="Cambria"/>
        </w:rPr>
        <w:t xml:space="preserve"> </w:t>
      </w:r>
      <w:r w:rsidRPr="000008D0">
        <w:rPr>
          <w:rFonts w:ascii="Cambria" w:hAnsi="Cambria" w:cs="Cambria"/>
        </w:rPr>
        <w:t>harmonogramem.</w:t>
      </w:r>
      <w:r w:rsidR="00C1444A" w:rsidRPr="000008D0">
        <w:rPr>
          <w:rFonts w:ascii="Cambria" w:hAnsi="Cambria" w:cs="Cambria"/>
        </w:rPr>
        <w:t xml:space="preserve"> </w:t>
      </w:r>
    </w:p>
    <w:p w14:paraId="466389C3" w14:textId="4602779B" w:rsidR="009119D0" w:rsidRPr="00286BCC" w:rsidRDefault="009119D0" w:rsidP="002A2F12">
      <w:pPr>
        <w:pStyle w:val="Style7"/>
        <w:widowControl/>
        <w:numPr>
          <w:ilvl w:val="0"/>
          <w:numId w:val="41"/>
        </w:numPr>
        <w:spacing w:line="276" w:lineRule="auto"/>
        <w:ind w:left="357" w:hanging="357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Wynagrodzenie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zawiera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ryzyko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ryczałtu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i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jest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niezmienne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przez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cały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okres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realizacji</w:t>
      </w:r>
      <w:r w:rsidR="00C1444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286BCC">
        <w:rPr>
          <w:rStyle w:val="FontStyle32"/>
          <w:rFonts w:ascii="Cambria" w:hAnsi="Cambria" w:cs="Calibri"/>
          <w:kern w:val="0"/>
          <w:sz w:val="20"/>
          <w:szCs w:val="20"/>
        </w:rPr>
        <w:t>Umowy.</w:t>
      </w:r>
    </w:p>
    <w:p w14:paraId="73A8CAA3" w14:textId="79642BA3" w:rsidR="009119D0" w:rsidRPr="00286BCC" w:rsidRDefault="009119D0" w:rsidP="002A2F12">
      <w:pPr>
        <w:pStyle w:val="Standard"/>
        <w:numPr>
          <w:ilvl w:val="0"/>
          <w:numId w:val="41"/>
        </w:numPr>
        <w:suppressAutoHyphens/>
        <w:autoSpaceDE/>
        <w:adjustRightInd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Wykonywanie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przez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Wykonawcę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przy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pomocy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podwykonawców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odbywać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się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może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zgodą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Zamawiającego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wyłącznie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na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zasadach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określonych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art.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647</w:t>
      </w:r>
      <w:r w:rsidRPr="00286BCC">
        <w:rPr>
          <w:rFonts w:ascii="Cambria" w:hAnsi="Cambria" w:cs="Calibri"/>
          <w:sz w:val="20"/>
          <w:szCs w:val="20"/>
          <w:vertAlign w:val="superscript"/>
        </w:rPr>
        <w:t>1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Kodeksu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cywilnego.</w:t>
      </w:r>
    </w:p>
    <w:p w14:paraId="2D72D663" w14:textId="2C8A37EB" w:rsidR="009119D0" w:rsidRPr="00286BCC" w:rsidRDefault="009119D0" w:rsidP="002A2F12">
      <w:pPr>
        <w:numPr>
          <w:ilvl w:val="0"/>
          <w:numId w:val="41"/>
        </w:num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Cambria"/>
          <w:bCs/>
          <w:sz w:val="20"/>
          <w:szCs w:val="20"/>
        </w:rPr>
        <w:t>W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przypadku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stwierdzenia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wykonania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zakresu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robót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w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sposób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niezgodny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dokumentacją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(użycie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materiałów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innych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niż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w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dokumentacji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lub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zadeklarowanych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w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złożonej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ofercie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oraz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zastosowanie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technologia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niezgodnej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dokumentacją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lub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zadeklarowanej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w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złożonej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bCs/>
          <w:sz w:val="20"/>
          <w:szCs w:val="20"/>
        </w:rPr>
        <w:t>ofercie)</w:t>
      </w:r>
      <w:r w:rsidR="00C1444A">
        <w:rPr>
          <w:rFonts w:ascii="Cambria" w:hAnsi="Cambria" w:cs="Cambria"/>
          <w:bCs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zamawiający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pomniejszy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wynagrodzenie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roboty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wykorzystując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tego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ceny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rynkowe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lub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przypadku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ich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braku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sekocenbud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nałoży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karę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umowną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zgodnie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zapisami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umowy</w:t>
      </w:r>
      <w:r w:rsidR="007E58FA" w:rsidRPr="00286BCC">
        <w:rPr>
          <w:rFonts w:ascii="Cambria" w:hAnsi="Cambria" w:cs="Cambria"/>
          <w:sz w:val="20"/>
          <w:szCs w:val="20"/>
        </w:rPr>
        <w:t>.</w:t>
      </w:r>
      <w:r w:rsidR="00C1444A">
        <w:rPr>
          <w:rFonts w:ascii="Cambria" w:hAnsi="Cambria" w:cs="Cambria"/>
          <w:sz w:val="20"/>
          <w:szCs w:val="20"/>
        </w:rPr>
        <w:t xml:space="preserve"> </w:t>
      </w:r>
    </w:p>
    <w:p w14:paraId="29976184" w14:textId="267C66C8" w:rsidR="009119D0" w:rsidRPr="00286BCC" w:rsidRDefault="009119D0" w:rsidP="002A2F12">
      <w:pPr>
        <w:numPr>
          <w:ilvl w:val="0"/>
          <w:numId w:val="41"/>
        </w:num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uzasadnionych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przypadkach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dopuszcza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się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wprowadzanie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zmian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stosunku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dokumentacji:</w:t>
      </w:r>
    </w:p>
    <w:p w14:paraId="2F84DEB8" w14:textId="60484184" w:rsidR="009119D0" w:rsidRPr="00286BCC" w:rsidRDefault="009119D0" w:rsidP="002A2F12">
      <w:pPr>
        <w:numPr>
          <w:ilvl w:val="0"/>
          <w:numId w:val="23"/>
        </w:numPr>
        <w:tabs>
          <w:tab w:val="clear" w:pos="0"/>
        </w:tabs>
        <w:suppressAutoHyphens/>
        <w:spacing w:after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Cambria"/>
          <w:sz w:val="20"/>
          <w:szCs w:val="20"/>
        </w:rPr>
        <w:t>na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wniosek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Wykonawcy,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zgodą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Zamawiającego,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trakcie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prowadzenia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robót,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mogą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być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dokonywane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zmiany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technologii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wykonania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elementów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robót.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Dopuszcza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się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je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tylko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przypadku,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gdy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proponowane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przez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Wykonawcę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rozwiązanie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jest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równorzędne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lub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lepsze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funkcjonalnie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od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tego,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jaki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przewiduje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dokumentacja.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tym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przypadku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Wykonawca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przedstawia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projekt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zamienny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zawierający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opis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proponowanych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zmian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wraz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rysunkami.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Projekt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taki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wymaga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akceptacji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zatwierdzenia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realizacji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przez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Zamawiającego.</w:t>
      </w:r>
    </w:p>
    <w:p w14:paraId="1761038D" w14:textId="13C63973" w:rsidR="009119D0" w:rsidRPr="00286BCC" w:rsidRDefault="009119D0" w:rsidP="002A2F12">
      <w:pPr>
        <w:numPr>
          <w:ilvl w:val="0"/>
          <w:numId w:val="23"/>
        </w:numPr>
        <w:tabs>
          <w:tab w:val="clear" w:pos="0"/>
        </w:tabs>
        <w:suppressAutoHyphens/>
        <w:spacing w:after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przypadku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gdy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punktu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widzenia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Zamawiającego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zachodzi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potrzeba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zmiany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rozwiązań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technicznych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wynikających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umowy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Zamawiający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sporządza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protokół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konieczności,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następnie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dostarcza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dokumentację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na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roboty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wraz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zleceniem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ich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wykonania.</w:t>
      </w:r>
    </w:p>
    <w:p w14:paraId="7FD1EF5E" w14:textId="7079E402" w:rsidR="009119D0" w:rsidRPr="00286BCC" w:rsidRDefault="009119D0" w:rsidP="002A2F12">
      <w:pPr>
        <w:numPr>
          <w:ilvl w:val="0"/>
          <w:numId w:val="23"/>
        </w:numPr>
        <w:tabs>
          <w:tab w:val="clear" w:pos="0"/>
        </w:tabs>
        <w:suppressAutoHyphens/>
        <w:spacing w:after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przypadku,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gdy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określone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ust.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6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pkt.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2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zmiany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spowodują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wzrost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kosztów,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roboty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będą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traktowane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jako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dodatkowe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i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Zamawiający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złoży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na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ich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wykonanie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dodatkowe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zamówienie,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trybie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wynikającym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ustawy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Prawo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zamówień</w:t>
      </w:r>
      <w:r w:rsidR="00C1444A">
        <w:rPr>
          <w:rFonts w:ascii="Cambria" w:hAnsi="Cambria" w:cs="Cambria"/>
          <w:sz w:val="20"/>
          <w:szCs w:val="20"/>
        </w:rPr>
        <w:t xml:space="preserve"> </w:t>
      </w:r>
      <w:r w:rsidRPr="00286BCC">
        <w:rPr>
          <w:rFonts w:ascii="Cambria" w:hAnsi="Cambria" w:cs="Cambria"/>
          <w:sz w:val="20"/>
          <w:szCs w:val="20"/>
        </w:rPr>
        <w:t>publicznych.</w:t>
      </w:r>
    </w:p>
    <w:p w14:paraId="00D64FFA" w14:textId="2D75DBBC" w:rsidR="00C407C2" w:rsidRPr="00286BCC" w:rsidRDefault="00C407C2" w:rsidP="002A2F12">
      <w:pPr>
        <w:pStyle w:val="Akapitzlist"/>
        <w:numPr>
          <w:ilvl w:val="0"/>
          <w:numId w:val="41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Wprowadza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się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następujące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zasady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dotyczące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wynagrodzenia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należnego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dla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Wykonawcy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tytułu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realizacji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Umowy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zastosowaniem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mechanizmu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podzielonej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płatności:</w:t>
      </w:r>
    </w:p>
    <w:p w14:paraId="38C6D534" w14:textId="7B737D01" w:rsidR="00C407C2" w:rsidRPr="00286BCC" w:rsidRDefault="00C407C2" w:rsidP="002A2F12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Zamawiający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zastrzega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sobie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prawo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rozliczenia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wynikających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umowy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pośrednictwem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metody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podzielonej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(ang.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split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payment)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przewidzianego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przepisach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ustawy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podatku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od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towarów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usług.</w:t>
      </w:r>
    </w:p>
    <w:p w14:paraId="3EEE0C40" w14:textId="7968BCA8" w:rsidR="00C407C2" w:rsidRPr="00286BCC" w:rsidRDefault="00C407C2" w:rsidP="002A2F12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Wykonawca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oświadcza,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że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rachunek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bankowy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który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będą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dokonywane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nr…………….</w:t>
      </w:r>
    </w:p>
    <w:p w14:paraId="4D58C8D1" w14:textId="3EE66466" w:rsidR="00C407C2" w:rsidRPr="00286BCC" w:rsidRDefault="00C407C2" w:rsidP="002A2F12">
      <w:pPr>
        <w:pStyle w:val="Akapitzlist"/>
        <w:numPr>
          <w:ilvl w:val="0"/>
          <w:numId w:val="34"/>
        </w:numPr>
        <w:suppressAutoHyphens/>
        <w:spacing w:after="0"/>
        <w:ind w:left="993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jest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rachunkiem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umożliwiającym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płatność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ramach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mechanizmu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podzielonej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którym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mowa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powyżej.</w:t>
      </w:r>
    </w:p>
    <w:p w14:paraId="621CE466" w14:textId="65C96676" w:rsidR="00C407C2" w:rsidRPr="00286BCC" w:rsidRDefault="00C407C2" w:rsidP="002A2F12">
      <w:pPr>
        <w:pStyle w:val="Akapitzlist"/>
        <w:numPr>
          <w:ilvl w:val="0"/>
          <w:numId w:val="34"/>
        </w:numPr>
        <w:suppressAutoHyphens/>
        <w:spacing w:after="0"/>
        <w:ind w:left="993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jest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rachunkiem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znajdującym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się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elektronicznym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wykazie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podmiotów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prowadzonym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od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1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września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2019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r.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Szefa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Krajowej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Administracji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Skarbowej,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którym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mowa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ustawie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podatku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od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towarów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usług.</w:t>
      </w:r>
    </w:p>
    <w:p w14:paraId="0972FB2B" w14:textId="46C57ADB" w:rsidR="00C407C2" w:rsidRPr="00286BCC" w:rsidRDefault="00C407C2" w:rsidP="002A2F12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przypadku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gdy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rachunek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bankowy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wykonawcy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spełnia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warunków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określonych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pkt.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2,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opóźnienie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dokonaniu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terminie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określonym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umowie,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powstałe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wskutek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braku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możliwości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realizacji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Zamawiającego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wynagrodzenia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zachowaniem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mechanizmu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podzielonej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bądź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dokonania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rachunek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objęty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wykazem,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stanowi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dla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Wykonawcy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podstawy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żądania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od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Zamawiającego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jakichkolwiek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odsetek/odszkodowań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lub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innych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roszczeń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tytułu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dokonania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nieterminowej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płatności.</w:t>
      </w:r>
    </w:p>
    <w:p w14:paraId="111F3926" w14:textId="7D1553BF" w:rsidR="00CE4AD6" w:rsidRPr="00286BCC" w:rsidRDefault="00C407C2" w:rsidP="002A2F12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Strony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postanawiają,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że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jest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dopuszczalny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bez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zgody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Zamawiającego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przelew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wierzytelności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tytułu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wynagrodzenia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zrealizowany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przedmiot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umowy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osobę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trzecią</w:t>
      </w:r>
      <w:r w:rsidR="00761623" w:rsidRPr="00286BCC">
        <w:rPr>
          <w:rFonts w:ascii="Cambria" w:hAnsi="Cambria"/>
        </w:rPr>
        <w:t>.</w:t>
      </w:r>
    </w:p>
    <w:p w14:paraId="1E97AD7C" w14:textId="77777777" w:rsidR="00F768E4" w:rsidRPr="00F768E4" w:rsidRDefault="003E251D" w:rsidP="002A2F12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286BCC">
        <w:rPr>
          <w:rFonts w:ascii="Cambria" w:eastAsia="Calibri" w:hAnsi="Cambria"/>
          <w:iCs/>
        </w:rPr>
        <w:t>Wykonawca</w:t>
      </w:r>
      <w:r w:rsidR="00C1444A">
        <w:rPr>
          <w:rFonts w:ascii="Cambria" w:eastAsia="Calibri" w:hAnsi="Cambria"/>
          <w:iCs/>
        </w:rPr>
        <w:t xml:space="preserve"> </w:t>
      </w:r>
      <w:r w:rsidRPr="00286BCC">
        <w:rPr>
          <w:rFonts w:ascii="Cambria" w:eastAsia="Calibri" w:hAnsi="Cambria"/>
          <w:iCs/>
        </w:rPr>
        <w:t>zobowiązuje</w:t>
      </w:r>
      <w:r w:rsidR="00C1444A">
        <w:rPr>
          <w:rFonts w:ascii="Cambria" w:eastAsia="Calibri" w:hAnsi="Cambria"/>
          <w:iCs/>
        </w:rPr>
        <w:t xml:space="preserve"> </w:t>
      </w:r>
      <w:r w:rsidRPr="00286BCC">
        <w:rPr>
          <w:rFonts w:ascii="Cambria" w:eastAsia="Calibri" w:hAnsi="Cambria"/>
          <w:iCs/>
        </w:rPr>
        <w:t>się</w:t>
      </w:r>
      <w:r w:rsidR="00C1444A">
        <w:rPr>
          <w:rFonts w:ascii="Cambria" w:eastAsia="Calibri" w:hAnsi="Cambria"/>
          <w:iCs/>
        </w:rPr>
        <w:t xml:space="preserve"> </w:t>
      </w:r>
      <w:r w:rsidRPr="00286BCC">
        <w:rPr>
          <w:rFonts w:ascii="Cambria" w:eastAsia="Calibri" w:hAnsi="Cambria"/>
          <w:iCs/>
        </w:rPr>
        <w:t>do</w:t>
      </w:r>
      <w:r w:rsidR="00C1444A">
        <w:rPr>
          <w:rFonts w:ascii="Cambria" w:eastAsia="Calibri" w:hAnsi="Cambria"/>
          <w:iCs/>
        </w:rPr>
        <w:t xml:space="preserve"> </w:t>
      </w:r>
      <w:r w:rsidRPr="00286BCC">
        <w:rPr>
          <w:rFonts w:ascii="Cambria" w:eastAsia="Calibri" w:hAnsi="Cambria"/>
          <w:iCs/>
        </w:rPr>
        <w:t>wystawiania</w:t>
      </w:r>
      <w:r w:rsidR="00C1444A">
        <w:rPr>
          <w:rFonts w:ascii="Cambria" w:eastAsia="Calibri" w:hAnsi="Cambria"/>
          <w:iCs/>
        </w:rPr>
        <w:t xml:space="preserve"> </w:t>
      </w:r>
      <w:r w:rsidRPr="00286BCC">
        <w:rPr>
          <w:rFonts w:ascii="Cambria" w:eastAsia="Calibri" w:hAnsi="Cambria"/>
          <w:iCs/>
        </w:rPr>
        <w:t>faktury</w:t>
      </w:r>
      <w:r w:rsidR="00C1444A">
        <w:rPr>
          <w:rFonts w:ascii="Cambria" w:eastAsia="Calibri" w:hAnsi="Cambria"/>
          <w:iCs/>
        </w:rPr>
        <w:t xml:space="preserve"> </w:t>
      </w:r>
      <w:r w:rsidRPr="00286BCC">
        <w:rPr>
          <w:rFonts w:ascii="Cambria" w:eastAsia="Calibri" w:hAnsi="Cambria"/>
          <w:iCs/>
        </w:rPr>
        <w:t>ze</w:t>
      </w:r>
      <w:r w:rsidR="00C1444A">
        <w:rPr>
          <w:rFonts w:ascii="Cambria" w:eastAsia="Calibri" w:hAnsi="Cambria"/>
          <w:iCs/>
        </w:rPr>
        <w:t xml:space="preserve"> </w:t>
      </w:r>
      <w:r w:rsidRPr="00286BCC">
        <w:rPr>
          <w:rFonts w:ascii="Cambria" w:eastAsia="Calibri" w:hAnsi="Cambria"/>
          <w:iCs/>
        </w:rPr>
        <w:t>wskazaniem</w:t>
      </w:r>
      <w:r w:rsidR="00F768E4">
        <w:rPr>
          <w:rFonts w:ascii="Cambria" w:eastAsia="Calibri" w:hAnsi="Cambria"/>
          <w:iCs/>
        </w:rPr>
        <w:t>:</w:t>
      </w:r>
    </w:p>
    <w:p w14:paraId="33789DF1" w14:textId="29106324" w:rsidR="00F768E4" w:rsidRPr="00963580" w:rsidRDefault="00F768E4" w:rsidP="00F768E4">
      <w:pPr>
        <w:pStyle w:val="Akapitzlist"/>
        <w:suppressAutoHyphens/>
        <w:spacing w:after="0"/>
        <w:ind w:left="709"/>
        <w:jc w:val="both"/>
        <w:rPr>
          <w:rFonts w:ascii="Cambria" w:eastAsia="Calibri" w:hAnsi="Cambria"/>
          <w:iCs/>
        </w:rPr>
      </w:pPr>
      <w:r w:rsidRPr="00963580">
        <w:rPr>
          <w:rFonts w:ascii="Cambria" w:eastAsia="Calibri" w:hAnsi="Cambria"/>
          <w:iCs/>
        </w:rPr>
        <w:t>Nabywca/Odbiorca:</w:t>
      </w:r>
    </w:p>
    <w:p w14:paraId="354FE4E4" w14:textId="77777777" w:rsidR="00F768E4" w:rsidRPr="00963580" w:rsidRDefault="00F768E4" w:rsidP="00F768E4">
      <w:pPr>
        <w:pStyle w:val="Akapitzlist"/>
        <w:suppressAutoHyphens/>
        <w:spacing w:after="0"/>
        <w:ind w:left="709"/>
        <w:jc w:val="both"/>
        <w:rPr>
          <w:rFonts w:ascii="Cambria" w:eastAsia="Calibri" w:hAnsi="Cambria"/>
          <w:iCs/>
        </w:rPr>
      </w:pPr>
      <w:r w:rsidRPr="00963580">
        <w:rPr>
          <w:rFonts w:ascii="Cambria" w:eastAsia="Calibri" w:hAnsi="Cambria"/>
          <w:iCs/>
        </w:rPr>
        <w:t>Gmina Zduńska Wola</w:t>
      </w:r>
    </w:p>
    <w:p w14:paraId="550CDD76" w14:textId="77777777" w:rsidR="00F768E4" w:rsidRPr="00963580" w:rsidRDefault="00F768E4" w:rsidP="00F768E4">
      <w:pPr>
        <w:pStyle w:val="Akapitzlist"/>
        <w:suppressAutoHyphens/>
        <w:spacing w:after="0"/>
        <w:ind w:left="709"/>
        <w:jc w:val="both"/>
        <w:rPr>
          <w:rFonts w:ascii="Cambria" w:eastAsia="Calibri" w:hAnsi="Cambria"/>
          <w:iCs/>
        </w:rPr>
      </w:pPr>
      <w:r w:rsidRPr="00963580">
        <w:rPr>
          <w:rFonts w:ascii="Cambria" w:eastAsia="Calibri" w:hAnsi="Cambria"/>
          <w:iCs/>
        </w:rPr>
        <w:t>ul. Zielona 30, 98-220 Zduńska Wola</w:t>
      </w:r>
    </w:p>
    <w:p w14:paraId="1228F758" w14:textId="6998E184" w:rsidR="003E251D" w:rsidRPr="00963580" w:rsidRDefault="00F768E4" w:rsidP="00F768E4">
      <w:pPr>
        <w:pStyle w:val="Akapitzlist"/>
        <w:suppressAutoHyphens/>
        <w:spacing w:after="0"/>
        <w:ind w:left="709"/>
        <w:jc w:val="both"/>
        <w:rPr>
          <w:rFonts w:ascii="Cambria" w:hAnsi="Cambria"/>
        </w:rPr>
      </w:pPr>
      <w:r w:rsidRPr="00963580">
        <w:rPr>
          <w:rFonts w:ascii="Cambria" w:eastAsia="Calibri" w:hAnsi="Cambria"/>
          <w:iCs/>
        </w:rPr>
        <w:lastRenderedPageBreak/>
        <w:t>NIP 8291643131</w:t>
      </w:r>
    </w:p>
    <w:p w14:paraId="72134339" w14:textId="194646D2" w:rsidR="00306725" w:rsidRPr="00306725" w:rsidRDefault="00306725" w:rsidP="00306725">
      <w:pPr>
        <w:pStyle w:val="Akapitzlist"/>
        <w:numPr>
          <w:ilvl w:val="0"/>
          <w:numId w:val="41"/>
        </w:numPr>
        <w:ind w:left="426" w:hanging="426"/>
        <w:jc w:val="both"/>
        <w:rPr>
          <w:rFonts w:ascii="Cambria" w:hAnsi="Cambria"/>
        </w:rPr>
      </w:pPr>
      <w:bookmarkStart w:id="5" w:name="_Hlk168670084"/>
      <w:r w:rsidRPr="00306725">
        <w:rPr>
          <w:rFonts w:ascii="Cambria" w:hAnsi="Cambria"/>
        </w:rPr>
        <w:t>Zamawiający po 1 stycznia każdego kolejnego roku kalendarzowego realizacji Przedmiotu Umowy, począwszy od 2027 r. może dokonać waloryzacji wynagrodzenia określonego ust. 1 Umowy w następujący sposób:</w:t>
      </w:r>
    </w:p>
    <w:p w14:paraId="6806D4B8" w14:textId="77777777" w:rsidR="00306725" w:rsidRPr="00306725" w:rsidRDefault="00306725" w:rsidP="00306725">
      <w:pPr>
        <w:numPr>
          <w:ilvl w:val="0"/>
          <w:numId w:val="58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>zwiększając je o kwotę wynikającą ze wzrostu minimalnego wynagrodzenia oraz pochodnych związanych ze wzrostem minimalnego wynagrodzenia w zakresie składek na ubezpieczenia społeczne i/lub zdrowotne wobec osób wskazanych do realizacji Umowy i pozostających z Wykonawcą w stosunku pracy lub cywilno-prawnym na dzień rozpoczęcia realizacji Umowy, z uwzględnieniem zmian w zatrudnieniu dokonanych za  zgodą Zamawiającego po tym dniu,</w:t>
      </w:r>
    </w:p>
    <w:p w14:paraId="691B9027" w14:textId="77777777" w:rsidR="00306725" w:rsidRPr="00306725" w:rsidRDefault="00306725" w:rsidP="00306725">
      <w:pPr>
        <w:numPr>
          <w:ilvl w:val="0"/>
          <w:numId w:val="58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 xml:space="preserve">zwiększając je o kwotę wzrostów kosztów wykonania Przedmiotu Umowy  wynikającą ze zmiany zasad gromadzenia i wysokości wpłat do pracowniczych planów kapitałowych, o których mowa w ustawie z dnia 4 października 2018 r. o pracowniczych planach kapitałowych (tekst jednolity Dz.U. z 2020 r. poz. 1342 ze zm.) wobec pracowników i osób zatrudnionych w oparciu o umowy cywilno-prawne, otrzymujących minimalne wynagrodzenie, przy czym:  </w:t>
      </w:r>
    </w:p>
    <w:p w14:paraId="617604ED" w14:textId="77777777" w:rsidR="00306725" w:rsidRPr="00306725" w:rsidRDefault="00306725" w:rsidP="00306725">
      <w:pPr>
        <w:ind w:left="720" w:hanging="360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 xml:space="preserve">a) </w:t>
      </w:r>
      <w:r w:rsidRPr="00306725">
        <w:rPr>
          <w:rFonts w:ascii="Cambria" w:hAnsi="Cambria"/>
          <w:sz w:val="20"/>
          <w:szCs w:val="20"/>
        </w:rPr>
        <w:tab/>
        <w:t xml:space="preserve">waloryzacja może być dokonana przez Zamawiającego tylko wobec osób, które posiadały wynagrodzenie minimalne i były zgłoszone do Umowy,  </w:t>
      </w:r>
    </w:p>
    <w:p w14:paraId="07A7F35C" w14:textId="77777777" w:rsidR="00306725" w:rsidRPr="00306725" w:rsidRDefault="00306725" w:rsidP="00306725">
      <w:pPr>
        <w:ind w:left="720" w:hanging="360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>b)</w:t>
      </w:r>
      <w:r w:rsidRPr="00306725">
        <w:rPr>
          <w:rFonts w:ascii="Cambria" w:hAnsi="Cambria"/>
          <w:sz w:val="20"/>
          <w:szCs w:val="20"/>
        </w:rPr>
        <w:tab/>
        <w:t>Wykonawca przedłoży Zamawiającemu umowy o pracę lub umowy cywilno-prawne z osobami wykazanymi do realizacji Umowy,</w:t>
      </w:r>
    </w:p>
    <w:p w14:paraId="512FBC2E" w14:textId="77777777" w:rsidR="00306725" w:rsidRPr="00306725" w:rsidRDefault="00306725" w:rsidP="00306725">
      <w:pPr>
        <w:ind w:left="720" w:hanging="360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>c)</w:t>
      </w:r>
      <w:r w:rsidRPr="00306725">
        <w:rPr>
          <w:rFonts w:ascii="Cambria" w:hAnsi="Cambria"/>
          <w:sz w:val="20"/>
          <w:szCs w:val="20"/>
        </w:rPr>
        <w:tab/>
        <w:t>przez minimalne wynagrodzenie rozumieć należy wynagrodzenie określone w przepisach prawa pracy.</w:t>
      </w:r>
    </w:p>
    <w:p w14:paraId="2F530D8C" w14:textId="5B5C22E9" w:rsidR="00306725" w:rsidRPr="00306725" w:rsidRDefault="00306725" w:rsidP="00306725">
      <w:pPr>
        <w:pStyle w:val="Akapitzlist"/>
        <w:numPr>
          <w:ilvl w:val="0"/>
          <w:numId w:val="41"/>
        </w:numPr>
        <w:ind w:left="284" w:hanging="284"/>
        <w:jc w:val="both"/>
        <w:rPr>
          <w:rFonts w:ascii="Cambria" w:hAnsi="Cambria"/>
        </w:rPr>
      </w:pPr>
      <w:r w:rsidRPr="00306725">
        <w:rPr>
          <w:rFonts w:ascii="Cambria" w:hAnsi="Cambria"/>
        </w:rPr>
        <w:t xml:space="preserve">Zmiana wynagrodzenia określonego w ust. 2 może być  dokonywana w przypadku podwyższenia wynagrodzenia minimalnego począwszy od dnia wejścia w życie właściwych przepisów prawa, nie wcześniej jednak niż od dnia 1 stycznia 2027 roku. </w:t>
      </w:r>
    </w:p>
    <w:p w14:paraId="203B8FB9" w14:textId="5981C41E" w:rsidR="00306725" w:rsidRPr="00306725" w:rsidRDefault="00306725" w:rsidP="00306725">
      <w:pPr>
        <w:pStyle w:val="Akapitzlist"/>
        <w:numPr>
          <w:ilvl w:val="0"/>
          <w:numId w:val="41"/>
        </w:numPr>
        <w:ind w:left="284" w:hanging="426"/>
        <w:jc w:val="both"/>
        <w:rPr>
          <w:rFonts w:ascii="Cambria" w:hAnsi="Cambria"/>
        </w:rPr>
      </w:pPr>
      <w:r w:rsidRPr="00306725">
        <w:rPr>
          <w:rFonts w:ascii="Cambria" w:hAnsi="Cambria"/>
        </w:rPr>
        <w:t xml:space="preserve">Na zasadach określonych w niniejszym paragrafie wynagrodzenie Wykonawcy, o którym mowa w § 4 ust. 1 może ulec zmianie </w:t>
      </w:r>
      <w:r w:rsidRPr="00306725">
        <w:rPr>
          <w:rFonts w:ascii="Cambria" w:hAnsi="Cambria"/>
          <w:bCs/>
        </w:rPr>
        <w:t xml:space="preserve">w przypadku udowodnienia </w:t>
      </w:r>
      <w:r w:rsidRPr="00306725">
        <w:rPr>
          <w:rFonts w:ascii="Cambria" w:hAnsi="Cambria"/>
        </w:rPr>
        <w:t>zmiany ceny rzeczy dostarczanych  lub kosztów związanych z realizacją Przedmiotu Umowy na następujących zasadach:</w:t>
      </w:r>
    </w:p>
    <w:p w14:paraId="28057A36" w14:textId="77777777" w:rsidR="00306725" w:rsidRPr="00306725" w:rsidRDefault="00306725" w:rsidP="00306725">
      <w:pPr>
        <w:numPr>
          <w:ilvl w:val="0"/>
          <w:numId w:val="57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 xml:space="preserve">nie wcześniej niż po upływie 6 miesięcy, wysokość wynagrodzenia Wykonawcy może ulec  zmianie   do wysokości </w:t>
      </w:r>
      <w:bookmarkStart w:id="6" w:name="_Hlk134515179"/>
      <w:r w:rsidRPr="00306725">
        <w:rPr>
          <w:rFonts w:ascii="Cambria" w:hAnsi="Cambria"/>
          <w:sz w:val="20"/>
          <w:szCs w:val="20"/>
        </w:rPr>
        <w:t xml:space="preserve">wskaźnika (liczonego od dnia zawarcia umowy) </w:t>
      </w:r>
      <w:bookmarkStart w:id="7" w:name="_Hlk134515547"/>
      <w:r w:rsidRPr="00306725">
        <w:rPr>
          <w:rFonts w:ascii="Cambria" w:hAnsi="Cambria"/>
          <w:sz w:val="20"/>
          <w:szCs w:val="20"/>
        </w:rPr>
        <w:t xml:space="preserve">cen </w:t>
      </w:r>
      <w:bookmarkEnd w:id="6"/>
      <w:bookmarkEnd w:id="7"/>
      <w:r w:rsidRPr="00306725">
        <w:rPr>
          <w:rFonts w:ascii="Cambria" w:hAnsi="Cambria"/>
          <w:sz w:val="20"/>
          <w:szCs w:val="20"/>
        </w:rPr>
        <w:t>towarów i usług konsumpcyjnych ustalany przez Prezesa Głównego Urzędu Statystycznego i ogłoszony w Dzienniku Urzędowym RP „Monitor Polski” (Wskaźnik GUS) z zastrzeżeniem, że:</w:t>
      </w:r>
    </w:p>
    <w:p w14:paraId="752E2076" w14:textId="77777777" w:rsidR="00306725" w:rsidRPr="00306725" w:rsidRDefault="00306725" w:rsidP="00306725">
      <w:pPr>
        <w:numPr>
          <w:ilvl w:val="0"/>
          <w:numId w:val="56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>zmiana wynagrodzenia będzie związana wyłącznie z tą jego częścią, która nie była wykonana,</w:t>
      </w:r>
    </w:p>
    <w:p w14:paraId="05A04D93" w14:textId="77777777" w:rsidR="00306725" w:rsidRPr="00306725" w:rsidRDefault="00306725" w:rsidP="00306725">
      <w:pPr>
        <w:numPr>
          <w:ilvl w:val="0"/>
          <w:numId w:val="56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bookmarkStart w:id="8" w:name="_Hlk134517202"/>
      <w:r w:rsidRPr="00306725">
        <w:rPr>
          <w:rFonts w:ascii="Cambria" w:hAnsi="Cambria"/>
          <w:sz w:val="20"/>
          <w:szCs w:val="20"/>
        </w:rPr>
        <w:t xml:space="preserve">Wynagrodzenie, może zostać zmienione w przypadku zmiany cen rzeczy dostarczanych lub innych kosztów związanych z realizacją niniejszej umowy, jeżeli poziom tych zmian po upływie co najmniej 6 miesięcy od dnia, zawarcia umowy upłynął i zmieni się o co najmniej o 7 % wskaźnika GUS. </w:t>
      </w:r>
      <w:bookmarkEnd w:id="8"/>
      <w:r w:rsidRPr="00306725">
        <w:rPr>
          <w:rFonts w:ascii="Cambria" w:hAnsi="Cambria"/>
          <w:sz w:val="20"/>
          <w:szCs w:val="20"/>
        </w:rPr>
        <w:t xml:space="preserve"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</w:t>
      </w:r>
      <w:r w:rsidRPr="00306725">
        <w:rPr>
          <w:rFonts w:ascii="Cambria" w:hAnsi="Cambria"/>
          <w:sz w:val="20"/>
          <w:szCs w:val="20"/>
        </w:rPr>
        <w:lastRenderedPageBreak/>
        <w:t>zamówienia oraz ich wartość wynikającą z oferty Wykonawcy oraz przedłożonych dowodów zmiany ich wysokości. Zmiana ceny zwaloryzowanej nie może być większa niż wskaźnik GUS.</w:t>
      </w:r>
    </w:p>
    <w:p w14:paraId="71CCB9DF" w14:textId="77777777" w:rsidR="00306725" w:rsidRPr="00306725" w:rsidRDefault="00306725" w:rsidP="00306725">
      <w:pPr>
        <w:numPr>
          <w:ilvl w:val="0"/>
          <w:numId w:val="56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r w:rsidRPr="00306725">
        <w:rPr>
          <w:rFonts w:ascii="Cambria" w:hAnsi="Cambria"/>
          <w:sz w:val="20"/>
          <w:szCs w:val="20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4BD425BC" w14:textId="5AB8DA05" w:rsidR="00306725" w:rsidRPr="00306725" w:rsidRDefault="00306725" w:rsidP="00306725">
      <w:pPr>
        <w:pStyle w:val="Akapitzlist"/>
        <w:numPr>
          <w:ilvl w:val="0"/>
          <w:numId w:val="41"/>
        </w:numPr>
        <w:ind w:left="426" w:hanging="426"/>
        <w:jc w:val="both"/>
        <w:rPr>
          <w:rFonts w:ascii="Cambria" w:hAnsi="Cambria"/>
        </w:rPr>
      </w:pPr>
      <w:r w:rsidRPr="00306725">
        <w:rPr>
          <w:rFonts w:ascii="Cambria" w:hAnsi="Cambria"/>
        </w:rPr>
        <w:t>Wynagrodzenie należne Wykonawcy zostanie ustalone z zastosowaniem stawki VAT obowiązującej w chwili powstania obowiązku podatkowego.</w:t>
      </w:r>
      <w:bookmarkEnd w:id="5"/>
    </w:p>
    <w:p w14:paraId="57264433" w14:textId="77777777" w:rsidR="00306725" w:rsidRDefault="00306725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33D8DD5D" w14:textId="24B88DD7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§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11</w:t>
      </w:r>
    </w:p>
    <w:p w14:paraId="074FAF8B" w14:textId="589BCFA1" w:rsidR="00431FC3" w:rsidRPr="00286BCC" w:rsidRDefault="00431FC3" w:rsidP="002A2F12">
      <w:pPr>
        <w:pStyle w:val="Akapitzlist"/>
        <w:numPr>
          <w:ilvl w:val="0"/>
          <w:numId w:val="35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286BCC">
        <w:rPr>
          <w:rFonts w:ascii="Cambria" w:hAnsi="Cambria" w:cs="Calibri"/>
          <w:bCs/>
          <w:color w:val="000000"/>
        </w:rPr>
        <w:t>Zamawiający</w:t>
      </w:r>
      <w:r w:rsidR="00C1444A">
        <w:rPr>
          <w:rFonts w:ascii="Cambria" w:hAnsi="Cambria" w:cs="Calibri"/>
          <w:bCs/>
          <w:color w:val="000000"/>
        </w:rPr>
        <w:t xml:space="preserve"> </w:t>
      </w:r>
      <w:r w:rsidRPr="00963580">
        <w:rPr>
          <w:rFonts w:ascii="Cambria" w:hAnsi="Cambria" w:cs="Calibri"/>
          <w:bCs/>
        </w:rPr>
        <w:t>dopuszcza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częściowe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fakturowanie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robót.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Wykonawca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jest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uprawniony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do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wystawienia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faktur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częściowych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do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kwoty</w:t>
      </w:r>
      <w:r w:rsidR="00C1444A" w:rsidRPr="00963580">
        <w:rPr>
          <w:rFonts w:ascii="Cambria" w:hAnsi="Cambria" w:cs="Calibri"/>
          <w:bCs/>
        </w:rPr>
        <w:t xml:space="preserve"> </w:t>
      </w:r>
      <w:r w:rsidR="00F768E4" w:rsidRPr="00963580">
        <w:rPr>
          <w:rFonts w:ascii="Cambria" w:hAnsi="Cambria" w:cs="Calibri"/>
          <w:bCs/>
        </w:rPr>
        <w:t>80</w:t>
      </w:r>
      <w:r w:rsidRPr="00963580">
        <w:rPr>
          <w:rFonts w:ascii="Cambria" w:hAnsi="Cambria" w:cs="Calibri"/>
          <w:bCs/>
        </w:rPr>
        <w:t>%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wartości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przedmiotu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zamówienia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oraz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faktury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końcowej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obejmującej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pozostałe</w:t>
      </w:r>
      <w:r w:rsidR="00C1444A" w:rsidRPr="00963580">
        <w:rPr>
          <w:rFonts w:ascii="Cambria" w:hAnsi="Cambria" w:cs="Calibri"/>
          <w:bCs/>
        </w:rPr>
        <w:t xml:space="preserve"> </w:t>
      </w:r>
      <w:r w:rsidR="00F768E4" w:rsidRPr="00963580">
        <w:rPr>
          <w:rFonts w:ascii="Cambria" w:hAnsi="Cambria" w:cs="Calibri"/>
          <w:bCs/>
        </w:rPr>
        <w:t>20</w:t>
      </w:r>
      <w:r w:rsidRPr="00963580">
        <w:rPr>
          <w:rFonts w:ascii="Cambria" w:hAnsi="Cambria" w:cs="Calibri"/>
          <w:bCs/>
        </w:rPr>
        <w:t>%</w:t>
      </w:r>
      <w:r w:rsidR="00C1444A" w:rsidRPr="00963580">
        <w:rPr>
          <w:rFonts w:ascii="Cambria" w:hAnsi="Cambria" w:cs="Calibri"/>
          <w:bCs/>
        </w:rPr>
        <w:t xml:space="preserve"> </w:t>
      </w:r>
      <w:r w:rsidRPr="00963580">
        <w:rPr>
          <w:rFonts w:ascii="Cambria" w:hAnsi="Cambria" w:cs="Calibri"/>
          <w:bCs/>
        </w:rPr>
        <w:t>wartości</w:t>
      </w:r>
      <w:r w:rsidR="00C1444A" w:rsidRPr="00963580">
        <w:rPr>
          <w:rFonts w:ascii="Cambria" w:hAnsi="Cambria" w:cs="Calibri"/>
          <w:bCs/>
        </w:rPr>
        <w:t xml:space="preserve"> </w:t>
      </w:r>
      <w:r w:rsidRPr="00286BCC">
        <w:rPr>
          <w:rFonts w:ascii="Cambria" w:hAnsi="Cambria" w:cs="Calibri"/>
          <w:bCs/>
          <w:color w:val="000000"/>
        </w:rPr>
        <w:t>przedmiotu</w:t>
      </w:r>
      <w:r w:rsidR="00C1444A">
        <w:rPr>
          <w:rFonts w:ascii="Cambria" w:hAnsi="Cambria" w:cs="Calibri"/>
          <w:bCs/>
          <w:color w:val="000000"/>
        </w:rPr>
        <w:t xml:space="preserve"> </w:t>
      </w:r>
      <w:r w:rsidRPr="00286BCC">
        <w:rPr>
          <w:rFonts w:ascii="Cambria" w:hAnsi="Cambria" w:cs="Calibri"/>
          <w:bCs/>
          <w:color w:val="000000"/>
        </w:rPr>
        <w:t>zamówienia</w:t>
      </w:r>
      <w:r w:rsidRPr="00286BCC">
        <w:rPr>
          <w:rFonts w:ascii="Cambria" w:hAnsi="Cambria" w:cs="Calibri"/>
          <w:color w:val="000000"/>
        </w:rPr>
        <w:t>.</w:t>
      </w:r>
      <w:r w:rsidR="00C1444A">
        <w:rPr>
          <w:rFonts w:ascii="Cambria" w:hAnsi="Cambria" w:cs="Calibri"/>
          <w:color w:val="000000"/>
        </w:rPr>
        <w:t xml:space="preserve"> </w:t>
      </w:r>
    </w:p>
    <w:p w14:paraId="170E29BC" w14:textId="02E7C5B8" w:rsidR="00431FC3" w:rsidRPr="00286BCC" w:rsidRDefault="00431FC3" w:rsidP="002A2F12">
      <w:pPr>
        <w:pStyle w:val="Akapitzlist"/>
        <w:numPr>
          <w:ilvl w:val="0"/>
          <w:numId w:val="35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286BCC">
        <w:rPr>
          <w:rFonts w:ascii="Cambria" w:hAnsi="Cambria" w:cs="Arial"/>
          <w:color w:val="000000"/>
        </w:rPr>
        <w:t>Fakturami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częściowymi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rozliczane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będą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zakończone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i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odebrane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elementy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robót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przez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Inspektora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Nadzoru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przy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udziale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przedstawicieli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Zamawiającego,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potwierdzone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protokołem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odbioru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częściowego,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podpisanym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przez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Inspektora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Nadzoru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Inwestorskiego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i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pracownika</w:t>
      </w:r>
      <w:r w:rsidR="00C1444A">
        <w:rPr>
          <w:rFonts w:ascii="Cambria" w:hAnsi="Cambria" w:cs="Arial"/>
          <w:color w:val="000000"/>
        </w:rPr>
        <w:t xml:space="preserve"> </w:t>
      </w:r>
      <w:r w:rsidRPr="00286BCC">
        <w:rPr>
          <w:rFonts w:ascii="Cambria" w:hAnsi="Cambria" w:cs="Arial"/>
          <w:color w:val="000000"/>
        </w:rPr>
        <w:t>Zamawiającego.</w:t>
      </w:r>
    </w:p>
    <w:p w14:paraId="7CAFFE37" w14:textId="075A6931" w:rsidR="00B9058C" w:rsidRPr="00286BCC" w:rsidRDefault="00B9058C" w:rsidP="002A2F12">
      <w:pPr>
        <w:numPr>
          <w:ilvl w:val="0"/>
          <w:numId w:val="35"/>
        </w:numPr>
        <w:tabs>
          <w:tab w:val="clear" w:pos="360"/>
        </w:tabs>
        <w:spacing w:after="0" w:line="276" w:lineRule="auto"/>
        <w:ind w:left="357" w:hanging="357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Faktury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częściowe,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faktura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końcowa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i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załączniki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do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faktur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muszą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być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zgodne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z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planem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płatności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i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harmonogramem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rzeczowo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–</w:t>
      </w:r>
      <w:r w:rsidR="00C1444A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286BCC">
        <w:rPr>
          <w:rFonts w:ascii="Cambria" w:eastAsia="Times New Roman" w:hAnsi="Cambria" w:cs="Arial"/>
          <w:sz w:val="20"/>
          <w:szCs w:val="20"/>
          <w:lang w:eastAsia="pl-PL"/>
        </w:rPr>
        <w:t>finansowym.</w:t>
      </w:r>
      <w:r w:rsidR="00C1444A">
        <w:rPr>
          <w:rFonts w:ascii="Cambria" w:eastAsia="Times New Roman" w:hAnsi="Cambria" w:cs="Calibri"/>
          <w:color w:val="000000"/>
          <w:sz w:val="20"/>
          <w:szCs w:val="20"/>
          <w:lang w:eastAsia="pl-PL"/>
        </w:rPr>
        <w:t xml:space="preserve"> </w:t>
      </w:r>
    </w:p>
    <w:p w14:paraId="1F91E7E8" w14:textId="46917054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§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12</w:t>
      </w:r>
    </w:p>
    <w:p w14:paraId="2CC185FF" w14:textId="3B09AD9C" w:rsidR="00431FC3" w:rsidRPr="00286BCC" w:rsidRDefault="00431FC3" w:rsidP="002A2F12">
      <w:pPr>
        <w:numPr>
          <w:ilvl w:val="0"/>
          <w:numId w:val="4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/>
          <w:sz w:val="20"/>
          <w:szCs w:val="20"/>
        </w:rPr>
        <w:t>Zapłata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nastąpi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w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terminie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do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30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dni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od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dnia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doręczenia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prawidłowo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wystawionej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faktury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ustrukturyzowanej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w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KSeF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oraz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przekazania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Zamawiającemu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numeru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identyfikującego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fakturę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w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KSeF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(KSeF</w:t>
      </w:r>
      <w:r w:rsidR="00C1444A">
        <w:rPr>
          <w:rFonts w:ascii="Cambria" w:hAnsi="Cambria"/>
          <w:sz w:val="20"/>
          <w:szCs w:val="20"/>
        </w:rPr>
        <w:t xml:space="preserve"> </w:t>
      </w:r>
      <w:r w:rsidRPr="00286BCC">
        <w:rPr>
          <w:rFonts w:ascii="Cambria" w:hAnsi="Cambria"/>
          <w:sz w:val="20"/>
          <w:szCs w:val="20"/>
        </w:rPr>
        <w:t>ID).</w:t>
      </w:r>
      <w:r w:rsidR="00C1444A">
        <w:rPr>
          <w:rFonts w:ascii="Cambria" w:hAnsi="Cambria"/>
          <w:sz w:val="20"/>
          <w:szCs w:val="20"/>
        </w:rPr>
        <w:t xml:space="preserve"> </w:t>
      </w:r>
    </w:p>
    <w:p w14:paraId="173E4EE5" w14:textId="35777EF9" w:rsidR="00431FC3" w:rsidRPr="00286BCC" w:rsidRDefault="00431FC3" w:rsidP="002A2F12">
      <w:pPr>
        <w:pStyle w:val="Akapitzlist"/>
        <w:numPr>
          <w:ilvl w:val="0"/>
          <w:numId w:val="37"/>
        </w:numPr>
        <w:spacing w:after="0"/>
        <w:ind w:left="709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Wykonawca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wystawia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wyłącznie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faktury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ustrukturyzowane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KSeF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udostępnia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je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Zamawiającemu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KSeF,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przekazując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dodatkowo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(e-mail)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co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najmniej: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numer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faktury,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KSeF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ID,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kwotę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brutto,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etap/okres,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którego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dotyczy.</w:t>
      </w:r>
    </w:p>
    <w:p w14:paraId="4C657711" w14:textId="70587A86" w:rsidR="00431FC3" w:rsidRPr="00286BCC" w:rsidRDefault="00431FC3" w:rsidP="002A2F12">
      <w:pPr>
        <w:pStyle w:val="Akapitzlist"/>
        <w:numPr>
          <w:ilvl w:val="0"/>
          <w:numId w:val="37"/>
        </w:numPr>
        <w:spacing w:after="0"/>
        <w:ind w:left="709" w:hanging="357"/>
        <w:jc w:val="both"/>
        <w:rPr>
          <w:rFonts w:ascii="Cambria" w:hAnsi="Cambria"/>
        </w:rPr>
      </w:pPr>
      <w:r w:rsidRPr="00286BCC">
        <w:rPr>
          <w:rFonts w:ascii="Cambria" w:hAnsi="Cambria"/>
        </w:rPr>
        <w:t>W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razie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niedostępności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KSeF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Strony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stosują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tryb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awaryjny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zgodny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z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przepisami,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przywróceniu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dostępności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Wykonawca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niezwłocznie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wprowadzi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fakturę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do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/>
        </w:rPr>
        <w:t>KSeF</w:t>
      </w:r>
    </w:p>
    <w:p w14:paraId="6153BC56" w14:textId="5AB36F35" w:rsidR="009119D0" w:rsidRPr="00286BCC" w:rsidRDefault="009119D0" w:rsidP="002A2F12">
      <w:pPr>
        <w:numPr>
          <w:ilvl w:val="0"/>
          <w:numId w:val="4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dzień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uznaje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dzień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obciążenia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rachunku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Zamawiającego.</w:t>
      </w:r>
    </w:p>
    <w:p w14:paraId="646D1BA9" w14:textId="4C9ACC3B" w:rsidR="009119D0" w:rsidRPr="00286BCC" w:rsidRDefault="009119D0" w:rsidP="002A2F12">
      <w:pPr>
        <w:numPr>
          <w:ilvl w:val="0"/>
          <w:numId w:val="4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korzystał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podwykonawców,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warunkiem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odebrane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przedstawienie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dowodów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wymagalnego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podwykonawcom.</w:t>
      </w:r>
    </w:p>
    <w:p w14:paraId="48CB1C3A" w14:textId="1BC3F79B" w:rsidR="009119D0" w:rsidRPr="00286BCC" w:rsidRDefault="009119D0" w:rsidP="002A2F12">
      <w:pPr>
        <w:numPr>
          <w:ilvl w:val="0"/>
          <w:numId w:val="4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nieprzedstawienia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dowod</w:t>
      </w:r>
      <w:r w:rsidR="00E31B03" w:rsidRPr="00286BCC">
        <w:rPr>
          <w:rFonts w:ascii="Cambria" w:hAnsi="Cambria" w:cs="Arial"/>
          <w:sz w:val="20"/>
          <w:szCs w:val="20"/>
        </w:rPr>
        <w:t>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E31B03"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164F88" w:rsidRPr="00286BCC">
        <w:rPr>
          <w:rFonts w:ascii="Cambria" w:hAnsi="Cambria" w:cs="Arial"/>
          <w:sz w:val="20"/>
          <w:szCs w:val="20"/>
        </w:rPr>
        <w:t>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164F88" w:rsidRPr="00286BCC">
        <w:rPr>
          <w:rFonts w:ascii="Cambria" w:hAnsi="Cambria" w:cs="Arial"/>
          <w:sz w:val="20"/>
          <w:szCs w:val="20"/>
        </w:rPr>
        <w:t>wstrzymuje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wypłatę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części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równej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sumie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kwot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wynikających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nieprzedstawionych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dowodów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zapłaty.</w:t>
      </w:r>
    </w:p>
    <w:p w14:paraId="3306C43F" w14:textId="4993B02B" w:rsidR="009119D0" w:rsidRPr="00286BCC" w:rsidRDefault="009119D0" w:rsidP="002A2F12">
      <w:pPr>
        <w:pStyle w:val="w2zmart"/>
        <w:numPr>
          <w:ilvl w:val="0"/>
          <w:numId w:val="4"/>
        </w:numPr>
        <w:tabs>
          <w:tab w:val="clear" w:pos="1080"/>
        </w:tabs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przysługującej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bezpośredniej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wymagalnego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odsetek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przysługującego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zawarł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zaakceptowaną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podwykonawstwo,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zawarł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przedłożoną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podwykonawstwo,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dostawy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usługi,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uchylenia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odpowiednio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podwykonawcę.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25A3834C" w14:textId="6C3F3986" w:rsidR="009119D0" w:rsidRPr="00286BCC" w:rsidRDefault="00C1444A" w:rsidP="002A2F12">
      <w:pPr>
        <w:numPr>
          <w:ilvl w:val="0"/>
          <w:numId w:val="4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przed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dokonaniem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płatności</w:t>
      </w:r>
      <w:r w:rsidR="00E31B03" w:rsidRPr="00286BCC"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o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której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mowa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w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ust.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5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zwróci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się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do</w:t>
      </w:r>
      <w:r>
        <w:rPr>
          <w:rFonts w:ascii="Cambria" w:hAnsi="Cambria" w:cs="Arial"/>
          <w:sz w:val="20"/>
          <w:szCs w:val="20"/>
        </w:rPr>
        <w:t xml:space="preserve"> </w:t>
      </w:r>
      <w:r w:rsidR="00F768E4" w:rsidRPr="00286BCC">
        <w:rPr>
          <w:rFonts w:ascii="Cambria" w:hAnsi="Cambria" w:cs="Arial"/>
          <w:sz w:val="20"/>
          <w:szCs w:val="20"/>
        </w:rPr>
        <w:t>Wykonawcy,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aby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ten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w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terminie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7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dni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wniósł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pisemne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uwagi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o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powodach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nie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uregulowania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zobowiąza</w:t>
      </w:r>
      <w:r w:rsidR="00E31B03" w:rsidRPr="00286BCC">
        <w:rPr>
          <w:rFonts w:ascii="Cambria" w:hAnsi="Cambria" w:cs="Arial"/>
          <w:sz w:val="20"/>
          <w:szCs w:val="20"/>
        </w:rPr>
        <w:t>ń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wobec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podwykonawcy.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Wniesione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uwagi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mogą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być</w:t>
      </w:r>
      <w:r>
        <w:rPr>
          <w:rFonts w:ascii="Cambria" w:hAnsi="Cambria" w:cs="Arial"/>
          <w:sz w:val="20"/>
          <w:szCs w:val="20"/>
        </w:rPr>
        <w:t xml:space="preserve"> </w:t>
      </w:r>
      <w:r w:rsidR="009119D0" w:rsidRPr="00286BCC">
        <w:rPr>
          <w:rFonts w:ascii="Cambria" w:hAnsi="Cambria" w:cs="Arial"/>
          <w:sz w:val="20"/>
          <w:szCs w:val="20"/>
        </w:rPr>
        <w:t>podstawą</w:t>
      </w:r>
      <w:r w:rsidR="00E31B03" w:rsidRPr="00286BCC">
        <w:rPr>
          <w:rFonts w:ascii="Cambria" w:hAnsi="Cambria" w:cs="Arial"/>
          <w:sz w:val="20"/>
          <w:szCs w:val="20"/>
        </w:rPr>
        <w:t>:</w:t>
      </w:r>
    </w:p>
    <w:p w14:paraId="0CF0CF5B" w14:textId="3AA4B6DF" w:rsidR="009119D0" w:rsidRPr="00286BCC" w:rsidRDefault="009119D0" w:rsidP="002A2F12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lastRenderedPageBreak/>
        <w:t>niedokonania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bezpośredniej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wykaże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niezasadność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takiej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albo</w:t>
      </w:r>
    </w:p>
    <w:p w14:paraId="0D4F9A3F" w14:textId="7F0586A3" w:rsidR="009119D0" w:rsidRPr="00286BCC" w:rsidRDefault="009119D0" w:rsidP="002A2F12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złożyć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depozytu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sądowego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kwotę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potrzebną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pokrycie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istnienia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zasadniczej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wątpliwości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podmiotu,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płatność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albo</w:t>
      </w:r>
    </w:p>
    <w:p w14:paraId="41DD219A" w14:textId="120B1820" w:rsidR="009119D0" w:rsidRPr="00286BCC" w:rsidRDefault="009119D0" w:rsidP="002A2F12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dokonać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bezpośredniej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wykaże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zasadność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takiej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zapłaty.</w:t>
      </w:r>
    </w:p>
    <w:p w14:paraId="4B88BF91" w14:textId="77777777" w:rsidR="000008D0" w:rsidRDefault="000008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5B5EEC0F" w14:textId="4EA92F4F" w:rsidR="009119D0" w:rsidRPr="00286BCC" w:rsidRDefault="009119D0" w:rsidP="001B3A4C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§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13</w:t>
      </w:r>
    </w:p>
    <w:p w14:paraId="6392D07E" w14:textId="02DC81B7" w:rsidR="009119D0" w:rsidRPr="00286BCC" w:rsidRDefault="009119D0" w:rsidP="002A2F12">
      <w:pPr>
        <w:numPr>
          <w:ilvl w:val="0"/>
          <w:numId w:val="11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Przed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podpisaniem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złoży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należytego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491B4B" w:rsidRPr="00286BCC">
        <w:rPr>
          <w:rFonts w:ascii="Cambria" w:hAnsi="Cambria" w:cs="Arial"/>
          <w:sz w:val="20"/>
          <w:szCs w:val="20"/>
        </w:rPr>
        <w:t>P</w:t>
      </w:r>
      <w:r w:rsidRPr="00286BCC">
        <w:rPr>
          <w:rFonts w:ascii="Cambria" w:hAnsi="Cambria" w:cs="Arial"/>
          <w:sz w:val="20"/>
          <w:szCs w:val="20"/>
        </w:rPr>
        <w:t>rzedmiotu</w:t>
      </w:r>
      <w:r w:rsidR="00C1444A">
        <w:rPr>
          <w:rFonts w:ascii="Cambria" w:hAnsi="Cambria" w:cs="Arial"/>
          <w:strike/>
          <w:sz w:val="20"/>
          <w:szCs w:val="20"/>
        </w:rPr>
        <w:t xml:space="preserve"> </w:t>
      </w:r>
      <w:r w:rsidR="00491B4B" w:rsidRPr="00286BCC">
        <w:rPr>
          <w:rFonts w:ascii="Cambria" w:hAnsi="Cambria" w:cs="Arial"/>
          <w:color w:val="000000" w:themeColor="text1"/>
          <w:sz w:val="20"/>
          <w:szCs w:val="20"/>
        </w:rPr>
        <w:t>umowy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6E312CF8" w14:textId="0DAAB9E5" w:rsidR="009119D0" w:rsidRPr="000008D0" w:rsidRDefault="009119D0" w:rsidP="002A2F12">
      <w:pPr>
        <w:numPr>
          <w:ilvl w:val="0"/>
          <w:numId w:val="11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0008D0">
        <w:rPr>
          <w:rFonts w:ascii="Cambria" w:hAnsi="Cambria" w:cs="Arial"/>
          <w:b/>
          <w:bCs/>
          <w:sz w:val="20"/>
          <w:szCs w:val="20"/>
        </w:rPr>
        <w:t>Wykonawca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udziela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b/>
          <w:bCs/>
          <w:sz w:val="20"/>
          <w:szCs w:val="20"/>
        </w:rPr>
        <w:t>Zamawiającemu</w:t>
      </w:r>
      <w:r w:rsidR="00C1444A" w:rsidRPr="000008D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zabezpieczenia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należytego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wykonania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Przedmiotu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umowy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w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kwocie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stanowiącej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b/>
          <w:sz w:val="20"/>
          <w:szCs w:val="20"/>
        </w:rPr>
        <w:t>5</w:t>
      </w:r>
      <w:r w:rsidR="00C1444A" w:rsidRPr="000008D0">
        <w:rPr>
          <w:rFonts w:ascii="Cambria" w:hAnsi="Cambria" w:cs="Arial"/>
          <w:b/>
          <w:sz w:val="20"/>
          <w:szCs w:val="20"/>
        </w:rPr>
        <w:t xml:space="preserve"> </w:t>
      </w:r>
      <w:r w:rsidRPr="000008D0">
        <w:rPr>
          <w:rFonts w:ascii="Cambria" w:hAnsi="Cambria" w:cs="Arial"/>
          <w:b/>
          <w:sz w:val="20"/>
          <w:szCs w:val="20"/>
        </w:rPr>
        <w:t>%</w:t>
      </w:r>
      <w:r w:rsidR="00C1444A" w:rsidRPr="000008D0">
        <w:rPr>
          <w:rFonts w:ascii="Cambria" w:hAnsi="Cambria" w:cs="Arial"/>
          <w:b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ceny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brutto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wykonania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Przedmiotu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umowy,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tj.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kwoty</w:t>
      </w:r>
      <w:r w:rsidR="00C1444A" w:rsidRPr="000008D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008D0">
        <w:rPr>
          <w:rFonts w:ascii="Cambria" w:hAnsi="Cambria" w:cs="Arial"/>
          <w:b/>
          <w:bCs/>
          <w:sz w:val="20"/>
          <w:szCs w:val="20"/>
        </w:rPr>
        <w:t>……....................</w:t>
      </w:r>
      <w:r w:rsidR="00C1444A" w:rsidRPr="000008D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008D0">
        <w:rPr>
          <w:rFonts w:ascii="Cambria" w:hAnsi="Cambria" w:cs="Arial"/>
          <w:b/>
          <w:bCs/>
          <w:sz w:val="20"/>
          <w:szCs w:val="20"/>
        </w:rPr>
        <w:t>PLN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(słownie:</w:t>
      </w:r>
      <w:r w:rsidR="00C1444A" w:rsidRPr="000008D0">
        <w:rPr>
          <w:rFonts w:ascii="Cambria" w:hAnsi="Cambria" w:cs="Arial"/>
          <w:sz w:val="20"/>
          <w:szCs w:val="20"/>
        </w:rPr>
        <w:t xml:space="preserve"> </w:t>
      </w:r>
      <w:r w:rsidRPr="000008D0">
        <w:rPr>
          <w:rFonts w:ascii="Cambria" w:hAnsi="Cambria" w:cs="Arial"/>
          <w:sz w:val="20"/>
          <w:szCs w:val="20"/>
        </w:rPr>
        <w:t>....................................................................../100).</w:t>
      </w:r>
      <w:r w:rsidR="00793D15" w:rsidRPr="000008D0">
        <w:rPr>
          <w:rFonts w:ascii="Cambria" w:hAnsi="Cambria" w:cs="Arial"/>
          <w:sz w:val="20"/>
          <w:szCs w:val="20"/>
        </w:rPr>
        <w:t>*</w:t>
      </w:r>
    </w:p>
    <w:p w14:paraId="6F972911" w14:textId="2580F299" w:rsidR="009119D0" w:rsidRPr="00286BCC" w:rsidRDefault="009119D0" w:rsidP="002A2F12">
      <w:pPr>
        <w:numPr>
          <w:ilvl w:val="0"/>
          <w:numId w:val="11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Zabezpieczeniem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należytego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50F5E80" w14:textId="51E8810F" w:rsidR="009119D0" w:rsidRPr="00286BCC" w:rsidRDefault="009119D0" w:rsidP="002A2F12">
      <w:pPr>
        <w:numPr>
          <w:ilvl w:val="0"/>
          <w:numId w:val="11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Część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gwarantująca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umową,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70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całości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zwrócona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zostanie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ciągu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</w:p>
    <w:p w14:paraId="09A90894" w14:textId="6288D28A" w:rsidR="009119D0" w:rsidRPr="00286BCC" w:rsidRDefault="009119D0" w:rsidP="002A2F12">
      <w:pPr>
        <w:numPr>
          <w:ilvl w:val="0"/>
          <w:numId w:val="11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Pozostała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część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całości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służąca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pokrycia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roszczeń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ramach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zwrócona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zostanie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ciągu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15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upływie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okresu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gwarancji.</w:t>
      </w:r>
    </w:p>
    <w:p w14:paraId="34BAD275" w14:textId="2FE95A03" w:rsidR="009119D0" w:rsidRPr="00286BCC" w:rsidRDefault="009119D0" w:rsidP="002A2F12">
      <w:pPr>
        <w:numPr>
          <w:ilvl w:val="0"/>
          <w:numId w:val="11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Zwrócona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kwota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należytego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491B4B"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ulec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zmniejszeniu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tytułu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potrąceń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złą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robót,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dotrzymania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zakończenia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491B4B"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nakładów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poniesionych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ewentualnych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dokonał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Pr="00286BCC">
        <w:rPr>
          <w:rFonts w:ascii="Cambria" w:hAnsi="Cambria" w:cs="Arial"/>
          <w:sz w:val="20"/>
          <w:szCs w:val="20"/>
        </w:rPr>
        <w:t>.</w:t>
      </w:r>
    </w:p>
    <w:p w14:paraId="7A26351A" w14:textId="728112F1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14</w:t>
      </w:r>
    </w:p>
    <w:p w14:paraId="26D022C1" w14:textId="3F83C335" w:rsidR="009119D0" w:rsidRPr="00286BCC" w:rsidRDefault="009119D0" w:rsidP="001B3A4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9D33AC" w:rsidRPr="00286BCC">
        <w:rPr>
          <w:rFonts w:ascii="Cambria" w:hAnsi="Cambria" w:cs="Arial"/>
          <w:sz w:val="20"/>
          <w:szCs w:val="20"/>
        </w:rPr>
        <w:t>kumentacją</w:t>
      </w:r>
      <w:r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specyfikacją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budowlanych</w:t>
      </w:r>
      <w:r w:rsidR="00491B4B"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wiedzy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technicznej,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obowiązującymi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szczególności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techniczno-budowlanymi,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normami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BHP.</w:t>
      </w:r>
    </w:p>
    <w:p w14:paraId="6561D0C5" w14:textId="77777777" w:rsidR="000008D0" w:rsidRDefault="000008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9D206C7" w14:textId="1F49983B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15</w:t>
      </w:r>
    </w:p>
    <w:p w14:paraId="295AD0C5" w14:textId="4D6CBF46" w:rsidR="009119D0" w:rsidRPr="00286BCC" w:rsidRDefault="009119D0" w:rsidP="002A2F12">
      <w:pPr>
        <w:numPr>
          <w:ilvl w:val="0"/>
          <w:numId w:val="12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objętych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umową,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przygotuje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zawiadomi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pisemnie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Zamawiającego</w:t>
      </w:r>
      <w:r w:rsidRPr="00286BCC">
        <w:rPr>
          <w:rFonts w:ascii="Cambria" w:hAnsi="Cambria" w:cs="Arial"/>
          <w:sz w:val="20"/>
          <w:szCs w:val="20"/>
        </w:rPr>
        <w:t>.</w:t>
      </w:r>
    </w:p>
    <w:p w14:paraId="1C07CC31" w14:textId="142CB2B3" w:rsidR="009119D0" w:rsidRPr="00286BCC" w:rsidRDefault="009119D0" w:rsidP="002A2F12">
      <w:pPr>
        <w:numPr>
          <w:ilvl w:val="0"/>
          <w:numId w:val="12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zawiadomienia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zakończenia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Wykonawca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załącza;</w:t>
      </w:r>
    </w:p>
    <w:p w14:paraId="7231373C" w14:textId="200E9425" w:rsidR="009119D0" w:rsidRPr="00286BCC" w:rsidRDefault="009119D0" w:rsidP="002A2F12">
      <w:pPr>
        <w:numPr>
          <w:ilvl w:val="0"/>
          <w:numId w:val="18"/>
        </w:numPr>
        <w:autoSpaceDE w:val="0"/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dziennik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potwierdzający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gotowość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potwierdzon</w:t>
      </w:r>
      <w:r w:rsidR="00491B4B" w:rsidRPr="00286BCC">
        <w:rPr>
          <w:rFonts w:ascii="Cambria" w:hAnsi="Cambria" w:cs="Arial"/>
          <w:sz w:val="20"/>
          <w:szCs w:val="20"/>
        </w:rPr>
        <w:t>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wpisem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kierownika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inspektora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nadzoru.</w:t>
      </w:r>
    </w:p>
    <w:p w14:paraId="6520E4EB" w14:textId="693DB877" w:rsidR="009119D0" w:rsidRPr="00286BCC" w:rsidRDefault="009119D0" w:rsidP="002A2F12">
      <w:pPr>
        <w:numPr>
          <w:ilvl w:val="0"/>
          <w:numId w:val="18"/>
        </w:numPr>
        <w:autoSpaceDE w:val="0"/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operat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powykonawczy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sprawdzenia,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musi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zawierać:</w:t>
      </w:r>
    </w:p>
    <w:p w14:paraId="39FAE968" w14:textId="7D1FF9F5" w:rsidR="009119D0" w:rsidRPr="00286BCC" w:rsidRDefault="009119D0" w:rsidP="002A2F12">
      <w:pPr>
        <w:numPr>
          <w:ilvl w:val="0"/>
          <w:numId w:val="19"/>
        </w:numPr>
        <w:autoSpaceDE w:val="0"/>
        <w:spacing w:after="0"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oświadczenie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kierownika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zostały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dokumentac</w:t>
      </w:r>
      <w:r w:rsidR="00530D6A">
        <w:rPr>
          <w:rFonts w:ascii="Cambria" w:hAnsi="Cambria" w:cs="Arial"/>
          <w:sz w:val="20"/>
          <w:szCs w:val="20"/>
        </w:rPr>
        <w:t>ją</w:t>
      </w:r>
      <w:r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został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uprzątnięty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–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egz.,</w:t>
      </w:r>
    </w:p>
    <w:p w14:paraId="69D9130B" w14:textId="2E15D798" w:rsidR="009119D0" w:rsidRPr="00963580" w:rsidRDefault="009119D0" w:rsidP="002A2F12">
      <w:pPr>
        <w:numPr>
          <w:ilvl w:val="0"/>
          <w:numId w:val="19"/>
        </w:numPr>
        <w:autoSpaceDE w:val="0"/>
        <w:spacing w:after="0"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>atesty,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certyfikaty</w:t>
      </w:r>
      <w:r w:rsidR="005863C2" w:rsidRPr="00963580">
        <w:rPr>
          <w:rFonts w:ascii="Cambria" w:hAnsi="Cambria" w:cs="Arial"/>
          <w:sz w:val="20"/>
          <w:szCs w:val="20"/>
        </w:rPr>
        <w:t>, karty techniczne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i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aprobaty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zgodności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na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wbudowane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materiały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zgodnie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ze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specyfikacją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techniczną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wykonania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i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odbioru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robót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-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1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egz</w:t>
      </w:r>
      <w:r w:rsidR="00491B4B" w:rsidRPr="00963580">
        <w:rPr>
          <w:rFonts w:ascii="Cambria" w:hAnsi="Cambria" w:cs="Arial"/>
          <w:sz w:val="20"/>
          <w:szCs w:val="20"/>
        </w:rPr>
        <w:t>.</w:t>
      </w:r>
      <w:r w:rsidR="00FC1CF9" w:rsidRPr="00963580">
        <w:rPr>
          <w:rFonts w:ascii="Cambria" w:hAnsi="Cambria" w:cs="Arial"/>
          <w:sz w:val="20"/>
          <w:szCs w:val="20"/>
        </w:rPr>
        <w:t>,</w:t>
      </w:r>
    </w:p>
    <w:p w14:paraId="74DC2A41" w14:textId="03804FBD" w:rsidR="00FC1CF9" w:rsidRPr="00963580" w:rsidRDefault="00FC1CF9" w:rsidP="002A2F12">
      <w:pPr>
        <w:numPr>
          <w:ilvl w:val="0"/>
          <w:numId w:val="19"/>
        </w:numPr>
        <w:autoSpaceDE w:val="0"/>
        <w:spacing w:after="0"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>wyniki z przeprowadzonych pomiarów, o których mowa w ust. 3 niniejszego paragrafu – 1 egz.</w:t>
      </w:r>
    </w:p>
    <w:p w14:paraId="68AA35B3" w14:textId="72B73918" w:rsidR="005863C2" w:rsidRPr="00963580" w:rsidRDefault="005863C2" w:rsidP="002A2F12">
      <w:pPr>
        <w:numPr>
          <w:ilvl w:val="0"/>
          <w:numId w:val="12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>Warunkiem odbioru robót jest wykonanie pomiarów i dostarczenie wyników w formie papierowej potwierdzających, że energia bierna pojemnościowa została skompensowana, a energia bierna indukcyjna nie przekracza dopuszczalnych wartości. Pomiary należy wykonać w czasie ponad 15 minut w sytuacji, gdy oprawy świecą mocą maksymalną, czyli 100%.</w:t>
      </w:r>
    </w:p>
    <w:p w14:paraId="050D2413" w14:textId="4EE60066" w:rsidR="002B7ED5" w:rsidRPr="00286BCC" w:rsidRDefault="002B7ED5" w:rsidP="002A2F12">
      <w:pPr>
        <w:numPr>
          <w:ilvl w:val="0"/>
          <w:numId w:val="12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Odbiór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nastąpi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dokonaniu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niezbędnych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uzgodnień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202237" w:rsidRPr="00286BCC">
        <w:rPr>
          <w:rFonts w:ascii="Cambria" w:hAnsi="Cambria" w:cs="Arial"/>
          <w:color w:val="000000" w:themeColor="text1"/>
          <w:sz w:val="20"/>
          <w:szCs w:val="20"/>
        </w:rPr>
        <w:t>właściwym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Rejonem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energetycznym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wraz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C14096" w:rsidRPr="00286BCC">
        <w:rPr>
          <w:rFonts w:ascii="Cambria" w:hAnsi="Cambria" w:cs="Arial"/>
          <w:sz w:val="20"/>
          <w:szCs w:val="20"/>
        </w:rPr>
        <w:t>złożeniem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„oświadczenia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gotowości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przyłączenia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sieci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FB5062" w:rsidRPr="00286BCC">
        <w:rPr>
          <w:rFonts w:ascii="Cambria" w:hAnsi="Cambria" w:cs="Arial"/>
          <w:sz w:val="20"/>
          <w:szCs w:val="20"/>
        </w:rPr>
        <w:t>elektroenergetycznej</w:t>
      </w:r>
      <w:r w:rsidRPr="00286BCC">
        <w:rPr>
          <w:rFonts w:ascii="Cambria" w:hAnsi="Cambria" w:cs="Arial"/>
          <w:sz w:val="20"/>
          <w:szCs w:val="20"/>
        </w:rPr>
        <w:t>”.</w:t>
      </w:r>
    </w:p>
    <w:p w14:paraId="47BC8C26" w14:textId="3F3C220E" w:rsidR="009119D0" w:rsidRPr="00286BCC" w:rsidRDefault="009119D0" w:rsidP="002A2F12">
      <w:pPr>
        <w:numPr>
          <w:ilvl w:val="0"/>
          <w:numId w:val="12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lastRenderedPageBreak/>
        <w:t>Odbiór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rozpocznie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ciągu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14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powiadomienia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Wykonawcę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i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dostarczenia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kompletu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dokumentów</w:t>
      </w:r>
      <w:r w:rsidR="00491B4B" w:rsidRPr="00286BCC">
        <w:rPr>
          <w:rFonts w:ascii="Cambria" w:hAnsi="Cambria" w:cs="Arial"/>
          <w:bCs/>
          <w:sz w:val="20"/>
          <w:szCs w:val="20"/>
        </w:rPr>
        <w:t>,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których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mowa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w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ust.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2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niniejszego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Cs/>
          <w:sz w:val="20"/>
          <w:szCs w:val="20"/>
        </w:rPr>
        <w:t>paragrafu</w:t>
      </w:r>
      <w:r w:rsidRPr="00286BCC">
        <w:rPr>
          <w:rFonts w:ascii="Cambria" w:hAnsi="Cambria" w:cs="Arial"/>
          <w:sz w:val="20"/>
          <w:szCs w:val="20"/>
        </w:rPr>
        <w:t>.</w:t>
      </w:r>
    </w:p>
    <w:p w14:paraId="27597103" w14:textId="02676927" w:rsidR="009119D0" w:rsidRPr="00286BCC" w:rsidRDefault="009119D0" w:rsidP="002A2F12">
      <w:pPr>
        <w:numPr>
          <w:ilvl w:val="0"/>
          <w:numId w:val="12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zakończy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czynności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najpóźniej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ciągu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14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licząc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rozpoczęcia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ile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nastąpi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przerwanie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czynności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odbiorowych.</w:t>
      </w:r>
    </w:p>
    <w:p w14:paraId="2D514673" w14:textId="0A839E26" w:rsidR="009119D0" w:rsidRPr="00286BCC" w:rsidRDefault="009119D0" w:rsidP="002A2F12">
      <w:pPr>
        <w:numPr>
          <w:ilvl w:val="0"/>
          <w:numId w:val="12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toku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czynności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zostaną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braki:</w:t>
      </w:r>
    </w:p>
    <w:p w14:paraId="220872C2" w14:textId="0ED3D595" w:rsidR="009119D0" w:rsidRPr="000008D0" w:rsidRDefault="009119D0" w:rsidP="002A2F12">
      <w:pPr>
        <w:pStyle w:val="Akapitzlist"/>
        <w:numPr>
          <w:ilvl w:val="1"/>
          <w:numId w:val="43"/>
        </w:numPr>
        <w:spacing w:after="0"/>
        <w:ind w:left="709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  <w:b/>
          <w:bCs/>
        </w:rPr>
        <w:t>istotne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nadające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się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do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usunięcia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–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Zamawiający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odmówi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odbioru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czasu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usunięcia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lub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braków,</w:t>
      </w:r>
      <w:r w:rsidR="00C1444A" w:rsidRPr="000008D0">
        <w:rPr>
          <w:rFonts w:ascii="Cambria" w:hAnsi="Cambria" w:cs="Arial"/>
        </w:rPr>
        <w:t xml:space="preserve"> </w:t>
      </w:r>
    </w:p>
    <w:p w14:paraId="3927532B" w14:textId="752FC278" w:rsidR="009119D0" w:rsidRPr="000008D0" w:rsidRDefault="009119D0" w:rsidP="002A2F12">
      <w:pPr>
        <w:pStyle w:val="Akapitzlist"/>
        <w:numPr>
          <w:ilvl w:val="1"/>
          <w:numId w:val="43"/>
        </w:numPr>
        <w:spacing w:after="0"/>
        <w:ind w:left="709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  <w:b/>
        </w:rPr>
        <w:t>istotne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nie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nadające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się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do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usunięcia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</w:rPr>
        <w:t>–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Zamawiający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zażąda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ponownego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robót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tak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aby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wady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zostały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wyeliminowane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odpowiednim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terminie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–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bezskutecznym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upływie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którego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będzie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uprawniony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odstąpienia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umowy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terminie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kolejnych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21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dni.</w:t>
      </w:r>
      <w:r w:rsidR="00C1444A" w:rsidRPr="000008D0">
        <w:rPr>
          <w:rFonts w:ascii="Cambria" w:hAnsi="Cambria" w:cs="Arial"/>
        </w:rPr>
        <w:t xml:space="preserve"> </w:t>
      </w:r>
    </w:p>
    <w:p w14:paraId="34AE7888" w14:textId="34F187DC" w:rsidR="009119D0" w:rsidRPr="008415D7" w:rsidRDefault="009119D0" w:rsidP="002A2F12">
      <w:pPr>
        <w:pStyle w:val="Akapitzlist"/>
        <w:numPr>
          <w:ilvl w:val="1"/>
          <w:numId w:val="43"/>
        </w:numPr>
        <w:spacing w:after="0"/>
        <w:ind w:left="709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  <w:b/>
          <w:bCs/>
        </w:rPr>
        <w:t>nieistotne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nadające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się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do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0008D0">
        <w:rPr>
          <w:rFonts w:ascii="Cambria" w:hAnsi="Cambria" w:cs="Arial"/>
          <w:b/>
          <w:bCs/>
        </w:rPr>
        <w:t>usunięcia</w:t>
      </w:r>
      <w:r w:rsidR="00C1444A" w:rsidRPr="000008D0">
        <w:rPr>
          <w:rFonts w:ascii="Cambria" w:hAnsi="Cambria" w:cs="Arial"/>
          <w:b/>
          <w:bCs/>
        </w:rPr>
        <w:t xml:space="preserve"> </w:t>
      </w:r>
      <w:r w:rsidRPr="008415D7">
        <w:rPr>
          <w:rFonts w:ascii="Cambria" w:hAnsi="Cambria" w:cs="Arial"/>
        </w:rPr>
        <w:t>–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Zamawiający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dokona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odbioru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z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obowiązkiem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usunięcia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wad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przez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Wykonawcę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w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terminie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wynikającym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z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właściwości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tych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wad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–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jednak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nie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dłuższym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niż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7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dni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(po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przekroczeniu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tego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terminu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Zamawiający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będzie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obciążał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Wykonawcę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karami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umownymi</w:t>
      </w:r>
      <w:r w:rsidR="00EC3C0C" w:rsidRPr="008415D7">
        <w:rPr>
          <w:rFonts w:ascii="Cambria" w:hAnsi="Cambria" w:cs="Arial"/>
        </w:rPr>
        <w:t>,</w:t>
      </w:r>
      <w:r w:rsidR="00C1444A" w:rsidRPr="008415D7">
        <w:rPr>
          <w:rFonts w:ascii="Cambria" w:hAnsi="Cambria" w:cs="Arial"/>
        </w:rPr>
        <w:t xml:space="preserve"> </w:t>
      </w:r>
      <w:r w:rsidR="00491B4B" w:rsidRPr="008415D7">
        <w:rPr>
          <w:rFonts w:ascii="Cambria" w:hAnsi="Cambria" w:cs="Arial"/>
        </w:rPr>
        <w:t>o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których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mowa</w:t>
      </w:r>
      <w:r w:rsidR="00C1444A" w:rsidRPr="008415D7">
        <w:rPr>
          <w:rFonts w:ascii="Cambria" w:hAnsi="Cambria" w:cs="Arial"/>
        </w:rPr>
        <w:t xml:space="preserve"> </w:t>
      </w:r>
      <w:r w:rsidR="00EC3C0C" w:rsidRPr="008415D7">
        <w:rPr>
          <w:rFonts w:ascii="Cambria" w:hAnsi="Cambria" w:cs="Arial"/>
        </w:rPr>
        <w:t>w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§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20</w:t>
      </w:r>
      <w:r w:rsidR="00C1444A" w:rsidRPr="008415D7">
        <w:rPr>
          <w:rFonts w:ascii="Cambria" w:hAnsi="Cambria" w:cs="Arial"/>
        </w:rPr>
        <w:t xml:space="preserve"> </w:t>
      </w:r>
      <w:r w:rsidR="00EC7BD6" w:rsidRPr="008415D7">
        <w:rPr>
          <w:rFonts w:ascii="Cambria" w:hAnsi="Cambria" w:cs="Arial"/>
        </w:rPr>
        <w:t>ust.</w:t>
      </w:r>
      <w:r w:rsidR="00C1444A" w:rsidRPr="008415D7">
        <w:rPr>
          <w:rFonts w:ascii="Cambria" w:hAnsi="Cambria" w:cs="Arial"/>
        </w:rPr>
        <w:t xml:space="preserve"> </w:t>
      </w:r>
      <w:r w:rsidR="00EC7BD6" w:rsidRPr="008415D7">
        <w:rPr>
          <w:rFonts w:ascii="Cambria" w:hAnsi="Cambria" w:cs="Arial"/>
        </w:rPr>
        <w:t>1</w:t>
      </w:r>
      <w:r w:rsidR="00C1444A" w:rsidRPr="008415D7">
        <w:rPr>
          <w:rFonts w:ascii="Cambria" w:hAnsi="Cambria" w:cs="Arial"/>
        </w:rPr>
        <w:t xml:space="preserve"> </w:t>
      </w:r>
      <w:r w:rsidR="00EC7BD6" w:rsidRPr="008415D7">
        <w:rPr>
          <w:rFonts w:ascii="Cambria" w:hAnsi="Cambria" w:cs="Arial"/>
        </w:rPr>
        <w:t>pkt.</w:t>
      </w:r>
      <w:r w:rsidR="00C1444A" w:rsidRPr="008415D7">
        <w:rPr>
          <w:rFonts w:ascii="Cambria" w:hAnsi="Cambria" w:cs="Arial"/>
        </w:rPr>
        <w:t xml:space="preserve"> </w:t>
      </w:r>
      <w:r w:rsidR="00EC7BD6" w:rsidRPr="008415D7">
        <w:rPr>
          <w:rFonts w:ascii="Cambria" w:hAnsi="Cambria" w:cs="Arial"/>
        </w:rPr>
        <w:t>9</w:t>
      </w:r>
      <w:r w:rsidR="00C1444A" w:rsidRPr="008415D7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</w:rPr>
        <w:t>poniżej)</w:t>
      </w:r>
      <w:r w:rsidR="00EC3C0C" w:rsidRPr="008415D7">
        <w:rPr>
          <w:rFonts w:ascii="Cambria" w:hAnsi="Cambria" w:cs="Arial"/>
        </w:rPr>
        <w:t>,</w:t>
      </w:r>
    </w:p>
    <w:p w14:paraId="61EC8531" w14:textId="3F75BC26" w:rsidR="001D6D77" w:rsidRPr="000008D0" w:rsidRDefault="009119D0" w:rsidP="002A2F12">
      <w:pPr>
        <w:pStyle w:val="Akapitzlist"/>
        <w:numPr>
          <w:ilvl w:val="1"/>
          <w:numId w:val="43"/>
        </w:numPr>
        <w:spacing w:after="0"/>
        <w:ind w:left="709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  <w:b/>
        </w:rPr>
        <w:t>nieistotne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nienadające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się</w:t>
      </w:r>
      <w:r w:rsidR="00C1444A" w:rsidRPr="000008D0">
        <w:rPr>
          <w:rFonts w:ascii="Cambria" w:hAnsi="Cambria" w:cs="Arial"/>
          <w:b/>
        </w:rPr>
        <w:t xml:space="preserve"> </w:t>
      </w:r>
      <w:r w:rsidRPr="000008D0">
        <w:rPr>
          <w:rFonts w:ascii="Cambria" w:hAnsi="Cambria" w:cs="Arial"/>
          <w:b/>
        </w:rPr>
        <w:t>do</w:t>
      </w:r>
      <w:r w:rsidR="00C1444A" w:rsidRPr="000008D0">
        <w:rPr>
          <w:rFonts w:ascii="Cambria" w:hAnsi="Cambria" w:cs="Arial"/>
        </w:rPr>
        <w:t xml:space="preserve"> </w:t>
      </w:r>
      <w:r w:rsidRPr="008415D7">
        <w:rPr>
          <w:rFonts w:ascii="Cambria" w:hAnsi="Cambria" w:cs="Arial"/>
          <w:b/>
          <w:bCs/>
        </w:rPr>
        <w:t>usunięcia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–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Zamawiający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dokona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obioru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wraz</w:t>
      </w:r>
      <w:r w:rsidR="00C1444A" w:rsidRPr="000008D0">
        <w:rPr>
          <w:rFonts w:ascii="Cambria" w:hAnsi="Cambria" w:cs="Arial"/>
        </w:rPr>
        <w:t xml:space="preserve"> </w:t>
      </w:r>
      <w:r w:rsidR="0056645B"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="0056645B" w:rsidRPr="000008D0">
        <w:rPr>
          <w:rFonts w:ascii="Cambria" w:hAnsi="Cambria" w:cs="Arial"/>
        </w:rPr>
        <w:t>uprawnieniem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żądania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obniżenia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wynagrodzenia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stosownie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obniżenia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wartości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użytkowej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Przedmiotu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umowy.</w:t>
      </w:r>
      <w:r w:rsidR="00C1444A" w:rsidRPr="000008D0">
        <w:rPr>
          <w:rFonts w:ascii="Cambria" w:hAnsi="Cambria" w:cs="Arial"/>
        </w:rPr>
        <w:t xml:space="preserve"> </w:t>
      </w:r>
    </w:p>
    <w:p w14:paraId="159F0AAB" w14:textId="216FEB75" w:rsidR="009119D0" w:rsidRPr="00286BCC" w:rsidRDefault="009119D0" w:rsidP="002A2F12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Jeżeli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toku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czynności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zostanie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stwierdzone,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Przedmiot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umowy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osiągnął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gotowości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powodu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nieukończenia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prac,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lub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przeprowadzenia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wszystkich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prób,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przyczyn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leżących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stronie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Wykonawcy,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może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odmówić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fakt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ten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może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być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podstawą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przedłużenia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terminu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Przedmiotu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umowy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którym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mowa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§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2,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natomiast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będzie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podstawą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naliczenia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stosownych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kar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umownych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niewykonanie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umowy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terminie.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takim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przypadku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obowiązek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usunięcia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ponownego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elementu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bez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prawa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dodatkowego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wynagrodzenia.</w:t>
      </w:r>
      <w:r w:rsidR="00C1444A">
        <w:rPr>
          <w:rFonts w:ascii="Cambria" w:hAnsi="Cambria" w:cs="Arial"/>
        </w:rPr>
        <w:t xml:space="preserve"> </w:t>
      </w:r>
    </w:p>
    <w:p w14:paraId="34FB98BD" w14:textId="77777777" w:rsidR="000008D0" w:rsidRDefault="000008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5715FED" w14:textId="01A513F7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16</w:t>
      </w:r>
    </w:p>
    <w:p w14:paraId="6979BFAB" w14:textId="3D50A3D7" w:rsidR="009119D0" w:rsidRPr="00286BCC" w:rsidRDefault="009119D0" w:rsidP="001B3A4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zakończeniu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uporządkować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przywrócić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pierwotny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przekazać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56645B" w:rsidRPr="00286BCC">
        <w:rPr>
          <w:rFonts w:ascii="Cambria" w:hAnsi="Cambria" w:cs="Arial"/>
          <w:b/>
          <w:bCs/>
          <w:sz w:val="20"/>
          <w:szCs w:val="20"/>
        </w:rPr>
        <w:t>Zamawiającemu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56645B"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ustalonym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dla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robót.</w:t>
      </w:r>
    </w:p>
    <w:p w14:paraId="53A7BEF8" w14:textId="77777777" w:rsidR="000008D0" w:rsidRDefault="000008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EBAE247" w14:textId="331F525E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17</w:t>
      </w:r>
    </w:p>
    <w:p w14:paraId="6287B1DB" w14:textId="5387A737" w:rsidR="009119D0" w:rsidRPr="00286BCC" w:rsidRDefault="009119D0" w:rsidP="001B3A4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złej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(niezgodnej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aktualnie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obowiązującymi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normami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przepisami),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dwukrotnym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dowodem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pisemnym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(wpis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dziennika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powiadomienie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piśmie),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natychmiastowym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przyczyn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leżących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stronie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obciążony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wszelkimi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kosztami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tytułu.</w:t>
      </w:r>
    </w:p>
    <w:p w14:paraId="32E2DF49" w14:textId="77777777" w:rsidR="000008D0" w:rsidRDefault="000008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ABF0656" w14:textId="655617FB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18</w:t>
      </w:r>
    </w:p>
    <w:p w14:paraId="5D62DAAC" w14:textId="504111F1" w:rsidR="009119D0" w:rsidRPr="00286BCC" w:rsidRDefault="009119D0" w:rsidP="002A2F12">
      <w:pPr>
        <w:pStyle w:val="Tekstpodstawowywcity2"/>
        <w:numPr>
          <w:ilvl w:val="0"/>
          <w:numId w:val="13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odpowiedzialny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względem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Zamawiającego</w:t>
      </w:r>
      <w:r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zmniejszające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wartość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użyteczność.</w:t>
      </w:r>
    </w:p>
    <w:p w14:paraId="346BD2A0" w14:textId="23A3C4EC" w:rsidR="009119D0" w:rsidRPr="00286BCC" w:rsidRDefault="009119D0" w:rsidP="002A2F12">
      <w:pPr>
        <w:pStyle w:val="Tekstpodstawowywcity2"/>
        <w:numPr>
          <w:ilvl w:val="0"/>
          <w:numId w:val="13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odpowiedzialny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tytułu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fizyczne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istniejące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czasie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awarie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powstałe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trwania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rękojmi.</w:t>
      </w:r>
    </w:p>
    <w:p w14:paraId="277C0B4F" w14:textId="3283BEA4" w:rsidR="009119D0" w:rsidRPr="00286BCC" w:rsidRDefault="009119D0" w:rsidP="002A2F12">
      <w:pPr>
        <w:pStyle w:val="Tekstpodstawowywcity2"/>
        <w:numPr>
          <w:ilvl w:val="0"/>
          <w:numId w:val="13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wykryciu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zawiadomić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Wykonawcę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pisemnie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7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ujawnienia.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Istnienie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protokolarnie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przeprowadzeniu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oględzin.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oględzin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poinformuje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7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planowanym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terminem.</w:t>
      </w:r>
    </w:p>
    <w:p w14:paraId="5CCA9E9A" w14:textId="6329D6E4" w:rsidR="009119D0" w:rsidRPr="00286BCC" w:rsidRDefault="009119D0" w:rsidP="002A2F12">
      <w:pPr>
        <w:pStyle w:val="Tekstpodstawowywcity2"/>
        <w:numPr>
          <w:ilvl w:val="0"/>
          <w:numId w:val="13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istnienia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obciążającej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Wykonawcę</w:t>
      </w:r>
      <w:r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wyznacza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usunięcie.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protokolarnie.</w:t>
      </w:r>
    </w:p>
    <w:p w14:paraId="64337008" w14:textId="0D39CB11" w:rsidR="009119D0" w:rsidRPr="00286BCC" w:rsidRDefault="009119D0" w:rsidP="002A2F12">
      <w:pPr>
        <w:pStyle w:val="Tekstpodstawowywcity2"/>
        <w:numPr>
          <w:ilvl w:val="0"/>
          <w:numId w:val="13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Wykonawcę</w:t>
      </w:r>
      <w:r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wyznaczonym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ujawnionych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zlecić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koszt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ryzyko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innemu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245DC6F0" w14:textId="626B1053" w:rsidR="009119D0" w:rsidRPr="00286BCC" w:rsidRDefault="009119D0" w:rsidP="002A2F12">
      <w:pPr>
        <w:pStyle w:val="Tekstpodstawowywcity2"/>
        <w:numPr>
          <w:ilvl w:val="0"/>
          <w:numId w:val="13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uniemożliwiają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użytkowanie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przeznaczeniem,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obniżyć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odpowiednio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utraconej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wartości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użytkowej,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estetycznej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technicznej.</w:t>
      </w:r>
    </w:p>
    <w:p w14:paraId="4D5C2403" w14:textId="77777777" w:rsidR="001B3A4C" w:rsidRDefault="001B3A4C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3CA5AB79" w14:textId="20ED5ED7" w:rsidR="009119D0" w:rsidRPr="00286BCC" w:rsidRDefault="009119D0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lastRenderedPageBreak/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19</w:t>
      </w:r>
    </w:p>
    <w:p w14:paraId="0BAC7F74" w14:textId="14966C3B" w:rsidR="007C0EA5" w:rsidRPr="000008D0" w:rsidRDefault="009119D0" w:rsidP="002A2F12">
      <w:pPr>
        <w:pStyle w:val="Akapitzlist"/>
        <w:numPr>
          <w:ilvl w:val="2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r w:rsidRPr="000008D0">
        <w:rPr>
          <w:rFonts w:ascii="Cambria" w:hAnsi="Cambria" w:cs="Arial"/>
        </w:rPr>
        <w:t>Na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zasadach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określonych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niniejszej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umowie,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niezależnie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udzielonej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rękojmi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okres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60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miesięcy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Wykonawca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udziela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Zamawiającemu</w:t>
      </w:r>
      <w:r w:rsidR="00C1444A" w:rsidRPr="000008D0">
        <w:rPr>
          <w:rFonts w:ascii="Cambria" w:hAnsi="Cambria" w:cs="Arial"/>
        </w:rPr>
        <w:t xml:space="preserve"> </w:t>
      </w:r>
      <w:r w:rsidR="007C0EA5" w:rsidRPr="008415D7">
        <w:rPr>
          <w:rFonts w:ascii="Cambria" w:hAnsi="Cambria" w:cs="Arial"/>
          <w:b/>
          <w:bCs/>
        </w:rPr>
        <w:t>…..</w:t>
      </w:r>
      <w:r w:rsidR="00C1444A" w:rsidRPr="008415D7">
        <w:rPr>
          <w:rFonts w:ascii="Cambria" w:hAnsi="Cambria" w:cs="Arial"/>
          <w:b/>
          <w:bCs/>
        </w:rPr>
        <w:t xml:space="preserve"> </w:t>
      </w:r>
      <w:r w:rsidR="007C0EA5" w:rsidRPr="008415D7">
        <w:rPr>
          <w:rFonts w:ascii="Cambria" w:hAnsi="Cambria" w:cs="Arial"/>
          <w:b/>
          <w:bCs/>
        </w:rPr>
        <w:t>miesięcznej</w:t>
      </w:r>
      <w:r w:rsidR="00C1444A" w:rsidRPr="008415D7">
        <w:rPr>
          <w:rFonts w:ascii="Cambria" w:hAnsi="Cambria" w:cs="Arial"/>
          <w:b/>
          <w:bCs/>
        </w:rPr>
        <w:t xml:space="preserve"> </w:t>
      </w:r>
      <w:r w:rsidR="007C0EA5" w:rsidRPr="008415D7">
        <w:rPr>
          <w:rFonts w:ascii="Cambria" w:hAnsi="Cambria" w:cs="Arial"/>
          <w:b/>
          <w:bCs/>
        </w:rPr>
        <w:t>gwarancji</w:t>
      </w:r>
      <w:r w:rsidR="00C1444A" w:rsidRPr="008415D7">
        <w:rPr>
          <w:rFonts w:ascii="Cambria" w:hAnsi="Cambria" w:cs="Arial"/>
          <w:b/>
          <w:bCs/>
        </w:rPr>
        <w:t xml:space="preserve"> </w:t>
      </w:r>
      <w:r w:rsidR="007C0EA5" w:rsidRPr="008415D7">
        <w:rPr>
          <w:rFonts w:ascii="Cambria" w:hAnsi="Cambria" w:cs="Arial"/>
          <w:b/>
          <w:bCs/>
        </w:rPr>
        <w:t>jakości</w:t>
      </w:r>
      <w:r w:rsidR="00C1444A" w:rsidRPr="000008D0">
        <w:rPr>
          <w:rFonts w:ascii="Cambria" w:hAnsi="Cambria" w:cs="Arial"/>
        </w:rPr>
        <w:t xml:space="preserve"> </w:t>
      </w:r>
      <w:r w:rsidR="007C0EA5" w:rsidRPr="000008D0">
        <w:rPr>
          <w:rFonts w:ascii="Cambria" w:hAnsi="Cambria" w:cs="Arial"/>
        </w:rPr>
        <w:t>wykonanych</w:t>
      </w:r>
      <w:r w:rsidR="00C1444A" w:rsidRPr="000008D0">
        <w:rPr>
          <w:rFonts w:ascii="Cambria" w:hAnsi="Cambria" w:cs="Arial"/>
        </w:rPr>
        <w:t xml:space="preserve"> </w:t>
      </w:r>
      <w:r w:rsidR="007C0EA5" w:rsidRPr="000008D0">
        <w:rPr>
          <w:rFonts w:ascii="Cambria" w:hAnsi="Cambria" w:cs="Arial"/>
        </w:rPr>
        <w:t>prac.</w:t>
      </w:r>
    </w:p>
    <w:p w14:paraId="0D6EBEE9" w14:textId="388A6CDB" w:rsidR="009119D0" w:rsidRPr="000008D0" w:rsidRDefault="009119D0" w:rsidP="002A2F12">
      <w:pPr>
        <w:pStyle w:val="Akapitzlist"/>
        <w:numPr>
          <w:ilvl w:val="2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</w:rPr>
        <w:t>Uprawnienia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tytułu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gwarancji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naruszają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uprawnień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Zamawiającego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tytułu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rękojmi.</w:t>
      </w:r>
    </w:p>
    <w:p w14:paraId="6C9EA9D0" w14:textId="1D6761B8" w:rsidR="009119D0" w:rsidRPr="000008D0" w:rsidRDefault="009119D0" w:rsidP="002A2F12">
      <w:pPr>
        <w:pStyle w:val="Akapitzlist"/>
        <w:numPr>
          <w:ilvl w:val="2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</w:rPr>
        <w:t>Zamawiający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może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wykonywać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uprawnienia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tytułu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rękojmi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wady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fizyczne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rzeczy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niezależnie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uprawnień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wynikających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gwarancji.</w:t>
      </w:r>
    </w:p>
    <w:p w14:paraId="1DE5811B" w14:textId="7DD14765" w:rsidR="009119D0" w:rsidRPr="000008D0" w:rsidRDefault="009119D0" w:rsidP="002A2F12">
      <w:pPr>
        <w:pStyle w:val="Akapitzlist"/>
        <w:numPr>
          <w:ilvl w:val="2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</w:rPr>
        <w:t>Jeżeli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jakiegokolwiek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powodu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Wykonawca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usunie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wady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(usterki)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lub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napraw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Przedmiotu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umowy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terminie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14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dni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liczonym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daty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ustalonej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przez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Zamawiającego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ich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realizację,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Zamawiający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ma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prawo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zaangażować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innego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Wykonawcę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usunięcia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(usterek)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oraz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napraw,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Wykonawca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zobowiązany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jest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pokryć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związane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tym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koszty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wraz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naliczonymi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karami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umownymi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przekroczenie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terminu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usunięcia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wad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i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usterek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liczonych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do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faktycznego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terminu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ich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wykonania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przez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wykonawcę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lub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innego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Wykonawcę.</w:t>
      </w:r>
    </w:p>
    <w:p w14:paraId="0896BC0F" w14:textId="062E579B" w:rsidR="009119D0" w:rsidRPr="000008D0" w:rsidRDefault="009119D0" w:rsidP="002A2F12">
      <w:pPr>
        <w:pStyle w:val="Akapitzlist"/>
        <w:numPr>
          <w:ilvl w:val="2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bookmarkStart w:id="9" w:name="_Toc415435792"/>
      <w:r w:rsidRPr="000008D0">
        <w:rPr>
          <w:rFonts w:ascii="Cambria" w:hAnsi="Cambria" w:cs="Arial"/>
        </w:rPr>
        <w:t>Rękojmia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za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wady</w:t>
      </w:r>
      <w:bookmarkEnd w:id="9"/>
      <w:r w:rsidRPr="000008D0">
        <w:rPr>
          <w:rFonts w:ascii="Cambria" w:hAnsi="Cambria" w:cs="Arial"/>
        </w:rPr>
        <w:t>:</w:t>
      </w:r>
    </w:p>
    <w:p w14:paraId="19B9375C" w14:textId="6F082745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Zamawiającemu,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Kodeksie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cywilnym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umowie,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przysługują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uprawnienia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tytułu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fizyczne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</w:p>
    <w:p w14:paraId="718D88D4" w14:textId="7782C497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Odpowiedzialność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tytułu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powstaje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charakter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bezwzględny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niezależna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wiedzy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winy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Wykonawcy.</w:t>
      </w:r>
    </w:p>
    <w:p w14:paraId="5DC726FF" w14:textId="07292149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trwania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usuwał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swoim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kosztem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staraniem.</w:t>
      </w:r>
    </w:p>
    <w:p w14:paraId="3C2FF9C0" w14:textId="0AE63F10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Uprawnienia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tytułu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fizyczne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wygasają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upływie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60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m-cy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licząc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sporządzenia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robót.</w:t>
      </w:r>
    </w:p>
    <w:p w14:paraId="178D10EC" w14:textId="1E5B8BDA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istnieniu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zawiadomić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piśmie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niezwłocznie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wykryciu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19CEDCDE" w14:textId="763A6C1C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pisemnym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powiadomieniu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istnieniu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wyznacza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powinien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możliwy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dotrzymania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uwzględniając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technologię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wady.</w:t>
      </w:r>
    </w:p>
    <w:p w14:paraId="2FFBEDCB" w14:textId="5D2838BF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Usunięcie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powinno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protokołem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podpisanym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</w:p>
    <w:p w14:paraId="6EDE409C" w14:textId="3274946F" w:rsidR="009119D0" w:rsidRPr="00286BCC" w:rsidRDefault="009119D0" w:rsidP="002A2F12">
      <w:pPr>
        <w:numPr>
          <w:ilvl w:val="0"/>
          <w:numId w:val="20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Zabezpieczenie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roszczeń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tytułu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następuje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3D0FD3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</w:p>
    <w:p w14:paraId="5F61A5E5" w14:textId="71431197" w:rsidR="009119D0" w:rsidRPr="000008D0" w:rsidRDefault="009119D0" w:rsidP="002A2F12">
      <w:pPr>
        <w:pStyle w:val="Akapitzlist"/>
        <w:numPr>
          <w:ilvl w:val="2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0008D0">
        <w:rPr>
          <w:rFonts w:ascii="Cambria" w:hAnsi="Cambria" w:cs="Arial"/>
        </w:rPr>
        <w:t>Gwarancja</w:t>
      </w:r>
      <w:r w:rsidR="00C1444A" w:rsidRPr="000008D0">
        <w:rPr>
          <w:rFonts w:ascii="Cambria" w:hAnsi="Cambria" w:cs="Arial"/>
        </w:rPr>
        <w:t xml:space="preserve"> </w:t>
      </w:r>
      <w:r w:rsidRPr="000008D0">
        <w:rPr>
          <w:rFonts w:ascii="Cambria" w:hAnsi="Cambria" w:cs="Arial"/>
        </w:rPr>
        <w:t>jakości:</w:t>
      </w:r>
    </w:p>
    <w:p w14:paraId="40261A88" w14:textId="15C9625F" w:rsidR="009119D0" w:rsidRPr="00286BCC" w:rsidRDefault="009119D0" w:rsidP="002A2F12">
      <w:pPr>
        <w:pStyle w:val="Akapitzlist"/>
        <w:numPr>
          <w:ilvl w:val="1"/>
          <w:numId w:val="21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Niezależnie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rękojmi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udziela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niniejszym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Zamawiającemu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…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miesięcznej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jakości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prac.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Termin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będzie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liczony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podpisania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protokołu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końcowego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robót.</w:t>
      </w:r>
    </w:p>
    <w:p w14:paraId="10D4B32B" w14:textId="656C1E90" w:rsidR="009119D0" w:rsidRPr="00286BCC" w:rsidRDefault="009119D0" w:rsidP="002A2F12">
      <w:pPr>
        <w:pStyle w:val="Akapitzlist"/>
        <w:numPr>
          <w:ilvl w:val="1"/>
          <w:numId w:val="21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Szczegółowe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warunki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zostały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określone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wzorze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dokumentu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gwarancyjnego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stanowiącego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załącznik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niniejszej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umowy.</w:t>
      </w:r>
    </w:p>
    <w:p w14:paraId="4AEA3157" w14:textId="267B4E92" w:rsidR="009119D0" w:rsidRPr="00286BCC" w:rsidRDefault="009119D0" w:rsidP="002A2F12">
      <w:pPr>
        <w:pStyle w:val="Akapitzlist"/>
        <w:numPr>
          <w:ilvl w:val="1"/>
          <w:numId w:val="21"/>
        </w:numPr>
        <w:spacing w:after="0"/>
        <w:ind w:left="709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sporządzenia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protokołu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końcowego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robót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przekaże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Zamawiającemu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kartę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gwarancyjną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zgodną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wzorem,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której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mowa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powyżej.</w:t>
      </w:r>
    </w:p>
    <w:p w14:paraId="1573C3B4" w14:textId="4654EE49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Bieg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rozpoczyna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się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dniem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końcowym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odbioru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Przedmiotu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umowy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Zamawiającego.</w:t>
      </w:r>
    </w:p>
    <w:p w14:paraId="152795DA" w14:textId="52203EA1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okresie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gwarancyjnym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trwania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rękojmi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zobowiązuje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się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usunięcia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powstałych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(usterek).</w:t>
      </w:r>
      <w:r w:rsidR="00C1444A">
        <w:rPr>
          <w:rFonts w:ascii="Cambria" w:hAnsi="Cambria" w:cs="Arial"/>
        </w:rPr>
        <w:t xml:space="preserve"> </w:t>
      </w:r>
    </w:p>
    <w:p w14:paraId="2AAC8E49" w14:textId="21E88325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Koszt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serwisowania,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przeglądów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gwarancyjnych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łącznie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wymianą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materiałów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eksploatacyjnych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zamontowanych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urządzeń,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okresie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ponosi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Wykonawca.</w:t>
      </w:r>
    </w:p>
    <w:p w14:paraId="38DB41F0" w14:textId="17833FE0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Wykonawca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będzie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usuwał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wady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(usterki)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okresie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odpowiedzialności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swoim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kosztem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staraniem.</w:t>
      </w:r>
    </w:p>
    <w:p w14:paraId="4E7D6F99" w14:textId="034E839D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Usunięcia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wady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(usterki)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oraz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dokonanie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napraw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będzie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stwierdzone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protokolarnie,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uprzednim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zawiadomieniu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Zamawiającego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jej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usunięciu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lub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dokonaniu.</w:t>
      </w:r>
    </w:p>
    <w:p w14:paraId="3D2F3180" w14:textId="4322715E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Czas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reakcji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zgłoszenie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usterki: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przystąpienie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usunięcia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usterki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przekroczy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7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usterki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(powiadomienia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telefonicznego,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następnie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potwierdza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zgłoszenie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faksem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bądź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mailem),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wyłączeniem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ustawowo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wolnych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pracy.</w:t>
      </w:r>
    </w:p>
    <w:p w14:paraId="568ACB13" w14:textId="17D68FB9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Naprawa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gwarancyjna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będzie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terminie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dłuższym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niż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14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licząc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przyjęcia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(telefonicznie,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faksem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lub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e-mailem),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chyba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że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Strony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oparciu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stosowny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protokół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konieczności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wzajemnie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podpisany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uzgodnią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dłuższy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czas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naprawy.</w:t>
      </w:r>
    </w:p>
    <w:p w14:paraId="259D6DFF" w14:textId="27EB43F6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lastRenderedPageBreak/>
        <w:t>Gwarancja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ulega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automatycznie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przedłużeniu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okres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naprawy,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tj.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czas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liczony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istnienia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wady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usunięcia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wady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stwierdzonego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protokolarnie.</w:t>
      </w:r>
    </w:p>
    <w:p w14:paraId="23919E2A" w14:textId="08600CA9" w:rsidR="009119D0" w:rsidRPr="00286BCC" w:rsidRDefault="009119D0" w:rsidP="002A2F12">
      <w:pPr>
        <w:pStyle w:val="Akapitzlist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Arial"/>
        </w:rPr>
      </w:pPr>
      <w:r w:rsidRPr="00286BCC">
        <w:rPr>
          <w:rFonts w:ascii="Cambria" w:hAnsi="Cambria" w:cs="Arial"/>
        </w:rPr>
        <w:t>Zamawiającemu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przysługuje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prawo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zlecenia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świadczenia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zastępczego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koszt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Wykonawcy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przypadku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uchylania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usuwania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wyznaczonym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terminie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zgłoszonych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wad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usterek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okresie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obowiązywania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rękojmi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i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gwarancji.</w:t>
      </w:r>
    </w:p>
    <w:p w14:paraId="246D7286" w14:textId="0CDD1A0D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20</w:t>
      </w:r>
    </w:p>
    <w:p w14:paraId="15CF3A2D" w14:textId="694F214D" w:rsidR="009119D0" w:rsidRPr="00286BCC" w:rsidRDefault="009119D0" w:rsidP="001B3A4C">
      <w:pPr>
        <w:pStyle w:val="Tekstpodstawowywcity2"/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nienależytego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naliczone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umowne:</w:t>
      </w:r>
    </w:p>
    <w:p w14:paraId="49F78C5D" w14:textId="35649405" w:rsidR="009119D0" w:rsidRPr="00286BCC" w:rsidRDefault="009119D0" w:rsidP="002A2F12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karę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umowną:</w:t>
      </w:r>
    </w:p>
    <w:p w14:paraId="38D0B895" w14:textId="0496C9AE" w:rsidR="009119D0" w:rsidRPr="00286BCC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0,1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dzień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zwłoki;</w:t>
      </w:r>
    </w:p>
    <w:p w14:paraId="29E45DD7" w14:textId="7564AE8F" w:rsidR="009119D0" w:rsidRPr="000008D0" w:rsidRDefault="009119D0" w:rsidP="002A2F12">
      <w:pPr>
        <w:pStyle w:val="Akapitzlist"/>
        <w:numPr>
          <w:ilvl w:val="0"/>
          <w:numId w:val="15"/>
        </w:numPr>
        <w:tabs>
          <w:tab w:val="clear" w:pos="1440"/>
        </w:tabs>
        <w:spacing w:after="0"/>
        <w:ind w:left="709" w:hanging="357"/>
        <w:jc w:val="both"/>
        <w:rPr>
          <w:rFonts w:ascii="Cambria" w:hAnsi="Cambria" w:cs="Arial"/>
          <w:lang w:eastAsia="en-US"/>
        </w:rPr>
      </w:pPr>
      <w:r w:rsidRPr="00286BCC">
        <w:rPr>
          <w:rFonts w:ascii="Cambria" w:hAnsi="Cambria" w:cs="Arial"/>
        </w:rPr>
        <w:t>za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zwłokę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w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przedłożeniu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do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zatwierdzenia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nowego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lub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zmienionego</w:t>
      </w:r>
      <w:r w:rsidR="00C1444A">
        <w:rPr>
          <w:rFonts w:ascii="Cambria" w:hAnsi="Cambria" w:cs="Arial"/>
        </w:rPr>
        <w:t xml:space="preserve"> </w:t>
      </w:r>
      <w:r w:rsidRPr="00286BCC">
        <w:rPr>
          <w:rFonts w:ascii="Cambria" w:hAnsi="Cambria" w:cs="Arial"/>
        </w:rPr>
        <w:t>harmonogramu</w:t>
      </w:r>
      <w:r w:rsidR="00C1444A">
        <w:rPr>
          <w:rFonts w:ascii="Cambria" w:hAnsi="Cambria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wysokości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0,05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%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wynagrodzenia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brutto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określonego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§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10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ust.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1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umowy,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każdy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dzień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zwłoki;</w:t>
      </w:r>
    </w:p>
    <w:p w14:paraId="0643BEAF" w14:textId="3F3AC978" w:rsidR="009119D0" w:rsidRPr="000008D0" w:rsidRDefault="009119D0" w:rsidP="002A2F12">
      <w:pPr>
        <w:pStyle w:val="Akapitzlist"/>
        <w:numPr>
          <w:ilvl w:val="0"/>
          <w:numId w:val="15"/>
        </w:numPr>
        <w:tabs>
          <w:tab w:val="clear" w:pos="1440"/>
        </w:tabs>
        <w:spacing w:after="0"/>
        <w:ind w:left="709" w:hanging="357"/>
        <w:jc w:val="both"/>
        <w:rPr>
          <w:rFonts w:ascii="Cambria" w:hAnsi="Cambria" w:cs="Arial"/>
          <w:lang w:eastAsia="en-US"/>
        </w:rPr>
      </w:pPr>
      <w:r w:rsidRPr="00286BCC">
        <w:rPr>
          <w:rFonts w:ascii="Cambria" w:hAnsi="Cambria" w:cs="Arial"/>
          <w:lang w:eastAsia="en-US"/>
        </w:rPr>
        <w:t>za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przedłożenie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kosztorysu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ofertowego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przed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zawarciem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umowy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niezgodnego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wymaganiami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opisanymi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SWZ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i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nie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dokonanie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jego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zmiany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terminie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2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dni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roboczych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od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jego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przekazania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do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poprawienia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wysokości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5000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zł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każdy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dzień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zwłoki.</w:t>
      </w:r>
      <w:r w:rsidR="00C1444A">
        <w:rPr>
          <w:rFonts w:ascii="Cambria" w:hAnsi="Cambria" w:cs="Arial"/>
          <w:lang w:eastAsia="en-US"/>
        </w:rPr>
        <w:t xml:space="preserve"> </w:t>
      </w:r>
    </w:p>
    <w:p w14:paraId="6FF6E975" w14:textId="3AB1BB0B" w:rsidR="009119D0" w:rsidRPr="00286BCC" w:rsidRDefault="009119D0" w:rsidP="002A2F12">
      <w:pPr>
        <w:pStyle w:val="Akapitzlist"/>
        <w:numPr>
          <w:ilvl w:val="0"/>
          <w:numId w:val="15"/>
        </w:numPr>
        <w:tabs>
          <w:tab w:val="clear" w:pos="1440"/>
        </w:tabs>
        <w:spacing w:after="0"/>
        <w:ind w:left="709" w:hanging="357"/>
        <w:jc w:val="both"/>
        <w:rPr>
          <w:rFonts w:ascii="Cambria" w:hAnsi="Cambria" w:cs="Arial"/>
          <w:lang w:eastAsia="en-US"/>
        </w:rPr>
      </w:pPr>
      <w:r w:rsidRPr="00286BCC">
        <w:rPr>
          <w:rFonts w:ascii="Cambria" w:hAnsi="Cambria" w:cs="Arial"/>
          <w:lang w:eastAsia="en-US"/>
        </w:rPr>
        <w:t>za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zwłokę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wykonaniu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któregokolwiek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terminów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wskazanych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zatwierdzonym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harmonogramie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Przedmiotu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umowy</w:t>
      </w:r>
      <w:r w:rsidR="00C1444A">
        <w:rPr>
          <w:rFonts w:ascii="Cambria" w:hAnsi="Cambria" w:cs="Arial"/>
          <w:lang w:eastAsia="en-US"/>
        </w:rPr>
        <w:t xml:space="preserve"> </w:t>
      </w:r>
      <w:bookmarkStart w:id="10" w:name="_Hlk512668801"/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wysokości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0,05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%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wynagrodzenia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brutto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określonego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w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§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10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ust.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1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umowy,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za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każdy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dzień</w:t>
      </w:r>
      <w:r w:rsidR="00C1444A">
        <w:rPr>
          <w:rFonts w:ascii="Cambria" w:hAnsi="Cambria" w:cs="Arial"/>
          <w:lang w:eastAsia="en-US"/>
        </w:rPr>
        <w:t xml:space="preserve"> </w:t>
      </w:r>
      <w:r w:rsidRPr="00286BCC">
        <w:rPr>
          <w:rFonts w:ascii="Cambria" w:hAnsi="Cambria" w:cs="Arial"/>
          <w:lang w:eastAsia="en-US"/>
        </w:rPr>
        <w:t>zwłoki;</w:t>
      </w:r>
      <w:bookmarkEnd w:id="10"/>
    </w:p>
    <w:p w14:paraId="6E671BF2" w14:textId="14DC323D" w:rsidR="009119D0" w:rsidRPr="00286BCC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nieprzedłożenie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zaakceptowania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projektu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podwykonawstwo,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budowlane,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projektu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zmiany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</w:p>
    <w:p w14:paraId="04A8093B" w14:textId="204D0428" w:rsidR="009119D0" w:rsidRPr="00286BCC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nieprzedłożenie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poświadczonej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oryginałem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kopii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podwykonawstwo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zmiany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</w:p>
    <w:p w14:paraId="3D76C8B7" w14:textId="70B1B22B" w:rsidR="009119D0" w:rsidRPr="00286BCC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brak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nieterminową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</w:p>
    <w:p w14:paraId="10FEFBBC" w14:textId="3ED8006C" w:rsidR="009119D0" w:rsidRPr="00286BCC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niewprowadzenie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zmiany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podwykonawstwo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stwierdzony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</w:p>
    <w:p w14:paraId="210C1A50" w14:textId="62B08961" w:rsidR="009119D0" w:rsidRPr="00286BCC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usterek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rękojmi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gwarancji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0,2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dzień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liczonej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wyznaczonej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wad;</w:t>
      </w:r>
    </w:p>
    <w:p w14:paraId="685A3FAF" w14:textId="28CCBFE2" w:rsidR="009119D0" w:rsidRPr="00963580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>za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każdy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stwierdzony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przypadek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nienależytego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wykonania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robót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opisany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§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10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ust.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="00963580" w:rsidRPr="00963580">
        <w:rPr>
          <w:rFonts w:ascii="Cambria" w:hAnsi="Cambria" w:cs="Arial"/>
          <w:sz w:val="20"/>
          <w:szCs w:val="20"/>
        </w:rPr>
        <w:t>5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umowy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wysokości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wysokości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0,3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%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wynagrodzenia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brutto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określonego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§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10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ust.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1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umowy</w:t>
      </w:r>
      <w:r w:rsidR="009176F2" w:rsidRPr="00963580">
        <w:rPr>
          <w:rFonts w:ascii="Cambria" w:hAnsi="Cambria" w:cs="Arial"/>
          <w:sz w:val="20"/>
          <w:szCs w:val="20"/>
        </w:rPr>
        <w:t>;</w:t>
      </w:r>
    </w:p>
    <w:p w14:paraId="45970480" w14:textId="16A51F7F" w:rsidR="008A5777" w:rsidRPr="00286BCC" w:rsidRDefault="008A5777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naruszenia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realizacji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pomocy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osób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zatrudnionych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podstawie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pracę,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-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5.000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więcej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8415D7">
        <w:rPr>
          <w:rFonts w:ascii="Cambria" w:hAnsi="Cambria" w:cs="Arial"/>
          <w:sz w:val="20"/>
          <w:szCs w:val="20"/>
        </w:rPr>
        <w:t xml:space="preserve"> umowy</w:t>
      </w:r>
      <w:r w:rsidRPr="00286BCC">
        <w:rPr>
          <w:rFonts w:ascii="Cambria" w:hAnsi="Cambria" w:cs="Arial"/>
          <w:sz w:val="20"/>
          <w:szCs w:val="20"/>
        </w:rPr>
        <w:t>.</w:t>
      </w:r>
    </w:p>
    <w:p w14:paraId="694A077F" w14:textId="3A6DCB22" w:rsidR="009119D0" w:rsidRPr="00286BCC" w:rsidRDefault="009119D0" w:rsidP="002A2F12">
      <w:pPr>
        <w:numPr>
          <w:ilvl w:val="0"/>
          <w:numId w:val="15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(niezależnie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podstawie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podstawie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ustawy)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przyczyn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zależnych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9176F2" w:rsidRPr="00286BCC">
        <w:rPr>
          <w:rFonts w:ascii="Cambria" w:hAnsi="Cambria" w:cs="Arial"/>
          <w:sz w:val="20"/>
          <w:szCs w:val="20"/>
        </w:rPr>
        <w:t>.</w:t>
      </w:r>
    </w:p>
    <w:p w14:paraId="580E74B1" w14:textId="7956938B" w:rsidR="009119D0" w:rsidRPr="00286BCC" w:rsidRDefault="009119D0" w:rsidP="002A2F12">
      <w:pPr>
        <w:pStyle w:val="Tekstpodstawowywcity2"/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karę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umowną:</w:t>
      </w:r>
    </w:p>
    <w:p w14:paraId="3D9F972C" w14:textId="3707CE2B" w:rsidR="009119D0" w:rsidRPr="00286BCC" w:rsidRDefault="009119D0" w:rsidP="002A2F12">
      <w:pPr>
        <w:pStyle w:val="Tekstpodstawowywcity2"/>
        <w:numPr>
          <w:ilvl w:val="0"/>
          <w:numId w:val="16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przekazaniu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9176F2" w:rsidRPr="00286BCC">
        <w:rPr>
          <w:rFonts w:ascii="Cambria" w:hAnsi="Cambria" w:cs="Arial"/>
          <w:color w:val="000000" w:themeColor="text1"/>
          <w:sz w:val="20"/>
          <w:szCs w:val="20"/>
        </w:rPr>
        <w:t>projektowej</w:t>
      </w:r>
      <w:r w:rsidR="00C1444A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0,1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licząc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przekazanie;</w:t>
      </w:r>
    </w:p>
    <w:p w14:paraId="2E7749E7" w14:textId="70A9DC24" w:rsidR="009119D0" w:rsidRPr="00286BCC" w:rsidRDefault="009119D0" w:rsidP="002A2F12">
      <w:pPr>
        <w:pStyle w:val="Tekstpodstawowywcity2"/>
        <w:numPr>
          <w:ilvl w:val="0"/>
          <w:numId w:val="16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przekazaniu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0,1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dzień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zwłoki</w:t>
      </w:r>
      <w:r w:rsidR="009176F2" w:rsidRPr="00286BCC">
        <w:rPr>
          <w:rFonts w:ascii="Cambria" w:hAnsi="Cambria" w:cs="Arial"/>
          <w:sz w:val="20"/>
          <w:szCs w:val="20"/>
        </w:rPr>
        <w:t>.</w:t>
      </w:r>
    </w:p>
    <w:p w14:paraId="315AF15E" w14:textId="06DA6611" w:rsidR="009119D0" w:rsidRPr="00286BCC" w:rsidRDefault="009119D0" w:rsidP="002A2F12">
      <w:pPr>
        <w:pStyle w:val="Tekstpodstawowywcity2"/>
        <w:numPr>
          <w:ilvl w:val="0"/>
          <w:numId w:val="16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przeprowadzeniu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końcowego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0,1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dzień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zwłoki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licząc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następnego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odbiór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miał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zakończony.</w:t>
      </w:r>
    </w:p>
    <w:p w14:paraId="08EA83CF" w14:textId="207461A7" w:rsidR="009119D0" w:rsidRPr="00286BCC" w:rsidRDefault="009119D0" w:rsidP="002A2F12">
      <w:pPr>
        <w:pStyle w:val="Tekstpodstawowywcity2"/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color w:val="000000"/>
          <w:sz w:val="20"/>
          <w:szCs w:val="20"/>
        </w:rPr>
        <w:t>Naliczone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kary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umowne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stają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się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wymagalne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jeżeli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Wykonawca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w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terminie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5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dni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od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daty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otrzymania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oświadczenia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złożonego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przez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Zamawiającego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o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naliczeniu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kar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umownych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nie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dokonał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ich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zapłaty</w:t>
      </w:r>
      <w:r w:rsidRPr="00286BCC">
        <w:rPr>
          <w:rFonts w:ascii="Cambria" w:hAnsi="Cambria" w:cs="Arial"/>
          <w:sz w:val="20"/>
          <w:szCs w:val="20"/>
        </w:rPr>
        <w:t>.</w:t>
      </w:r>
    </w:p>
    <w:p w14:paraId="27CF5BD1" w14:textId="7F1C239D" w:rsidR="009119D0" w:rsidRPr="00286BCC" w:rsidRDefault="009119D0" w:rsidP="002A2F12">
      <w:pPr>
        <w:pStyle w:val="Tekstpodstawowywcity2"/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color w:val="000000"/>
          <w:sz w:val="20"/>
          <w:szCs w:val="20"/>
        </w:rPr>
        <w:lastRenderedPageBreak/>
        <w:t>Zamawiający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jest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uprawniony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do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potrącenia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z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faktury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kar</w:t>
      </w:r>
      <w:r w:rsidR="00C1444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/>
          <w:sz w:val="20"/>
          <w:szCs w:val="20"/>
        </w:rPr>
        <w:t>umownych</w:t>
      </w:r>
      <w:r w:rsidRPr="00286BCC">
        <w:rPr>
          <w:rFonts w:ascii="Cambria" w:hAnsi="Cambria" w:cs="Arial"/>
          <w:sz w:val="20"/>
          <w:szCs w:val="20"/>
        </w:rPr>
        <w:t>.</w:t>
      </w:r>
    </w:p>
    <w:p w14:paraId="59021C91" w14:textId="78B9802B" w:rsidR="009119D0" w:rsidRPr="00286BCC" w:rsidRDefault="009119D0" w:rsidP="002A2F12">
      <w:pPr>
        <w:pStyle w:val="Tekstpodstawowywcity2"/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Ustala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górny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limit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poziomie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20%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brutto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określonego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410ED6FE" w14:textId="34037DD7" w:rsidR="009119D0" w:rsidRPr="00286BCC" w:rsidRDefault="009119D0" w:rsidP="002A2F12">
      <w:pPr>
        <w:pStyle w:val="Tekstpodstawowywcity2"/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Strony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zastrzegają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sobie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dochodzenia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odszkodowania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uzupełniającego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zasadach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ogólnych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Kodeksu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Cywilnego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sytuacji,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szkoda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przewyższy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wysokość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umownych.</w:t>
      </w:r>
    </w:p>
    <w:p w14:paraId="0DB7AC43" w14:textId="77777777" w:rsidR="000008D0" w:rsidRDefault="000008D0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15AB2D3" w14:textId="4D4FE958" w:rsidR="009119D0" w:rsidRPr="00286BCC" w:rsidRDefault="009119D0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21</w:t>
      </w:r>
    </w:p>
    <w:p w14:paraId="3F8B3FB7" w14:textId="040F4ABF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9176F2"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Zamawiającego)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powinien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natychmiast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wstrzymać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niezakończone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budowy.</w:t>
      </w:r>
    </w:p>
    <w:p w14:paraId="5C181B15" w14:textId="3AEBCC06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Zamawiającemu,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niezależnie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Kodeksu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cywilnego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okoliczności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przewidzianych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przysługuje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14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którejkolwiek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przyczyn: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23D3D909" w14:textId="50BEADB7" w:rsidR="009119D0" w:rsidRPr="00286BCC" w:rsidRDefault="009119D0" w:rsidP="002A2F12">
      <w:pPr>
        <w:pStyle w:val="Tekstpodstawowywcity2"/>
        <w:numPr>
          <w:ilvl w:val="1"/>
          <w:numId w:val="4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rozpoczął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realizacji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przewidzianym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§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Umowy;</w:t>
      </w:r>
    </w:p>
    <w:p w14:paraId="1139F109" w14:textId="3E1B25D7" w:rsidR="009119D0" w:rsidRPr="00286BCC" w:rsidRDefault="009119D0" w:rsidP="002A2F12">
      <w:pPr>
        <w:pStyle w:val="Tekstpodstawowywcity2"/>
        <w:numPr>
          <w:ilvl w:val="1"/>
          <w:numId w:val="4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przerwał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realizację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przerwa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trwa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dłużej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dni;</w:t>
      </w:r>
    </w:p>
    <w:p w14:paraId="26D7EECC" w14:textId="77777777" w:rsidR="001B3A4C" w:rsidRDefault="009119D0" w:rsidP="002A2F12">
      <w:pPr>
        <w:pStyle w:val="Tekstpodstawowywcity2"/>
        <w:numPr>
          <w:ilvl w:val="1"/>
          <w:numId w:val="4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opóźnienie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realizacji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stosunku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Harmonogramu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przekracza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dni;</w:t>
      </w:r>
    </w:p>
    <w:p w14:paraId="208E3089" w14:textId="4154514B" w:rsidR="009119D0" w:rsidRPr="001B3A4C" w:rsidRDefault="009119D0" w:rsidP="001B3A4C">
      <w:pPr>
        <w:pStyle w:val="Tekstpodstawowywcity2"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1B3A4C">
        <w:rPr>
          <w:rFonts w:ascii="Cambria" w:hAnsi="Cambria" w:cs="Arial"/>
          <w:sz w:val="20"/>
          <w:szCs w:val="20"/>
        </w:rPr>
        <w:t>przed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odstąpieniem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od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umowy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na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podstawie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przesłanek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określonych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w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pkt.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od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1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do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3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Zamawiający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wezwie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="001B3A4C" w:rsidRPr="001B3A4C">
        <w:rPr>
          <w:rFonts w:ascii="Cambria" w:hAnsi="Cambria" w:cs="Arial"/>
          <w:sz w:val="20"/>
          <w:szCs w:val="20"/>
        </w:rPr>
        <w:t>Wykonawcę,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aby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w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terminie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10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dni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od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daty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wezwania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doprowadził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swoje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działania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do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zgodnych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z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postanowieniami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  <w:r w:rsidRPr="001B3A4C">
        <w:rPr>
          <w:rFonts w:ascii="Cambria" w:hAnsi="Cambria" w:cs="Arial"/>
          <w:sz w:val="20"/>
          <w:szCs w:val="20"/>
        </w:rPr>
        <w:t>Umowy.</w:t>
      </w:r>
      <w:r w:rsidR="00C1444A" w:rsidRPr="001B3A4C">
        <w:rPr>
          <w:rFonts w:ascii="Cambria" w:hAnsi="Cambria" w:cs="Arial"/>
          <w:sz w:val="20"/>
          <w:szCs w:val="20"/>
        </w:rPr>
        <w:t xml:space="preserve"> </w:t>
      </w:r>
    </w:p>
    <w:p w14:paraId="09E8C5C6" w14:textId="7E9183C0" w:rsidR="009119D0" w:rsidRPr="00286BCC" w:rsidRDefault="009119D0" w:rsidP="002A2F12">
      <w:pPr>
        <w:pStyle w:val="Tekstpodstawowywcity2"/>
        <w:numPr>
          <w:ilvl w:val="1"/>
          <w:numId w:val="4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wprowadzi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naruszeniem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któregokolwiek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postanowień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Umowy;</w:t>
      </w:r>
    </w:p>
    <w:p w14:paraId="41F7F3C7" w14:textId="2F78578F" w:rsidR="009119D0" w:rsidRPr="00286BCC" w:rsidRDefault="009119D0" w:rsidP="002A2F12">
      <w:pPr>
        <w:pStyle w:val="Tekstpodstawowywcity2"/>
        <w:numPr>
          <w:ilvl w:val="1"/>
          <w:numId w:val="4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płaci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swojemu/im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Podwykonawcy/om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realizującym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objęte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Przedmiotem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i/lub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opóźnia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płatnościami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rzecz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powyżej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stosunku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płatności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wynikającego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faktury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i/lub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faktur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wystawionych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Podwykonawców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rzecz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Wykonawcy;</w:t>
      </w:r>
    </w:p>
    <w:p w14:paraId="604FF1A2" w14:textId="36C3D7B3" w:rsidR="009119D0" w:rsidRPr="00286BCC" w:rsidRDefault="009119D0" w:rsidP="002A2F12">
      <w:pPr>
        <w:pStyle w:val="Tekstpodstawowywcity2"/>
        <w:numPr>
          <w:ilvl w:val="1"/>
          <w:numId w:val="4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narusza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jakiekolwiek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postanowienia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(inne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wskazane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pkt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–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6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powyżej)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-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szczególności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swoich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obowiązków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swoje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obowiązki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sposób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sprzeczny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nieterminowo),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narusza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zakazy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nakazy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przewidziane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narusza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zaprzestaje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ww.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naruszeń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skutków,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mimo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pisemnego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wezwania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wyznaczenia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dodatkowego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powyższe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dłuższego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7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dni);</w:t>
      </w:r>
    </w:p>
    <w:p w14:paraId="75F5B39B" w14:textId="56BDB44E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obciążają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następujące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obowiązki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szczegółowe:</w:t>
      </w:r>
    </w:p>
    <w:p w14:paraId="6DF846C1" w14:textId="3F47B4EC" w:rsidR="009119D0" w:rsidRPr="00286BCC" w:rsidRDefault="009119D0" w:rsidP="002A2F12">
      <w:pPr>
        <w:pStyle w:val="Tekstpodstawowywcity2"/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7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złożenia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oświadczenia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odstąpieniu,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sporządzą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szczegółowy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protokół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–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protokół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stanowi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podstawę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wystawienia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faktury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VAT,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zgodnie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stanem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ustalonym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Harmonogramem;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przystąpi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sporządzenia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protokołu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prac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ww.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jednostronnego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sporządzenia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protokołu;</w:t>
      </w:r>
    </w:p>
    <w:p w14:paraId="68BF4748" w14:textId="42EE21E5" w:rsidR="009119D0" w:rsidRPr="00286BCC" w:rsidRDefault="009119D0" w:rsidP="002A2F12">
      <w:pPr>
        <w:pStyle w:val="Tekstpodstawowywcity2"/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niezwłocznie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przerwie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przerwane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uzgodnionym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koszt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Strony,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przyczyn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dotyczących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doszło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</w:p>
    <w:p w14:paraId="3AAD6941" w14:textId="0420EC09" w:rsidR="00E65263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Strony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postanawiają,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wzajemne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roszczenia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Stron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wygasają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skutek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–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względu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podstawę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faktyczną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również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wpływu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nabycie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autorskich,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jakim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nabył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także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ustalone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umowne,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także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możliwość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skorzystania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zabezpieczenia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należytego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45CB1D92" w14:textId="7E0BB63C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lastRenderedPageBreak/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prac,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powyżej,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wskaże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usterki/wady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przyczyn</w:t>
      </w:r>
      <w:r w:rsidR="00096C22"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ponosi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odpowiedzialność,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według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swego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wyboru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wezwać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usterek/wad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wskazanych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wskazanym,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będzie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albo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powierzyć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usterek/wad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osobie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usunąć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własnym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zakresie,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koszt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niebezpieczeństwo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konieczności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uzyskiwania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upoważnienia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sądu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(wykonanie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zastępcze).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1C3A424F" w14:textId="225B1901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Jeżeli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stanowi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inaczej,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według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wyboru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nastąpić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skutkiem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wstecznym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jedynie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części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niewykonanej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skutkiem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przyszłość.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020E8321" w14:textId="1BDB02EC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każdym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przypadku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złożeniu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oświadczenia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albo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Wykonawcę,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bezzwłocznie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zaprzestanie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wykonywania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jakichkolwiek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dalszych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takimi,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ja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k</w:t>
      </w:r>
      <w:r w:rsidR="00096C22" w:rsidRPr="00286BCC">
        <w:rPr>
          <w:rFonts w:ascii="Cambria" w:hAnsi="Cambria" w:cs="Arial"/>
          <w:color w:val="000000" w:themeColor="text1"/>
          <w:sz w:val="20"/>
          <w:szCs w:val="20"/>
        </w:rPr>
        <w:t>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096C22" w:rsidRPr="00286BCC">
        <w:rPr>
          <w:rFonts w:ascii="Cambria" w:hAnsi="Cambria" w:cs="Arial"/>
          <w:color w:val="000000" w:themeColor="text1"/>
          <w:sz w:val="20"/>
          <w:szCs w:val="20"/>
        </w:rPr>
        <w:t>gą</w:t>
      </w:r>
      <w:r w:rsidR="00C1444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zostać</w:t>
      </w:r>
      <w:r w:rsidR="00C1444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86BCC">
        <w:rPr>
          <w:rFonts w:ascii="Cambria" w:hAnsi="Cambria" w:cs="Arial"/>
          <w:color w:val="000000" w:themeColor="text1"/>
          <w:sz w:val="20"/>
          <w:szCs w:val="20"/>
        </w:rPr>
        <w:t>polecon</w:t>
      </w:r>
      <w:r w:rsidR="00096C22" w:rsidRPr="00286BCC">
        <w:rPr>
          <w:rFonts w:ascii="Cambria" w:hAnsi="Cambria" w:cs="Arial"/>
          <w:color w:val="000000" w:themeColor="text1"/>
          <w:sz w:val="20"/>
          <w:szCs w:val="20"/>
        </w:rPr>
        <w:t>e</w:t>
      </w:r>
      <w:r w:rsidR="00C1444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Inspektora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Nadzoru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celu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ochrony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życia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własności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lub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celu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zapewnienia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bezpieczeństwa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wszelkie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niewykorzystane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096C22" w:rsidRPr="00286BCC">
        <w:rPr>
          <w:rFonts w:ascii="Cambria" w:hAnsi="Cambria" w:cs="Arial"/>
          <w:sz w:val="20"/>
          <w:szCs w:val="20"/>
        </w:rPr>
        <w:t>m</w:t>
      </w:r>
      <w:r w:rsidRPr="00286BCC">
        <w:rPr>
          <w:rFonts w:ascii="Cambria" w:hAnsi="Cambria" w:cs="Arial"/>
          <w:sz w:val="20"/>
          <w:szCs w:val="20"/>
        </w:rPr>
        <w:t>ateriały,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096C22" w:rsidRPr="00286BCC">
        <w:rPr>
          <w:rFonts w:ascii="Cambria" w:hAnsi="Cambria" w:cs="Arial"/>
          <w:sz w:val="20"/>
          <w:szCs w:val="20"/>
        </w:rPr>
        <w:t>u</w:t>
      </w:r>
      <w:r w:rsidRPr="00286BCC">
        <w:rPr>
          <w:rFonts w:ascii="Cambria" w:hAnsi="Cambria" w:cs="Arial"/>
          <w:sz w:val="20"/>
          <w:szCs w:val="20"/>
        </w:rPr>
        <w:t>rządzenia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zaplecze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znajdujące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protokolarnie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przekaże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przysługuje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nabycia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096C22" w:rsidRPr="00286BCC">
        <w:rPr>
          <w:rFonts w:ascii="Cambria" w:hAnsi="Cambria" w:cs="Arial"/>
          <w:sz w:val="20"/>
          <w:szCs w:val="20"/>
        </w:rPr>
        <w:t>u</w:t>
      </w:r>
      <w:r w:rsidRPr="00286BCC">
        <w:rPr>
          <w:rFonts w:ascii="Cambria" w:hAnsi="Cambria" w:cs="Arial"/>
          <w:sz w:val="20"/>
          <w:szCs w:val="20"/>
        </w:rPr>
        <w:t>rządzeń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096C22" w:rsidRPr="00286BCC">
        <w:rPr>
          <w:rFonts w:ascii="Cambria" w:hAnsi="Cambria" w:cs="Arial"/>
          <w:sz w:val="20"/>
          <w:szCs w:val="20"/>
        </w:rPr>
        <w:t>m</w:t>
      </w:r>
      <w:r w:rsidRPr="00286BCC">
        <w:rPr>
          <w:rFonts w:ascii="Cambria" w:hAnsi="Cambria" w:cs="Arial"/>
          <w:sz w:val="20"/>
          <w:szCs w:val="20"/>
        </w:rPr>
        <w:t>ateriałów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podlegających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usunięciu,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wykonywa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złożenie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stosownego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oświadczenia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terminie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30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Wówczas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096C22" w:rsidRPr="00286BCC">
        <w:rPr>
          <w:rFonts w:ascii="Cambria" w:hAnsi="Cambria" w:cs="Arial"/>
          <w:sz w:val="20"/>
          <w:szCs w:val="20"/>
        </w:rPr>
        <w:t>m</w:t>
      </w:r>
      <w:r w:rsidRPr="00286BCC">
        <w:rPr>
          <w:rFonts w:ascii="Cambria" w:hAnsi="Cambria" w:cs="Arial"/>
          <w:sz w:val="20"/>
          <w:szCs w:val="20"/>
        </w:rPr>
        <w:t>ateriały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096C22" w:rsidRPr="00286BCC">
        <w:rPr>
          <w:rFonts w:ascii="Cambria" w:hAnsi="Cambria" w:cs="Arial"/>
          <w:sz w:val="20"/>
          <w:szCs w:val="20"/>
        </w:rPr>
        <w:t>u</w:t>
      </w:r>
      <w:r w:rsidRPr="00286BCC">
        <w:rPr>
          <w:rFonts w:ascii="Cambria" w:hAnsi="Cambria" w:cs="Arial"/>
          <w:sz w:val="20"/>
          <w:szCs w:val="20"/>
        </w:rPr>
        <w:t>rządzenia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uwzględnia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się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inwentaryzacji,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którym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ust.</w:t>
      </w:r>
      <w:r w:rsidR="00C1444A">
        <w:rPr>
          <w:rFonts w:ascii="Cambria" w:hAnsi="Cambria" w:cs="Arial"/>
          <w:strike/>
          <w:sz w:val="20"/>
          <w:szCs w:val="20"/>
        </w:rPr>
        <w:t xml:space="preserve"> </w:t>
      </w:r>
      <w:r w:rsidR="00096C22" w:rsidRPr="00286BCC">
        <w:rPr>
          <w:rFonts w:ascii="Cambria" w:hAnsi="Cambria" w:cs="Arial"/>
          <w:color w:val="000000" w:themeColor="text1"/>
          <w:sz w:val="20"/>
          <w:szCs w:val="20"/>
        </w:rPr>
        <w:t>3</w:t>
      </w:r>
      <w:r w:rsidR="00C1444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powyżej,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usuwać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usunięcia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–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dostarczyć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powrotem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teren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budowy;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jednocześnie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wyda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Zamawiającemu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całość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dokumentacji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związanej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ww.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AA08E6" w:rsidRPr="00286BCC">
        <w:rPr>
          <w:rFonts w:ascii="Cambria" w:hAnsi="Cambria" w:cs="Arial"/>
          <w:sz w:val="20"/>
          <w:szCs w:val="20"/>
        </w:rPr>
        <w:t>m</w:t>
      </w:r>
      <w:r w:rsidRPr="00286BCC">
        <w:rPr>
          <w:rFonts w:ascii="Cambria" w:hAnsi="Cambria" w:cs="Arial"/>
          <w:sz w:val="20"/>
          <w:szCs w:val="20"/>
        </w:rPr>
        <w:t>ateriałami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AA08E6" w:rsidRPr="00286BCC">
        <w:rPr>
          <w:rFonts w:ascii="Cambria" w:hAnsi="Cambria" w:cs="Arial"/>
          <w:sz w:val="20"/>
          <w:szCs w:val="20"/>
        </w:rPr>
        <w:t>u</w:t>
      </w:r>
      <w:r w:rsidRPr="00286BCC">
        <w:rPr>
          <w:rFonts w:ascii="Cambria" w:hAnsi="Cambria" w:cs="Arial"/>
          <w:sz w:val="20"/>
          <w:szCs w:val="20"/>
        </w:rPr>
        <w:t>rządzeniami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–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najpóźniej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wystawienia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faktury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obejmującej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ww.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AA08E6" w:rsidRPr="00286BCC">
        <w:rPr>
          <w:rFonts w:ascii="Cambria" w:hAnsi="Cambria" w:cs="Arial"/>
          <w:sz w:val="20"/>
          <w:szCs w:val="20"/>
        </w:rPr>
        <w:t>m</w:t>
      </w:r>
      <w:r w:rsidRPr="00286BCC">
        <w:rPr>
          <w:rFonts w:ascii="Cambria" w:hAnsi="Cambria" w:cs="Arial"/>
          <w:sz w:val="20"/>
          <w:szCs w:val="20"/>
        </w:rPr>
        <w:t>ateriały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AA08E6" w:rsidRPr="00286BCC">
        <w:rPr>
          <w:rFonts w:ascii="Cambria" w:hAnsi="Cambria" w:cs="Arial"/>
          <w:sz w:val="20"/>
          <w:szCs w:val="20"/>
        </w:rPr>
        <w:t>u</w:t>
      </w:r>
      <w:r w:rsidRPr="00286BCC">
        <w:rPr>
          <w:rFonts w:ascii="Cambria" w:hAnsi="Cambria" w:cs="Arial"/>
          <w:sz w:val="20"/>
          <w:szCs w:val="20"/>
        </w:rPr>
        <w:t>rządzenia.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01C945D6" w14:textId="3C0BDD1E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Odstąpienie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powinno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nastąpić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formie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pisemnej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rygorem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nieważności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takiego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oświadczenia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powinno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zawierać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uzasadnienie.</w:t>
      </w:r>
    </w:p>
    <w:p w14:paraId="2188C2BE" w14:textId="2E2EA962" w:rsidR="009119D0" w:rsidRPr="00286BCC" w:rsidRDefault="009119D0" w:rsidP="002A2F12">
      <w:pPr>
        <w:pStyle w:val="Tekstpodstawowywcity2"/>
        <w:numPr>
          <w:ilvl w:val="0"/>
          <w:numId w:val="4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razie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przyczyn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niezależnych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Wykonawcy</w:t>
      </w:r>
      <w:r w:rsidRPr="00286BCC">
        <w:rPr>
          <w:rFonts w:ascii="Cambria" w:hAnsi="Cambria" w:cs="Arial"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Zamawiający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zobowiązany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jest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dokonania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odbioru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robót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odstąpienia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zapłaty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wynagrodzenia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roboty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protokolarnego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przejęcia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placu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budowy.</w:t>
      </w:r>
    </w:p>
    <w:p w14:paraId="4B06E583" w14:textId="77777777" w:rsidR="00213172" w:rsidRDefault="00213172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6A3ACA4" w14:textId="18352CDD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22</w:t>
      </w:r>
    </w:p>
    <w:p w14:paraId="2022D590" w14:textId="6C19123D" w:rsidR="009119D0" w:rsidRPr="00963580" w:rsidRDefault="009119D0" w:rsidP="002A2F12">
      <w:pPr>
        <w:pStyle w:val="Tekstpodstawowywcity2"/>
        <w:numPr>
          <w:ilvl w:val="1"/>
          <w:numId w:val="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sprawach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nieuregulowanych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znajdują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zastosowanie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przepisy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Kodeksu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Cywilnego</w:t>
      </w:r>
      <w:r w:rsidRPr="00286BCC">
        <w:rPr>
          <w:rFonts w:ascii="Cambria" w:hAnsi="Cambria" w:cs="Arial"/>
          <w:b/>
          <w:sz w:val="20"/>
          <w:szCs w:val="20"/>
        </w:rPr>
        <w:t>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ustawy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11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września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2019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Prawo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zamówień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publicznych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(</w:t>
      </w:r>
      <w:r w:rsidR="008415D7">
        <w:rPr>
          <w:rFonts w:ascii="Cambria" w:hAnsi="Cambria" w:cs="Arial"/>
          <w:sz w:val="20"/>
          <w:szCs w:val="20"/>
        </w:rPr>
        <w:t>tj.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7C0EA5" w:rsidRPr="00286BCC">
        <w:rPr>
          <w:rFonts w:ascii="Cambria" w:hAnsi="Cambria" w:cs="Arial"/>
          <w:bCs/>
          <w:sz w:val="20"/>
          <w:szCs w:val="20"/>
        </w:rPr>
        <w:t>Dz.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7C0EA5" w:rsidRPr="00286BCC">
        <w:rPr>
          <w:rFonts w:ascii="Cambria" w:hAnsi="Cambria" w:cs="Arial"/>
          <w:bCs/>
          <w:sz w:val="20"/>
          <w:szCs w:val="20"/>
        </w:rPr>
        <w:t>U.</w:t>
      </w:r>
      <w:r w:rsidR="00C1444A">
        <w:rPr>
          <w:rFonts w:ascii="Cambria" w:hAnsi="Cambria" w:cs="Arial"/>
          <w:bCs/>
          <w:sz w:val="20"/>
          <w:szCs w:val="20"/>
        </w:rPr>
        <w:t xml:space="preserve"> </w:t>
      </w:r>
      <w:r w:rsidR="007C0EA5" w:rsidRPr="00286BCC">
        <w:rPr>
          <w:rFonts w:ascii="Cambria" w:hAnsi="Cambria" w:cs="Arial"/>
          <w:bCs/>
          <w:sz w:val="20"/>
          <w:szCs w:val="20"/>
        </w:rPr>
        <w:t>z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C1FCF" w:rsidRPr="00286BCC">
        <w:rPr>
          <w:rFonts w:ascii="Cambria" w:hAnsi="Cambria" w:cs="Arial"/>
          <w:spacing w:val="-4"/>
          <w:sz w:val="20"/>
          <w:szCs w:val="20"/>
        </w:rPr>
        <w:t>202</w:t>
      </w:r>
      <w:r w:rsidR="008415D7">
        <w:rPr>
          <w:rFonts w:ascii="Cambria" w:hAnsi="Cambria" w:cs="Arial"/>
          <w:spacing w:val="-4"/>
          <w:sz w:val="20"/>
          <w:szCs w:val="20"/>
        </w:rPr>
        <w:t>6</w:t>
      </w:r>
      <w:r w:rsidR="00C1444A">
        <w:rPr>
          <w:rFonts w:ascii="Cambria" w:hAnsi="Cambria" w:cs="Arial"/>
          <w:spacing w:val="-4"/>
          <w:sz w:val="20"/>
          <w:szCs w:val="20"/>
        </w:rPr>
        <w:t xml:space="preserve"> </w:t>
      </w:r>
      <w:r w:rsidR="007C0EA5" w:rsidRPr="00286BCC">
        <w:rPr>
          <w:rFonts w:ascii="Cambria" w:hAnsi="Cambria" w:cs="Arial"/>
          <w:spacing w:val="-4"/>
          <w:sz w:val="20"/>
          <w:szCs w:val="20"/>
        </w:rPr>
        <w:t>r.</w:t>
      </w:r>
      <w:r w:rsidR="00C1444A">
        <w:rPr>
          <w:rFonts w:ascii="Cambria" w:hAnsi="Cambria" w:cs="Arial"/>
          <w:spacing w:val="-4"/>
          <w:sz w:val="20"/>
          <w:szCs w:val="20"/>
        </w:rPr>
        <w:t xml:space="preserve"> </w:t>
      </w:r>
      <w:r w:rsidR="007C0EA5" w:rsidRPr="00286BCC">
        <w:rPr>
          <w:rFonts w:ascii="Cambria" w:hAnsi="Cambria" w:cs="Arial"/>
          <w:spacing w:val="-4"/>
          <w:sz w:val="20"/>
          <w:szCs w:val="20"/>
        </w:rPr>
        <w:t>poz.</w:t>
      </w:r>
      <w:r w:rsidR="008415D7">
        <w:rPr>
          <w:rFonts w:ascii="Cambria" w:hAnsi="Cambria" w:cs="Arial"/>
          <w:spacing w:val="-4"/>
          <w:sz w:val="20"/>
          <w:szCs w:val="20"/>
        </w:rPr>
        <w:t xml:space="preserve"> 793</w:t>
      </w:r>
      <w:r w:rsidR="007C0EA5" w:rsidRPr="00286BCC">
        <w:rPr>
          <w:rFonts w:ascii="Cambria" w:hAnsi="Cambria" w:cs="Arial"/>
          <w:sz w:val="20"/>
          <w:szCs w:val="20"/>
        </w:rPr>
        <w:t>)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oraz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inne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obowiązujące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przepisy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prawa.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</w:p>
    <w:p w14:paraId="7367C1D0" w14:textId="3BC97D15" w:rsidR="009119D0" w:rsidRPr="00963580" w:rsidRDefault="009119D0" w:rsidP="002A2F12">
      <w:pPr>
        <w:pStyle w:val="Tekstpodstawowywcity2"/>
        <w:numPr>
          <w:ilvl w:val="1"/>
          <w:numId w:val="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>W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razie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ewentualnych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sporów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rozstrzygać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je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będzie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Sąd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Powszechny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właściwy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dla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sz w:val="20"/>
          <w:szCs w:val="20"/>
        </w:rPr>
        <w:t>siedziby</w:t>
      </w:r>
      <w:r w:rsidR="00C1444A" w:rsidRPr="00963580">
        <w:rPr>
          <w:rFonts w:ascii="Cambria" w:hAnsi="Cambria" w:cs="Arial"/>
          <w:sz w:val="20"/>
          <w:szCs w:val="20"/>
        </w:rPr>
        <w:t xml:space="preserve"> </w:t>
      </w:r>
      <w:r w:rsidRPr="00963580">
        <w:rPr>
          <w:rFonts w:ascii="Cambria" w:hAnsi="Cambria" w:cs="Arial"/>
          <w:b/>
          <w:sz w:val="20"/>
          <w:szCs w:val="20"/>
        </w:rPr>
        <w:t>Zamawiającego.</w:t>
      </w:r>
    </w:p>
    <w:p w14:paraId="2ED6BD30" w14:textId="3504BE88" w:rsidR="008415D7" w:rsidRPr="00963580" w:rsidRDefault="008415D7" w:rsidP="008415D7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963580">
        <w:rPr>
          <w:rFonts w:ascii="Cambria" w:hAnsi="Cambria" w:cs="Arial"/>
          <w:b/>
          <w:bCs/>
          <w:sz w:val="20"/>
          <w:szCs w:val="20"/>
        </w:rPr>
        <w:t>§ 23</w:t>
      </w:r>
    </w:p>
    <w:p w14:paraId="5EB8533C" w14:textId="77777777" w:rsidR="008415D7" w:rsidRPr="00963580" w:rsidRDefault="008415D7" w:rsidP="002A2F12">
      <w:pPr>
        <w:pStyle w:val="Tekstpodstawowywcity2"/>
        <w:numPr>
          <w:ilvl w:val="0"/>
          <w:numId w:val="5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bookmarkStart w:id="11" w:name="_Hlk77835340"/>
      <w:r w:rsidRPr="00963580">
        <w:rPr>
          <w:rFonts w:ascii="Cambria" w:hAnsi="Cambria" w:cs="Arial"/>
          <w:sz w:val="20"/>
          <w:szCs w:val="20"/>
        </w:rPr>
        <w:t>Bieżąca korespondencja między Stronami w sprawach realizacji Umowy odbywać się będzie przede wszystkim za pośrednictwem poczty elektronicznej z wykorzystaniem następujących adresów email:</w:t>
      </w:r>
    </w:p>
    <w:p w14:paraId="543C463A" w14:textId="34E73FAC" w:rsidR="008415D7" w:rsidRPr="00963580" w:rsidRDefault="008415D7" w:rsidP="008415D7">
      <w:pPr>
        <w:pStyle w:val="Tekstpodstawowywcity2"/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b/>
          <w:bCs/>
          <w:sz w:val="20"/>
          <w:szCs w:val="20"/>
        </w:rPr>
        <w:t xml:space="preserve">Zamawiający: </w:t>
      </w:r>
      <w:r w:rsidRPr="00963580">
        <w:rPr>
          <w:rFonts w:ascii="Cambria" w:hAnsi="Cambria" w:cs="Arial"/>
          <w:i/>
          <w:iCs/>
          <w:sz w:val="20"/>
          <w:szCs w:val="20"/>
          <w:u w:val="single"/>
        </w:rPr>
        <w:t>sekretariat@ugzw.pl</w:t>
      </w:r>
    </w:p>
    <w:p w14:paraId="38ED8E3C" w14:textId="108B8A10" w:rsidR="008415D7" w:rsidRPr="00963580" w:rsidRDefault="008415D7" w:rsidP="008415D7">
      <w:pPr>
        <w:pStyle w:val="Tekstpodstawowywcity2"/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b/>
          <w:bCs/>
          <w:sz w:val="20"/>
          <w:szCs w:val="20"/>
        </w:rPr>
        <w:t>Wykonawca</w:t>
      </w:r>
      <w:r w:rsidRPr="00963580">
        <w:rPr>
          <w:rFonts w:ascii="Cambria" w:hAnsi="Cambria" w:cs="Arial"/>
          <w:sz w:val="20"/>
          <w:szCs w:val="20"/>
        </w:rPr>
        <w:t xml:space="preserve">: </w:t>
      </w:r>
      <w:r w:rsidRPr="00963580">
        <w:rPr>
          <w:rFonts w:ascii="Cambria" w:hAnsi="Cambria" w:cs="Arial"/>
          <w:i/>
          <w:iCs/>
          <w:sz w:val="20"/>
          <w:szCs w:val="20"/>
        </w:rPr>
        <w:t>…………………………………………………….</w:t>
      </w:r>
    </w:p>
    <w:p w14:paraId="2D0C7F32" w14:textId="77777777" w:rsidR="008415D7" w:rsidRPr="00963580" w:rsidRDefault="008415D7" w:rsidP="002A2F12">
      <w:pPr>
        <w:pStyle w:val="Tekstpodstawowywcity2"/>
        <w:numPr>
          <w:ilvl w:val="0"/>
          <w:numId w:val="5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>Strony wyznaczają do kontaktu następujących przedstawicieli odpowiedzialnych za realizację umowy:</w:t>
      </w:r>
    </w:p>
    <w:p w14:paraId="4E6ED423" w14:textId="75D59144" w:rsidR="008415D7" w:rsidRPr="00963580" w:rsidRDefault="008415D7" w:rsidP="008415D7">
      <w:pPr>
        <w:pStyle w:val="Tekstpodstawowywcity2"/>
        <w:spacing w:after="0" w:line="276" w:lineRule="auto"/>
        <w:ind w:left="357"/>
        <w:jc w:val="both"/>
        <w:rPr>
          <w:rFonts w:ascii="Cambria" w:hAnsi="Cambria" w:cs="Arial"/>
          <w:b/>
          <w:bCs/>
          <w:sz w:val="20"/>
          <w:szCs w:val="20"/>
        </w:rPr>
      </w:pPr>
      <w:r w:rsidRPr="00963580">
        <w:rPr>
          <w:rFonts w:ascii="Cambria" w:hAnsi="Cambria" w:cs="Arial"/>
          <w:b/>
          <w:bCs/>
          <w:sz w:val="20"/>
          <w:szCs w:val="20"/>
        </w:rPr>
        <w:t>Zamawiający</w:t>
      </w:r>
      <w:r w:rsidRPr="00963580">
        <w:rPr>
          <w:rFonts w:ascii="Cambria" w:hAnsi="Cambria" w:cs="Arial"/>
          <w:sz w:val="20"/>
          <w:szCs w:val="20"/>
        </w:rPr>
        <w:t xml:space="preserve">: </w:t>
      </w:r>
      <w:r w:rsidRPr="00963580">
        <w:rPr>
          <w:rFonts w:ascii="Cambria" w:hAnsi="Cambria" w:cs="Arial"/>
          <w:sz w:val="20"/>
          <w:szCs w:val="20"/>
        </w:rPr>
        <w:tab/>
      </w:r>
      <w:r w:rsidRPr="00963580">
        <w:rPr>
          <w:rFonts w:ascii="Cambria" w:hAnsi="Cambria" w:cs="Arial"/>
          <w:b/>
          <w:bCs/>
          <w:sz w:val="20"/>
          <w:szCs w:val="20"/>
        </w:rPr>
        <w:t xml:space="preserve">………………. </w:t>
      </w:r>
      <w:r w:rsidRPr="00963580">
        <w:rPr>
          <w:rFonts w:ascii="Cambria" w:hAnsi="Cambria" w:cs="Arial"/>
          <w:b/>
          <w:bCs/>
          <w:sz w:val="20"/>
          <w:szCs w:val="20"/>
        </w:rPr>
        <w:tab/>
        <w:t>tel. ……………….  adres email: ……………………………</w:t>
      </w:r>
    </w:p>
    <w:p w14:paraId="4907185B" w14:textId="3F646DE6" w:rsidR="008415D7" w:rsidRPr="00963580" w:rsidRDefault="008415D7" w:rsidP="008415D7">
      <w:pPr>
        <w:pStyle w:val="Tekstpodstawowywcity2"/>
        <w:spacing w:after="0" w:line="276" w:lineRule="auto"/>
        <w:ind w:left="357"/>
        <w:jc w:val="both"/>
        <w:rPr>
          <w:rFonts w:ascii="Cambria" w:hAnsi="Cambria" w:cs="Arial"/>
          <w:b/>
          <w:bCs/>
          <w:sz w:val="20"/>
          <w:szCs w:val="20"/>
        </w:rPr>
      </w:pPr>
      <w:r w:rsidRPr="00963580">
        <w:rPr>
          <w:rFonts w:ascii="Cambria" w:hAnsi="Cambria" w:cs="Arial"/>
          <w:b/>
          <w:bCs/>
          <w:sz w:val="20"/>
          <w:szCs w:val="20"/>
        </w:rPr>
        <w:t xml:space="preserve">Wykonawca: </w:t>
      </w:r>
      <w:bookmarkEnd w:id="11"/>
      <w:r w:rsidRPr="00963580">
        <w:rPr>
          <w:rFonts w:ascii="Cambria" w:hAnsi="Cambria" w:cs="Arial"/>
          <w:b/>
          <w:bCs/>
          <w:sz w:val="20"/>
          <w:szCs w:val="20"/>
        </w:rPr>
        <w:tab/>
        <w:t>………………..</w:t>
      </w:r>
      <w:r w:rsidRPr="00963580">
        <w:rPr>
          <w:rFonts w:ascii="Cambria" w:hAnsi="Cambria" w:cs="Arial"/>
          <w:i/>
          <w:iCs/>
          <w:sz w:val="20"/>
          <w:szCs w:val="20"/>
        </w:rPr>
        <w:t xml:space="preserve"> </w:t>
      </w:r>
      <w:r w:rsidRPr="00963580">
        <w:rPr>
          <w:rFonts w:ascii="Cambria" w:hAnsi="Cambria" w:cs="Arial"/>
          <w:i/>
          <w:iCs/>
          <w:sz w:val="20"/>
          <w:szCs w:val="20"/>
        </w:rPr>
        <w:tab/>
      </w:r>
      <w:r w:rsidRPr="00963580">
        <w:rPr>
          <w:rFonts w:ascii="Cambria" w:hAnsi="Cambria" w:cs="Arial"/>
          <w:b/>
          <w:bCs/>
          <w:sz w:val="20"/>
          <w:szCs w:val="20"/>
        </w:rPr>
        <w:t>tel. ……………….  adres email: ……………………………</w:t>
      </w:r>
      <w:r w:rsidRPr="00963580">
        <w:rPr>
          <w:rFonts w:ascii="Cambria" w:hAnsi="Cambria" w:cs="Arial"/>
          <w:sz w:val="20"/>
          <w:szCs w:val="20"/>
        </w:rPr>
        <w:t xml:space="preserve"> </w:t>
      </w:r>
    </w:p>
    <w:p w14:paraId="303E423C" w14:textId="77777777" w:rsidR="008415D7" w:rsidRPr="00963580" w:rsidRDefault="008415D7" w:rsidP="002A2F12">
      <w:pPr>
        <w:pStyle w:val="Tekstpodstawowywcity2"/>
        <w:numPr>
          <w:ilvl w:val="0"/>
          <w:numId w:val="5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>Wiadomości przesyłane do innych przedstawicieli Stron w związku z realizacją Umowy, powinny być przesyłane równocześnie do wiadomości osób wskazanych w ust. 2.</w:t>
      </w:r>
    </w:p>
    <w:p w14:paraId="5F7FD634" w14:textId="77777777" w:rsidR="008415D7" w:rsidRPr="00963580" w:rsidRDefault="008415D7" w:rsidP="002A2F12">
      <w:pPr>
        <w:pStyle w:val="Tekstpodstawowywcity2"/>
        <w:numPr>
          <w:ilvl w:val="0"/>
          <w:numId w:val="5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 xml:space="preserve">W przypadku dokonywania zatwierdzeń, powiadomień, przekazywania informacji lub wydawania poleceń lub zgód drogą elektroniczną w temacie wiadomości należy wpisać: nazwę inwestycji i krótką informację nt. przedmiotu wiadomości. </w:t>
      </w:r>
    </w:p>
    <w:p w14:paraId="464983FF" w14:textId="77777777" w:rsidR="008415D7" w:rsidRPr="00963580" w:rsidRDefault="008415D7" w:rsidP="002A2F12">
      <w:pPr>
        <w:pStyle w:val="Tekstpodstawowywcity2"/>
        <w:numPr>
          <w:ilvl w:val="0"/>
          <w:numId w:val="5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t xml:space="preserve">W przypadku przekazania zatwierdzenia, powiadomienia, informacji, wydanego polecenia lub zgody drogą elektroniczną otrzymujący potwierdza przekazującemu niezwłocznie fakt ich otrzymania. </w:t>
      </w:r>
    </w:p>
    <w:p w14:paraId="0D59B830" w14:textId="77777777" w:rsidR="008415D7" w:rsidRPr="00963580" w:rsidRDefault="008415D7" w:rsidP="002A2F12">
      <w:pPr>
        <w:pStyle w:val="Tekstpodstawowywcity2"/>
        <w:numPr>
          <w:ilvl w:val="0"/>
          <w:numId w:val="5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63580">
        <w:rPr>
          <w:rFonts w:ascii="Cambria" w:hAnsi="Cambria" w:cs="Arial"/>
          <w:sz w:val="20"/>
          <w:szCs w:val="20"/>
        </w:rPr>
        <w:lastRenderedPageBreak/>
        <w:t>Oświadczenia lub zawiadomienia wymagane przepisami prawa, wymagają dla swojej skuteczności zachowania formy pisemnej i powinny zostać dostarczone osobiście lub wysłane za potwierdzeniem odbioru. W razie niepodjęcia przesyłki poleconej w terminie, datę pierwszego awizowania uważa się za datę doręczenia.</w:t>
      </w:r>
    </w:p>
    <w:p w14:paraId="6E8333DB" w14:textId="18C3A1C6" w:rsidR="009119D0" w:rsidRPr="00286BCC" w:rsidRDefault="009119D0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2</w:t>
      </w:r>
      <w:r w:rsidR="008415D7">
        <w:rPr>
          <w:rFonts w:ascii="Cambria" w:hAnsi="Cambria" w:cs="Arial"/>
          <w:b/>
          <w:bCs/>
          <w:sz w:val="20"/>
          <w:szCs w:val="20"/>
        </w:rPr>
        <w:t>4</w:t>
      </w:r>
    </w:p>
    <w:p w14:paraId="3A695CF5" w14:textId="3847C538" w:rsidR="009119D0" w:rsidRPr="00286BCC" w:rsidRDefault="009119D0" w:rsidP="001B3A4C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Wszelkie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zmiany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treści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mogą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nastąpić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jedynie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formie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pisemnej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pod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rygorem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nieważności.</w:t>
      </w:r>
    </w:p>
    <w:p w14:paraId="24C33152" w14:textId="77777777" w:rsidR="00213172" w:rsidRDefault="00213172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71FFB57" w14:textId="42CC2B0C" w:rsidR="009119D0" w:rsidRPr="00286BCC" w:rsidRDefault="009119D0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2</w:t>
      </w:r>
      <w:r w:rsidR="008415D7">
        <w:rPr>
          <w:rFonts w:ascii="Cambria" w:hAnsi="Cambria" w:cs="Arial"/>
          <w:b/>
          <w:bCs/>
          <w:sz w:val="20"/>
          <w:szCs w:val="20"/>
        </w:rPr>
        <w:t>5</w:t>
      </w:r>
    </w:p>
    <w:p w14:paraId="20FA3EBB" w14:textId="7F5C12F2" w:rsidR="009119D0" w:rsidRPr="00286BCC" w:rsidRDefault="009119D0" w:rsidP="001B3A4C">
      <w:pPr>
        <w:pStyle w:val="Tekstpodstawowywcity2"/>
        <w:spacing w:after="0"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Umowa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została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sporządzona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1B3A4C">
        <w:rPr>
          <w:rFonts w:ascii="Cambria" w:hAnsi="Cambria" w:cs="Arial"/>
          <w:sz w:val="20"/>
          <w:szCs w:val="20"/>
        </w:rPr>
        <w:t>dwóch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jednobrzmiących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egzemplarzach,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="001B3A4C">
        <w:rPr>
          <w:rFonts w:ascii="Cambria" w:hAnsi="Cambria" w:cs="Arial"/>
          <w:sz w:val="20"/>
          <w:szCs w:val="20"/>
        </w:rPr>
        <w:t>po jednym egzemplarzu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dla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Zamawiającego</w:t>
      </w:r>
      <w:r w:rsidR="00C1444A">
        <w:rPr>
          <w:rFonts w:ascii="Cambria" w:hAnsi="Cambria" w:cs="Arial"/>
          <w:b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i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dla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sz w:val="20"/>
          <w:szCs w:val="20"/>
        </w:rPr>
        <w:t>Wykonawcy</w:t>
      </w:r>
      <w:r w:rsidRPr="00286BCC">
        <w:rPr>
          <w:rFonts w:ascii="Cambria" w:hAnsi="Cambria" w:cs="Arial"/>
          <w:sz w:val="20"/>
          <w:szCs w:val="20"/>
        </w:rPr>
        <w:t>.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3B4544CE" w14:textId="5F2026CF" w:rsidR="009119D0" w:rsidRPr="00286BCC" w:rsidRDefault="009119D0" w:rsidP="001B3A4C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b/>
          <w:bCs/>
          <w:sz w:val="20"/>
          <w:szCs w:val="20"/>
        </w:rPr>
        <w:t>§</w:t>
      </w:r>
      <w:r w:rsidR="00C1444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86BCC">
        <w:rPr>
          <w:rFonts w:ascii="Cambria" w:hAnsi="Cambria" w:cs="Arial"/>
          <w:b/>
          <w:bCs/>
          <w:sz w:val="20"/>
          <w:szCs w:val="20"/>
        </w:rPr>
        <w:t>2</w:t>
      </w:r>
      <w:r w:rsidR="008415D7">
        <w:rPr>
          <w:rFonts w:ascii="Cambria" w:hAnsi="Cambria" w:cs="Arial"/>
          <w:b/>
          <w:bCs/>
          <w:sz w:val="20"/>
          <w:szCs w:val="20"/>
        </w:rPr>
        <w:t>6</w:t>
      </w:r>
    </w:p>
    <w:p w14:paraId="6B6D6781" w14:textId="6F47E8AF" w:rsidR="009119D0" w:rsidRPr="00286BCC" w:rsidRDefault="009119D0" w:rsidP="001B3A4C">
      <w:pPr>
        <w:pStyle w:val="Tekstpodstawowywcity2"/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Integralną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część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niniejszej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umowy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stanowią:</w:t>
      </w:r>
    </w:p>
    <w:p w14:paraId="5F28A371" w14:textId="3CAA18B1" w:rsidR="009119D0" w:rsidRPr="00286BCC" w:rsidRDefault="009119D0" w:rsidP="002A2F12">
      <w:pPr>
        <w:pStyle w:val="Tekstpodstawowywcity2"/>
        <w:numPr>
          <w:ilvl w:val="1"/>
          <w:numId w:val="17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Specyfikacja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warunków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zamówienia.</w:t>
      </w:r>
    </w:p>
    <w:p w14:paraId="35130F53" w14:textId="6E1E6C29" w:rsidR="009119D0" w:rsidRPr="00286BCC" w:rsidRDefault="009119D0" w:rsidP="002A2F12">
      <w:pPr>
        <w:pStyle w:val="Tekstpodstawowywcity2"/>
        <w:numPr>
          <w:ilvl w:val="1"/>
          <w:numId w:val="17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Oferta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wykonawcy</w:t>
      </w:r>
    </w:p>
    <w:p w14:paraId="373FC4DC" w14:textId="1642625B" w:rsidR="009119D0" w:rsidRPr="00286BCC" w:rsidRDefault="009119D0" w:rsidP="002A2F12">
      <w:pPr>
        <w:pStyle w:val="Tekstpodstawowywcity2"/>
        <w:numPr>
          <w:ilvl w:val="1"/>
          <w:numId w:val="17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Kosztorys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ofertowy</w:t>
      </w:r>
      <w:r w:rsidR="00C1444A">
        <w:rPr>
          <w:rFonts w:ascii="Cambria" w:hAnsi="Cambria" w:cs="Arial"/>
          <w:sz w:val="20"/>
          <w:szCs w:val="20"/>
        </w:rPr>
        <w:t xml:space="preserve"> </w:t>
      </w:r>
    </w:p>
    <w:p w14:paraId="2470005E" w14:textId="37D954C9" w:rsidR="009119D0" w:rsidRPr="00286BCC" w:rsidRDefault="009119D0" w:rsidP="002A2F12">
      <w:pPr>
        <w:pStyle w:val="Tekstpodstawowywcity2"/>
        <w:numPr>
          <w:ilvl w:val="1"/>
          <w:numId w:val="17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Harmonogram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finansowo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–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rzeczowy</w:t>
      </w:r>
    </w:p>
    <w:p w14:paraId="1F3D5902" w14:textId="50529759" w:rsidR="00703507" w:rsidRPr="00286BCC" w:rsidRDefault="00703507" w:rsidP="002A2F12">
      <w:pPr>
        <w:pStyle w:val="Tekstpodstawowywcity2"/>
        <w:numPr>
          <w:ilvl w:val="1"/>
          <w:numId w:val="17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286BCC">
        <w:rPr>
          <w:rFonts w:ascii="Cambria" w:hAnsi="Cambria" w:cs="Arial"/>
          <w:sz w:val="20"/>
          <w:szCs w:val="20"/>
        </w:rPr>
        <w:t>Karta</w:t>
      </w:r>
      <w:r w:rsidR="00C1444A">
        <w:rPr>
          <w:rFonts w:ascii="Cambria" w:hAnsi="Cambria" w:cs="Arial"/>
          <w:sz w:val="20"/>
          <w:szCs w:val="20"/>
        </w:rPr>
        <w:t xml:space="preserve"> </w:t>
      </w:r>
      <w:r w:rsidRPr="00286BCC">
        <w:rPr>
          <w:rFonts w:ascii="Cambria" w:hAnsi="Cambria" w:cs="Arial"/>
          <w:sz w:val="20"/>
          <w:szCs w:val="20"/>
        </w:rPr>
        <w:t>gwarancyjna</w:t>
      </w:r>
    </w:p>
    <w:p w14:paraId="3DB941DA" w14:textId="77777777" w:rsidR="001A4DCE" w:rsidRPr="00286BCC" w:rsidRDefault="001A4DCE" w:rsidP="001B3A4C">
      <w:pPr>
        <w:pStyle w:val="Tekstpodstawowy"/>
        <w:tabs>
          <w:tab w:val="clear" w:pos="684"/>
        </w:tabs>
        <w:spacing w:after="0" w:line="276" w:lineRule="auto"/>
        <w:ind w:left="357" w:hanging="357"/>
        <w:rPr>
          <w:rFonts w:ascii="Cambria" w:hAnsi="Cambria" w:cs="Arial"/>
          <w:b/>
          <w:bCs/>
          <w:sz w:val="20"/>
        </w:rPr>
      </w:pPr>
    </w:p>
    <w:p w14:paraId="072021E3" w14:textId="4B849244" w:rsidR="009119D0" w:rsidRPr="00286BCC" w:rsidRDefault="009119D0" w:rsidP="001B3A4C">
      <w:pPr>
        <w:pStyle w:val="Tekstpodstawowy"/>
        <w:tabs>
          <w:tab w:val="clear" w:pos="684"/>
        </w:tabs>
        <w:spacing w:after="0" w:line="276" w:lineRule="auto"/>
        <w:ind w:left="993" w:hanging="357"/>
        <w:rPr>
          <w:rFonts w:ascii="Cambria" w:hAnsi="Cambria" w:cs="Arial"/>
          <w:sz w:val="20"/>
        </w:rPr>
      </w:pPr>
      <w:r w:rsidRPr="00286BCC">
        <w:rPr>
          <w:rFonts w:ascii="Cambria" w:hAnsi="Cambria" w:cs="Arial"/>
          <w:b/>
          <w:bCs/>
          <w:sz w:val="20"/>
        </w:rPr>
        <w:t>ZAMAWIAJĄCY:</w:t>
      </w:r>
      <w:r w:rsidRPr="00286BCC">
        <w:rPr>
          <w:rFonts w:ascii="Cambria" w:hAnsi="Cambria" w:cs="Arial"/>
          <w:b/>
          <w:bCs/>
          <w:sz w:val="20"/>
        </w:rPr>
        <w:tab/>
      </w:r>
      <w:r w:rsidRPr="00286BCC">
        <w:rPr>
          <w:rFonts w:ascii="Cambria" w:hAnsi="Cambria" w:cs="Arial"/>
          <w:b/>
          <w:bCs/>
          <w:sz w:val="20"/>
        </w:rPr>
        <w:tab/>
      </w:r>
      <w:r w:rsidRPr="00286BCC">
        <w:rPr>
          <w:rFonts w:ascii="Cambria" w:hAnsi="Cambria" w:cs="Arial"/>
          <w:b/>
          <w:bCs/>
          <w:sz w:val="20"/>
        </w:rPr>
        <w:tab/>
      </w:r>
      <w:r w:rsidRPr="00286BCC">
        <w:rPr>
          <w:rFonts w:ascii="Cambria" w:hAnsi="Cambria" w:cs="Arial"/>
          <w:b/>
          <w:bCs/>
          <w:sz w:val="20"/>
        </w:rPr>
        <w:tab/>
      </w:r>
      <w:r w:rsidRPr="00286BCC">
        <w:rPr>
          <w:rFonts w:ascii="Cambria" w:hAnsi="Cambria" w:cs="Arial"/>
          <w:b/>
          <w:bCs/>
          <w:sz w:val="20"/>
        </w:rPr>
        <w:tab/>
      </w:r>
      <w:r w:rsidRPr="00286BCC">
        <w:rPr>
          <w:rFonts w:ascii="Cambria" w:hAnsi="Cambria" w:cs="Arial"/>
          <w:b/>
          <w:bCs/>
          <w:sz w:val="20"/>
        </w:rPr>
        <w:tab/>
      </w:r>
      <w:r w:rsidRPr="00286BCC">
        <w:rPr>
          <w:rFonts w:ascii="Cambria" w:hAnsi="Cambria" w:cs="Arial"/>
          <w:b/>
          <w:bCs/>
          <w:sz w:val="20"/>
        </w:rPr>
        <w:tab/>
      </w:r>
      <w:r w:rsidR="001B3A4C">
        <w:rPr>
          <w:rFonts w:ascii="Cambria" w:hAnsi="Cambria" w:cs="Arial"/>
          <w:b/>
          <w:bCs/>
          <w:sz w:val="20"/>
        </w:rPr>
        <w:t xml:space="preserve">      </w:t>
      </w:r>
      <w:r w:rsidRPr="00286BCC">
        <w:rPr>
          <w:rFonts w:ascii="Cambria" w:hAnsi="Cambria" w:cs="Arial"/>
          <w:b/>
          <w:bCs/>
          <w:sz w:val="20"/>
        </w:rPr>
        <w:t>WYKONAWCA:</w:t>
      </w:r>
    </w:p>
    <w:p w14:paraId="76C0C532" w14:textId="0A2FC6FB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br w:type="column"/>
      </w:r>
      <w:r w:rsidRPr="00286BCC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GWARANCYJNA</w:t>
      </w:r>
    </w:p>
    <w:p w14:paraId="5C5A1728" w14:textId="65FCE085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wykonanych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robót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w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okresie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gwarancji</w:t>
      </w:r>
    </w:p>
    <w:p w14:paraId="659216A7" w14:textId="7DF04D6E" w:rsidR="009F2849" w:rsidRPr="00286BCC" w:rsidRDefault="008B6D8F" w:rsidP="001B3A4C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ind w:left="357" w:hanging="357"/>
        <w:jc w:val="center"/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</w:pP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„Budowa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i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rozbudowa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oświetlenia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drogowego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na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terenie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gminy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Zduńska</w:t>
      </w:r>
      <w:r w:rsidR="00C1444A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 xml:space="preserve"> </w:t>
      </w:r>
      <w:r w:rsidRPr="00286BCC">
        <w:rPr>
          <w:rFonts w:ascii="Cambria" w:eastAsia="Times New Roman" w:hAnsi="Cambria"/>
          <w:b/>
          <w:color w:val="000000"/>
          <w:sz w:val="20"/>
          <w:szCs w:val="20"/>
          <w:lang w:val="x-none" w:eastAsia="x-none"/>
        </w:rPr>
        <w:t>Wola”</w:t>
      </w:r>
    </w:p>
    <w:p w14:paraId="40181C8A" w14:textId="78BFC4B8" w:rsidR="000C2B1B" w:rsidRPr="00286BCC" w:rsidRDefault="000C2B1B" w:rsidP="001B3A4C">
      <w:pPr>
        <w:spacing w:after="0" w:line="276" w:lineRule="auto"/>
        <w:ind w:left="357" w:hanging="357"/>
        <w:rPr>
          <w:rFonts w:ascii="Cambria" w:hAnsi="Cambria"/>
          <w:b/>
          <w:sz w:val="20"/>
          <w:szCs w:val="20"/>
        </w:rPr>
      </w:pPr>
    </w:p>
    <w:p w14:paraId="780BA548" w14:textId="10BCB4C5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§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1</w:t>
      </w:r>
    </w:p>
    <w:p w14:paraId="71D0C279" w14:textId="16129DB1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Przedmiot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i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termin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gwarancji</w:t>
      </w:r>
    </w:p>
    <w:p w14:paraId="70C19DF4" w14:textId="5B05AC84" w:rsidR="009119D0" w:rsidRPr="00213172" w:rsidRDefault="009119D0" w:rsidP="002A2F12">
      <w:pPr>
        <w:pStyle w:val="Akapitzlist"/>
        <w:numPr>
          <w:ilvl w:val="2"/>
          <w:numId w:val="47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Gwarant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odpowiada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wobec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tytułu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niniejszej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Karty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cały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Przedmiot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tym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także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części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realizowane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podwykonawców.</w:t>
      </w:r>
    </w:p>
    <w:p w14:paraId="4ED59F89" w14:textId="6E5F0A44" w:rsidR="009119D0" w:rsidRPr="00213172" w:rsidRDefault="009119D0" w:rsidP="002A2F12">
      <w:pPr>
        <w:pStyle w:val="Akapitzlist"/>
        <w:numPr>
          <w:ilvl w:val="2"/>
          <w:numId w:val="47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okresie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Wykonawca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obowiązany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nieodpłatnego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usuwania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ujawnionych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odbiorze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końcowym</w:t>
      </w:r>
    </w:p>
    <w:p w14:paraId="74563B62" w14:textId="45563EFC" w:rsidR="009119D0" w:rsidRPr="00213172" w:rsidRDefault="009119D0" w:rsidP="002A2F12">
      <w:pPr>
        <w:pStyle w:val="Akapitzlist"/>
        <w:numPr>
          <w:ilvl w:val="2"/>
          <w:numId w:val="47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Gwarant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odpowiedzialny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wobec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realizację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wszystkich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zobowiązań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powstałych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wyniku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wykonanej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umowy.</w:t>
      </w:r>
    </w:p>
    <w:p w14:paraId="2B311F08" w14:textId="3984A00B" w:rsidR="009119D0" w:rsidRPr="00213172" w:rsidRDefault="009119D0" w:rsidP="002A2F12">
      <w:pPr>
        <w:pStyle w:val="Akapitzlist"/>
        <w:numPr>
          <w:ilvl w:val="2"/>
          <w:numId w:val="47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Ilekroć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niniejszej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Karcie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mowa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wadzie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należy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rozumieć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fizyczną,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której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mowa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art.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556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§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1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k.c.</w:t>
      </w:r>
    </w:p>
    <w:p w14:paraId="16803646" w14:textId="603C25F7" w:rsidR="009119D0" w:rsidRPr="00213172" w:rsidRDefault="009119D0" w:rsidP="002A2F12">
      <w:pPr>
        <w:pStyle w:val="Akapitzlist"/>
        <w:numPr>
          <w:ilvl w:val="2"/>
          <w:numId w:val="47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213172">
        <w:rPr>
          <w:rFonts w:ascii="Cambria" w:hAnsi="Cambria" w:cs="Calibri"/>
        </w:rPr>
        <w:t>Okres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wynosi</w:t>
      </w:r>
      <w:r w:rsidR="00C1444A" w:rsidRPr="00213172">
        <w:rPr>
          <w:rFonts w:ascii="Cambria" w:hAnsi="Cambria" w:cs="Calibri"/>
        </w:rPr>
        <w:t xml:space="preserve"> </w:t>
      </w:r>
      <w:bookmarkStart w:id="12" w:name="_Hlk127358273"/>
      <w:r w:rsidR="009F2849" w:rsidRPr="00213172">
        <w:rPr>
          <w:rFonts w:ascii="Cambria" w:hAnsi="Cambria" w:cs="Calibri"/>
          <w:b/>
        </w:rPr>
        <w:t>….</w:t>
      </w:r>
      <w:r w:rsidR="00C1444A" w:rsidRPr="00213172">
        <w:rPr>
          <w:rFonts w:ascii="Cambria" w:hAnsi="Cambria" w:cs="Calibri"/>
          <w:b/>
        </w:rPr>
        <w:t xml:space="preserve"> </w:t>
      </w:r>
      <w:r w:rsidR="001B3A4C">
        <w:rPr>
          <w:rFonts w:ascii="Cambria" w:hAnsi="Cambria" w:cs="Calibri"/>
          <w:b/>
        </w:rPr>
        <w:t>m</w:t>
      </w:r>
      <w:r w:rsidR="009F2849" w:rsidRPr="00213172">
        <w:rPr>
          <w:rFonts w:ascii="Cambria" w:hAnsi="Cambria" w:cs="Calibri"/>
          <w:b/>
        </w:rPr>
        <w:t>iesięcy</w:t>
      </w:r>
      <w:bookmarkEnd w:id="12"/>
      <w:r w:rsidR="001B3A4C">
        <w:rPr>
          <w:rFonts w:ascii="Cambria" w:hAnsi="Cambria" w:cs="Calibri"/>
          <w:b/>
        </w:rPr>
        <w:t xml:space="preserve"> </w:t>
      </w:r>
      <w:r w:rsidRPr="00213172">
        <w:rPr>
          <w:rFonts w:ascii="Cambria" w:hAnsi="Cambria" w:cs="Calibri"/>
        </w:rPr>
        <w:t>licząc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odbioru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końcowego.</w:t>
      </w:r>
    </w:p>
    <w:p w14:paraId="4FAED007" w14:textId="0F665CA1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§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2</w:t>
      </w:r>
    </w:p>
    <w:p w14:paraId="006F8A04" w14:textId="1E490D7A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Obowiązki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i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uprawnienia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stron</w:t>
      </w:r>
    </w:p>
    <w:p w14:paraId="520E7D64" w14:textId="5299F03C" w:rsidR="009119D0" w:rsidRPr="00213172" w:rsidRDefault="009119D0" w:rsidP="002A2F12">
      <w:pPr>
        <w:pStyle w:val="Akapitzlist"/>
        <w:numPr>
          <w:ilvl w:val="2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przypadku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wystąpienia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jakiejkolwiek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przedmiocie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uprawniony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do:</w:t>
      </w:r>
    </w:p>
    <w:p w14:paraId="10ED392D" w14:textId="75BA544A" w:rsidR="009119D0" w:rsidRPr="00213172" w:rsidRDefault="009119D0" w:rsidP="002A2F12">
      <w:pPr>
        <w:pStyle w:val="Akapitzlist"/>
        <w:numPr>
          <w:ilvl w:val="0"/>
          <w:numId w:val="49"/>
        </w:numPr>
        <w:spacing w:after="0"/>
        <w:ind w:left="709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żądania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przedmiotu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="001B3A4C" w:rsidRPr="00213172">
        <w:rPr>
          <w:rFonts w:ascii="Cambria" w:hAnsi="Cambria" w:cs="Calibri"/>
        </w:rPr>
        <w:t>przypadku,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dana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rzecz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wchodząca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zakres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Przedmiotu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była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już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dwukrotnie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naprawiana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–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żądania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wymiany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rzeczy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nową,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wolną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wad;</w:t>
      </w:r>
    </w:p>
    <w:p w14:paraId="77B73C1A" w14:textId="3796700A" w:rsidR="009119D0" w:rsidRPr="00213172" w:rsidRDefault="009119D0" w:rsidP="002A2F12">
      <w:pPr>
        <w:pStyle w:val="Akapitzlist"/>
        <w:numPr>
          <w:ilvl w:val="0"/>
          <w:numId w:val="49"/>
        </w:numPr>
        <w:spacing w:after="0"/>
        <w:ind w:left="709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wskazania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trybu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wady/wymiany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rzeczy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wolną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wad;</w:t>
      </w:r>
    </w:p>
    <w:p w14:paraId="4B899998" w14:textId="57F4BC4A" w:rsidR="009119D0" w:rsidRPr="00213172" w:rsidRDefault="009119D0" w:rsidP="002A2F12">
      <w:pPr>
        <w:pStyle w:val="Akapitzlist"/>
        <w:numPr>
          <w:ilvl w:val="0"/>
          <w:numId w:val="49"/>
        </w:numPr>
        <w:spacing w:after="0"/>
        <w:ind w:left="709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żądania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kary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nieterminowe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zasadach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określonych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umową;</w:t>
      </w:r>
    </w:p>
    <w:p w14:paraId="78D648A3" w14:textId="1F7B718A" w:rsidR="009119D0" w:rsidRPr="00213172" w:rsidRDefault="009119D0" w:rsidP="002A2F12">
      <w:pPr>
        <w:pStyle w:val="Akapitzlist"/>
        <w:numPr>
          <w:ilvl w:val="0"/>
          <w:numId w:val="49"/>
        </w:numPr>
        <w:spacing w:after="0"/>
        <w:ind w:left="709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żądania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odszkodowania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nieterminowe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lub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wymiany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rzeczy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wolną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wysokości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przewyższającej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kwotę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kary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umownej,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której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mowa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§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20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ust.</w:t>
      </w:r>
      <w:r w:rsidR="004D6E45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1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pkt.</w:t>
      </w:r>
      <w:r w:rsidR="00C1444A" w:rsidRPr="00213172">
        <w:rPr>
          <w:rFonts w:ascii="Cambria" w:hAnsi="Cambria" w:cs="Calibri"/>
        </w:rPr>
        <w:t xml:space="preserve"> </w:t>
      </w:r>
      <w:r w:rsidR="004D6E45">
        <w:rPr>
          <w:rFonts w:ascii="Cambria" w:hAnsi="Cambria" w:cs="Calibri"/>
        </w:rPr>
        <w:t>9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umowy</w:t>
      </w:r>
    </w:p>
    <w:p w14:paraId="4FAD8F0C" w14:textId="777FF7D9" w:rsidR="009119D0" w:rsidRPr="00213172" w:rsidRDefault="009119D0" w:rsidP="002A2F12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przypadku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wystąpienia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jakiejkolwiek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przedmiocie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Kontraktu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zobowiązany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terminowego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spełnienia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żądania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dotyczącego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czym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może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nastąpić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również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wymianę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rzeczy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wchodzącej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zakres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Przedmiotu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wolną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wad;</w:t>
      </w:r>
    </w:p>
    <w:p w14:paraId="5055A6AF" w14:textId="732288FC" w:rsidR="009119D0" w:rsidRPr="00213172" w:rsidRDefault="009119D0" w:rsidP="002A2F12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podlegają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tytułu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powstałe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skutek:</w:t>
      </w:r>
    </w:p>
    <w:p w14:paraId="00E873ED" w14:textId="578FE255" w:rsidR="009119D0" w:rsidRPr="00213172" w:rsidRDefault="009119D0" w:rsidP="002A2F12">
      <w:pPr>
        <w:pStyle w:val="Akapitzlist"/>
        <w:numPr>
          <w:ilvl w:val="1"/>
          <w:numId w:val="50"/>
        </w:numPr>
        <w:spacing w:after="0"/>
        <w:ind w:left="709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siły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wyższej,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pojęciem,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których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strony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utrzymują: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stan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wojny,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klęski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żywiołowej,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strajk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generalny,</w:t>
      </w:r>
    </w:p>
    <w:p w14:paraId="70B3F13C" w14:textId="6E317D29" w:rsidR="009119D0" w:rsidRPr="00213172" w:rsidRDefault="009119D0" w:rsidP="002A2F12">
      <w:pPr>
        <w:pStyle w:val="Akapitzlist"/>
        <w:numPr>
          <w:ilvl w:val="1"/>
          <w:numId w:val="50"/>
        </w:numPr>
        <w:spacing w:after="0"/>
        <w:ind w:left="709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normalnego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zużycia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budowli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lub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części</w:t>
      </w:r>
      <w:r w:rsidR="00C1444A" w:rsidRPr="00213172">
        <w:rPr>
          <w:rFonts w:ascii="Cambria" w:hAnsi="Cambria" w:cs="Calibri"/>
        </w:rPr>
        <w:t xml:space="preserve"> </w:t>
      </w:r>
    </w:p>
    <w:p w14:paraId="423A7618" w14:textId="480523B4" w:rsidR="009119D0" w:rsidRPr="00213172" w:rsidRDefault="009119D0" w:rsidP="002A2F12">
      <w:pPr>
        <w:pStyle w:val="Akapitzlist"/>
        <w:numPr>
          <w:ilvl w:val="1"/>
          <w:numId w:val="50"/>
        </w:numPr>
        <w:spacing w:after="0"/>
        <w:ind w:left="709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szkód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wynikłych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winy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Użytkownika.</w:t>
      </w:r>
    </w:p>
    <w:p w14:paraId="57D1604B" w14:textId="3BC077D2" w:rsidR="009119D0" w:rsidRPr="00213172" w:rsidRDefault="009119D0" w:rsidP="002A2F12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celu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umożliwienia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kwalifikacji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zgłoszonych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przyczyn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powstania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sposobu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zobowiązuje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się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przechowania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otrzymanej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dniu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odbioru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dokumentacji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powykonawczej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protokołu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końcowego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odbioru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robót.</w:t>
      </w:r>
    </w:p>
    <w:p w14:paraId="1667F477" w14:textId="061C9024" w:rsidR="009119D0" w:rsidRPr="00213172" w:rsidRDefault="009119D0" w:rsidP="002A2F12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213172">
        <w:rPr>
          <w:rFonts w:ascii="Cambria" w:hAnsi="Cambria" w:cs="Calibri"/>
        </w:rPr>
        <w:t>Wykonawca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odpowiedzialny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wszelkie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szkody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straty,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które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spowodował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czasie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prac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usuwaniem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wad.</w:t>
      </w:r>
    </w:p>
    <w:p w14:paraId="2D1A3D31" w14:textId="2AB4D473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§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3</w:t>
      </w:r>
    </w:p>
    <w:p w14:paraId="62AA50F9" w14:textId="1C7004F5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Przeglądy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gwarancyjne</w:t>
      </w:r>
    </w:p>
    <w:p w14:paraId="3AF147EF" w14:textId="47D2BC91" w:rsidR="009119D0" w:rsidRPr="00213172" w:rsidRDefault="009119D0" w:rsidP="002A2F12">
      <w:pPr>
        <w:pStyle w:val="Akapitzlist"/>
        <w:numPr>
          <w:ilvl w:val="2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Komisyjne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odbywać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się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będą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połowie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okresu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koniec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ostatniego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miesiąca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obowiązywania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niniejszej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gwarancji.</w:t>
      </w:r>
    </w:p>
    <w:p w14:paraId="55616FBE" w14:textId="30168BEC" w:rsidR="009119D0" w:rsidRPr="00213172" w:rsidRDefault="009119D0" w:rsidP="002A2F12">
      <w:pPr>
        <w:pStyle w:val="Akapitzlist"/>
        <w:numPr>
          <w:ilvl w:val="2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Datę,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godzinę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miejsce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dokonania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wyznacza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zawiadamiając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piśmie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najmniej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14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dniowym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wyprzedzeniem.</w:t>
      </w:r>
    </w:p>
    <w:p w14:paraId="1608B6A6" w14:textId="7C30F14A" w:rsidR="009119D0" w:rsidRPr="00213172" w:rsidRDefault="009119D0" w:rsidP="002A2F12">
      <w:pPr>
        <w:pStyle w:val="Akapitzlist"/>
        <w:numPr>
          <w:ilvl w:val="2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skład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komisji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przeglądowej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będą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wchodziły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osoby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wyznaczone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oraz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najmniej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1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osoba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wyznaczone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Gwaranta.</w:t>
      </w:r>
    </w:p>
    <w:p w14:paraId="6753C3FC" w14:textId="191B596E" w:rsidR="009119D0" w:rsidRPr="00213172" w:rsidRDefault="009119D0" w:rsidP="002A2F12">
      <w:pPr>
        <w:pStyle w:val="Akapitzlist"/>
        <w:numPr>
          <w:ilvl w:val="2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lastRenderedPageBreak/>
        <w:t>Jeżeli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został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prawidłowo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zawiadomiony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terminie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miejscu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dokonania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gwarancyjnego,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niestawienie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się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przedstawicieli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będzie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wywoływało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żadnych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ujemnych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skutków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dla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ważności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skuteczności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ustaleń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dokonanych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komisję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przeglądową.</w:t>
      </w:r>
    </w:p>
    <w:p w14:paraId="139297E8" w14:textId="18ADFF46" w:rsidR="009119D0" w:rsidRPr="00213172" w:rsidRDefault="009119D0" w:rsidP="002A2F12">
      <w:pPr>
        <w:pStyle w:val="Akapitzlist"/>
        <w:numPr>
          <w:ilvl w:val="2"/>
          <w:numId w:val="51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każdego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sporządza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się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szczegółowy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Protokół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Gwarancyjnego,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najmniej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trzech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egzemplarzach,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dwa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dla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jeden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dla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Gwaranta.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przypadku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nieobecności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przedstawiciela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niezwłocznie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przesyła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Gwarantowi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egzemplarz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Protokołu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Przeglądu.</w:t>
      </w:r>
    </w:p>
    <w:p w14:paraId="79DA4E55" w14:textId="40763761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§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4</w:t>
      </w:r>
    </w:p>
    <w:p w14:paraId="46FC15C7" w14:textId="692BAA74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Wezwanie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do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usunięcia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wady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i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tryby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usuwania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wad</w:t>
      </w:r>
    </w:p>
    <w:p w14:paraId="4FDC59B8" w14:textId="5C5F4342" w:rsidR="009119D0" w:rsidRPr="00213172" w:rsidRDefault="009119D0" w:rsidP="002A2F12">
      <w:pPr>
        <w:pStyle w:val="Akapitzlist"/>
        <w:numPr>
          <w:ilvl w:val="0"/>
          <w:numId w:val="52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przypadku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ujawnienia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czasie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innym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niż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podczas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przeglądu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gwarancyjnego,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niezwłocznie,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lecz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później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niż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ciągu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7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dni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daty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ujawnienia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zawiadomi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piśmie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stwierdzonych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usterkach.</w:t>
      </w:r>
    </w:p>
    <w:p w14:paraId="536ACD4C" w14:textId="2ED05246" w:rsidR="009119D0" w:rsidRPr="00213172" w:rsidRDefault="009119D0" w:rsidP="002A2F12">
      <w:pPr>
        <w:pStyle w:val="Akapitzlist"/>
        <w:numPr>
          <w:ilvl w:val="0"/>
          <w:numId w:val="52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przypadku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stwierdzenia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istnienia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obciążającej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  <w:b/>
          <w:bCs/>
        </w:rPr>
        <w:t>Gwaranta</w:t>
      </w:r>
      <w:r w:rsidRPr="00213172">
        <w:rPr>
          <w:rFonts w:ascii="Cambria" w:hAnsi="Cambria" w:cs="Calibri"/>
        </w:rPr>
        <w:t>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  <w:b/>
          <w:bCs/>
        </w:rPr>
        <w:t>Zamawiający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wyznacza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  <w:b/>
          <w:bCs/>
        </w:rPr>
        <w:t>Gwarantowi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odpowiedni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termin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usunięcie.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stwierdza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się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protokolarnie</w:t>
      </w:r>
    </w:p>
    <w:p w14:paraId="4352B433" w14:textId="6A5743FE" w:rsidR="009119D0" w:rsidRPr="00213172" w:rsidRDefault="009119D0" w:rsidP="002A2F12">
      <w:pPr>
        <w:pStyle w:val="Akapitzlist"/>
        <w:numPr>
          <w:ilvl w:val="0"/>
          <w:numId w:val="52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razie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usunięcia,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wyznaczonym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terminie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ujawnionych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wykonanych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robót,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  <w:b/>
          <w:bCs/>
        </w:rPr>
        <w:t>Zamawiający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może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zlecić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osobie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trzeciej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koszt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ryzyko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  <w:b/>
          <w:bCs/>
        </w:rPr>
        <w:t>Gwaranta.</w:t>
      </w:r>
    </w:p>
    <w:p w14:paraId="56D7EF54" w14:textId="5307B929" w:rsidR="009119D0" w:rsidRPr="00213172" w:rsidRDefault="009119D0" w:rsidP="002A2F12">
      <w:pPr>
        <w:pStyle w:val="Akapitzlist"/>
        <w:numPr>
          <w:ilvl w:val="0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Jeżeli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ramach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dostarczył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Zamawiającemu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rzecz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wolną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="001B3A4C" w:rsidRPr="00213172">
        <w:rPr>
          <w:rFonts w:ascii="Cambria" w:hAnsi="Cambria" w:cs="Calibri"/>
        </w:rPr>
        <w:t>wad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albo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dokonał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naprawy,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gwarancja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ulega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automatycznie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przedłużeniu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okres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naprawy,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tj.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czas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liczony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zgłoszenia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zaistnienia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chwili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usunięcia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stwierdzonego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protokolarnie.</w:t>
      </w:r>
      <w:r w:rsidR="00C1444A" w:rsidRPr="00213172">
        <w:rPr>
          <w:rFonts w:ascii="Cambria" w:hAnsi="Cambria" w:cs="Calibri"/>
        </w:rPr>
        <w:t xml:space="preserve"> </w:t>
      </w:r>
    </w:p>
    <w:p w14:paraId="35054B73" w14:textId="6AB9CD31" w:rsidR="009119D0" w:rsidRPr="00213172" w:rsidRDefault="009119D0" w:rsidP="002A2F12">
      <w:pPr>
        <w:pStyle w:val="Akapitzlist"/>
        <w:numPr>
          <w:ilvl w:val="0"/>
          <w:numId w:val="52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213172">
        <w:rPr>
          <w:rFonts w:ascii="Cambria" w:hAnsi="Cambria" w:cs="Calibri"/>
        </w:rPr>
        <w:t>Terminy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wykonania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napraw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lub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dostarczenia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rzeczy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wolnych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wad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mogą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zostać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wydłużone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szczególnie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uzasadnionych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przypadkach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wyrażeniu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pisemnej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zgody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Zamawiającego.</w:t>
      </w:r>
    </w:p>
    <w:p w14:paraId="272C3DC4" w14:textId="70A02355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§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5</w:t>
      </w:r>
    </w:p>
    <w:p w14:paraId="674A4A83" w14:textId="77777777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Komunikacja</w:t>
      </w:r>
    </w:p>
    <w:p w14:paraId="28197A47" w14:textId="17E65F38" w:rsidR="009119D0" w:rsidRPr="00213172" w:rsidRDefault="009119D0" w:rsidP="002A2F12">
      <w:pPr>
        <w:pStyle w:val="Akapitzlist"/>
        <w:numPr>
          <w:ilvl w:val="2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Wszelka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komunikacja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pomiędzy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stronami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wymaga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zachowania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formy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pisemnej.</w:t>
      </w:r>
    </w:p>
    <w:p w14:paraId="7474C4D7" w14:textId="189AC426" w:rsidR="009119D0" w:rsidRPr="00213172" w:rsidRDefault="009119D0" w:rsidP="002A2F12">
      <w:pPr>
        <w:pStyle w:val="Akapitzlist"/>
        <w:numPr>
          <w:ilvl w:val="2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Wszelkie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pisma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skierowane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należy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wysyłać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adres: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  <w:b/>
          <w:u w:val="single"/>
        </w:rPr>
        <w:t>[adres</w:t>
      </w:r>
      <w:r w:rsidR="00C1444A" w:rsidRPr="00213172">
        <w:rPr>
          <w:rFonts w:ascii="Cambria" w:hAnsi="Cambria" w:cs="Calibri"/>
          <w:b/>
          <w:u w:val="single"/>
        </w:rPr>
        <w:t xml:space="preserve"> </w:t>
      </w:r>
      <w:r w:rsidRPr="00213172">
        <w:rPr>
          <w:rFonts w:ascii="Cambria" w:hAnsi="Cambria" w:cs="Calibri"/>
          <w:b/>
          <w:u w:val="single"/>
        </w:rPr>
        <w:t>Wykonawcy</w:t>
      </w:r>
      <w:r w:rsidRPr="00213172">
        <w:rPr>
          <w:rFonts w:ascii="Cambria" w:hAnsi="Cambria" w:cs="Calibri"/>
        </w:rPr>
        <w:t>]</w:t>
      </w:r>
    </w:p>
    <w:p w14:paraId="7CA08D29" w14:textId="37FEEAB5" w:rsidR="009F2849" w:rsidRPr="00213172" w:rsidRDefault="009119D0" w:rsidP="002A2F12">
      <w:pPr>
        <w:pStyle w:val="Akapitzlist"/>
        <w:numPr>
          <w:ilvl w:val="2"/>
          <w:numId w:val="53"/>
        </w:numPr>
        <w:spacing w:after="0"/>
        <w:ind w:left="357" w:hanging="357"/>
        <w:jc w:val="both"/>
        <w:rPr>
          <w:rFonts w:ascii="Cambria" w:hAnsi="Cambria" w:cs="Calibri"/>
          <w:b/>
          <w:bCs/>
          <w:color w:val="000000" w:themeColor="text1"/>
        </w:rPr>
      </w:pPr>
      <w:r w:rsidRPr="00213172">
        <w:rPr>
          <w:rFonts w:ascii="Cambria" w:hAnsi="Cambria" w:cs="Calibri"/>
        </w:rPr>
        <w:t>Wszelkie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pisma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skierowane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należy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wysyłać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adres:</w:t>
      </w:r>
      <w:r w:rsidR="00C1444A" w:rsidRPr="00213172">
        <w:rPr>
          <w:rFonts w:ascii="Cambria" w:hAnsi="Cambria" w:cs="Calibri"/>
          <w:color w:val="FF0000"/>
        </w:rPr>
        <w:t xml:space="preserve"> </w:t>
      </w:r>
      <w:r w:rsidR="008B6D8F" w:rsidRPr="00213172">
        <w:rPr>
          <w:rFonts w:ascii="Cambria" w:hAnsi="Cambria" w:cs="Calibri"/>
          <w:b/>
          <w:u w:val="single"/>
        </w:rPr>
        <w:t>[adres</w:t>
      </w:r>
      <w:r w:rsidR="00C1444A" w:rsidRPr="00213172">
        <w:rPr>
          <w:rFonts w:ascii="Cambria" w:hAnsi="Cambria" w:cs="Calibri"/>
          <w:b/>
          <w:u w:val="single"/>
        </w:rPr>
        <w:t xml:space="preserve"> </w:t>
      </w:r>
      <w:r w:rsidR="008B6D8F" w:rsidRPr="00213172">
        <w:rPr>
          <w:rFonts w:ascii="Cambria" w:hAnsi="Cambria" w:cs="Calibri"/>
          <w:b/>
          <w:u w:val="single"/>
        </w:rPr>
        <w:t>Zamawiającego</w:t>
      </w:r>
      <w:r w:rsidR="008B6D8F" w:rsidRPr="00213172">
        <w:rPr>
          <w:rFonts w:ascii="Cambria" w:hAnsi="Cambria" w:cs="Calibri"/>
        </w:rPr>
        <w:t>]</w:t>
      </w:r>
    </w:p>
    <w:p w14:paraId="0F189CF8" w14:textId="4CB8D739" w:rsidR="009119D0" w:rsidRPr="00213172" w:rsidRDefault="009119D0" w:rsidP="002A2F12">
      <w:pPr>
        <w:pStyle w:val="Akapitzlist"/>
        <w:numPr>
          <w:ilvl w:val="2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zmianach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danych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teleadresowych,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których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mowa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ust.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2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3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strony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obowiązane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informować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się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niezwłocznie,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później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niż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7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dni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chwili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zaistnienia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zmian,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rygorem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uznania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wysłania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korespondencji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ostatnio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znany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adres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skutecznie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doręczoną.</w:t>
      </w:r>
    </w:p>
    <w:p w14:paraId="3E4A7C4F" w14:textId="7E24A5F3" w:rsidR="009119D0" w:rsidRPr="00213172" w:rsidRDefault="009119D0" w:rsidP="002A2F12">
      <w:pPr>
        <w:pStyle w:val="Akapitzlist"/>
        <w:numPr>
          <w:ilvl w:val="2"/>
          <w:numId w:val="53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213172">
        <w:rPr>
          <w:rFonts w:ascii="Cambria" w:hAnsi="Cambria" w:cs="Calibri"/>
        </w:rPr>
        <w:t>Gwarant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obowiązany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terminie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7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dni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daty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złożenia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wniosku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upadłość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lub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likwidację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powiadomić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piśmie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tym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fakcie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Zamawiającego.</w:t>
      </w:r>
      <w:r w:rsidR="00C1444A" w:rsidRPr="00213172">
        <w:rPr>
          <w:rFonts w:ascii="Cambria" w:hAnsi="Cambria" w:cs="Calibri"/>
        </w:rPr>
        <w:t xml:space="preserve"> </w:t>
      </w:r>
    </w:p>
    <w:p w14:paraId="4A8FAE9A" w14:textId="72E473FD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§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6</w:t>
      </w:r>
    </w:p>
    <w:p w14:paraId="052A23DD" w14:textId="36FEB25E" w:rsidR="009119D0" w:rsidRPr="00286BCC" w:rsidRDefault="009119D0" w:rsidP="001B3A4C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Postanowienia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końcowe</w:t>
      </w:r>
    </w:p>
    <w:p w14:paraId="3CAE8790" w14:textId="72C27FBD" w:rsidR="009119D0" w:rsidRPr="00213172" w:rsidRDefault="009119D0" w:rsidP="002A2F12">
      <w:pPr>
        <w:pStyle w:val="Akapitzlist"/>
        <w:numPr>
          <w:ilvl w:val="2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sprawach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nieuregulowanych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zastosowanie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mają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odpowiednie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przepisy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prawa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polskiego,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szczególności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Kodeksu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cywilnego</w:t>
      </w:r>
    </w:p>
    <w:p w14:paraId="0E937496" w14:textId="5B7AD5BE" w:rsidR="009119D0" w:rsidRPr="00213172" w:rsidRDefault="009119D0" w:rsidP="002A2F12">
      <w:pPr>
        <w:pStyle w:val="Akapitzlist"/>
        <w:numPr>
          <w:ilvl w:val="2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Integralną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częścią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niniejszej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Karty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jest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Umowa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oraz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inne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dokumenty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będące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integralną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częścią</w:t>
      </w:r>
    </w:p>
    <w:p w14:paraId="49EC46BA" w14:textId="40BA8085" w:rsidR="009119D0" w:rsidRPr="00213172" w:rsidRDefault="009119D0" w:rsidP="002A2F12">
      <w:pPr>
        <w:pStyle w:val="Akapitzlist"/>
        <w:numPr>
          <w:ilvl w:val="2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Wszelkie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zmiany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niniejszej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Karty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wymagają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formy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pisemnej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pod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rygorem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nieważności.</w:t>
      </w:r>
    </w:p>
    <w:p w14:paraId="08623C2B" w14:textId="7C205FD8" w:rsidR="009119D0" w:rsidRPr="00213172" w:rsidRDefault="009119D0" w:rsidP="002A2F12">
      <w:pPr>
        <w:pStyle w:val="Akapitzlist"/>
        <w:numPr>
          <w:ilvl w:val="2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213172">
        <w:rPr>
          <w:rFonts w:ascii="Cambria" w:hAnsi="Cambria" w:cs="Calibri"/>
        </w:rPr>
        <w:t>Niniejszą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Kartę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Gwarancyjną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sporządzono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w</w:t>
      </w:r>
      <w:r w:rsidR="00C1444A" w:rsidRPr="00213172">
        <w:rPr>
          <w:rFonts w:ascii="Cambria" w:hAnsi="Cambria" w:cs="Calibri"/>
        </w:rPr>
        <w:t xml:space="preserve"> </w:t>
      </w:r>
      <w:r w:rsidR="001B3A4C">
        <w:rPr>
          <w:rFonts w:ascii="Cambria" w:hAnsi="Cambria" w:cs="Calibri"/>
        </w:rPr>
        <w:t>dwóch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egzemplarzach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na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prawach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oryginału,</w:t>
      </w:r>
      <w:r w:rsidR="00C1444A" w:rsidRPr="00213172">
        <w:rPr>
          <w:rFonts w:ascii="Cambria" w:hAnsi="Cambria" w:cs="Calibri"/>
        </w:rPr>
        <w:t xml:space="preserve"> </w:t>
      </w:r>
      <w:r w:rsidR="001B3A4C">
        <w:rPr>
          <w:rFonts w:ascii="Cambria" w:hAnsi="Cambria" w:cs="Calibri"/>
        </w:rPr>
        <w:t>jeden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egzemplarz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dla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Zamawiającego,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jeden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dla</w:t>
      </w:r>
      <w:r w:rsidR="00C1444A" w:rsidRPr="00213172">
        <w:rPr>
          <w:rFonts w:ascii="Cambria" w:hAnsi="Cambria" w:cs="Calibri"/>
        </w:rPr>
        <w:t xml:space="preserve"> </w:t>
      </w:r>
      <w:r w:rsidRPr="00213172">
        <w:rPr>
          <w:rFonts w:ascii="Cambria" w:hAnsi="Cambria" w:cs="Calibri"/>
        </w:rPr>
        <w:t>Gwaranta</w:t>
      </w:r>
    </w:p>
    <w:p w14:paraId="3BAAF4FE" w14:textId="77777777" w:rsidR="009119D0" w:rsidRPr="00286BCC" w:rsidRDefault="009119D0" w:rsidP="001B3A4C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</w:p>
    <w:p w14:paraId="28859708" w14:textId="3A32A3D6" w:rsidR="009119D0" w:rsidRPr="00286BCC" w:rsidRDefault="009119D0" w:rsidP="001B3A4C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Warunki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gwarancji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podpisali:</w:t>
      </w:r>
    </w:p>
    <w:p w14:paraId="27FFD0D2" w14:textId="77777777" w:rsidR="009119D0" w:rsidRPr="00286BCC" w:rsidRDefault="009119D0" w:rsidP="001B3A4C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</w:p>
    <w:p w14:paraId="1BFAC3A3" w14:textId="1D19903F" w:rsidR="009119D0" w:rsidRPr="00286BCC" w:rsidRDefault="009119D0" w:rsidP="001B3A4C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sz w:val="20"/>
          <w:szCs w:val="20"/>
        </w:rPr>
        <w:t>Udzielający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gwarancji</w:t>
      </w:r>
      <w:r w:rsidRPr="00286BCC">
        <w:rPr>
          <w:rFonts w:ascii="Cambria" w:hAnsi="Cambria" w:cs="Calibri"/>
          <w:sz w:val="20"/>
          <w:szCs w:val="20"/>
        </w:rPr>
        <w:tab/>
      </w:r>
      <w:r w:rsidRPr="00286BCC">
        <w:rPr>
          <w:rFonts w:ascii="Cambria" w:hAnsi="Cambria" w:cs="Calibri"/>
          <w:sz w:val="20"/>
          <w:szCs w:val="20"/>
        </w:rPr>
        <w:tab/>
      </w:r>
      <w:r w:rsidRPr="00286BCC">
        <w:rPr>
          <w:rFonts w:ascii="Cambria" w:hAnsi="Cambria" w:cs="Calibri"/>
          <w:sz w:val="20"/>
          <w:szCs w:val="20"/>
        </w:rPr>
        <w:tab/>
      </w:r>
      <w:r w:rsidRPr="00286BCC">
        <w:rPr>
          <w:rFonts w:ascii="Cambria" w:hAnsi="Cambria" w:cs="Calibri"/>
          <w:sz w:val="20"/>
          <w:szCs w:val="20"/>
        </w:rPr>
        <w:tab/>
      </w:r>
      <w:r w:rsidRPr="00286BCC">
        <w:rPr>
          <w:rFonts w:ascii="Cambria" w:hAnsi="Cambria" w:cs="Calibri"/>
          <w:sz w:val="20"/>
          <w:szCs w:val="20"/>
        </w:rPr>
        <w:tab/>
      </w:r>
      <w:r w:rsidRPr="00286BCC">
        <w:rPr>
          <w:rFonts w:ascii="Cambria" w:hAnsi="Cambria" w:cs="Calibri"/>
          <w:sz w:val="20"/>
          <w:szCs w:val="20"/>
        </w:rPr>
        <w:tab/>
        <w:t>Przyjmujący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>gwarancję</w:t>
      </w:r>
      <w:r w:rsidR="00C1444A">
        <w:rPr>
          <w:rFonts w:ascii="Cambria" w:hAnsi="Cambria" w:cs="Calibri"/>
          <w:sz w:val="20"/>
          <w:szCs w:val="20"/>
        </w:rPr>
        <w:t xml:space="preserve"> </w:t>
      </w:r>
    </w:p>
    <w:p w14:paraId="119CEBDF" w14:textId="66BCE47A" w:rsidR="009119D0" w:rsidRPr="00286BCC" w:rsidRDefault="009119D0" w:rsidP="001B3A4C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286BCC">
        <w:rPr>
          <w:rFonts w:ascii="Cambria" w:hAnsi="Cambria" w:cs="Calibri"/>
          <w:b/>
          <w:sz w:val="20"/>
          <w:szCs w:val="20"/>
        </w:rPr>
        <w:t>Przedstawiciel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Wykonawcy/Gwarant:</w:t>
      </w:r>
      <w:r w:rsidR="00C1444A">
        <w:rPr>
          <w:rFonts w:ascii="Cambria" w:hAnsi="Cambria" w:cs="Calibri"/>
          <w:sz w:val="20"/>
          <w:szCs w:val="20"/>
        </w:rPr>
        <w:t xml:space="preserve"> </w:t>
      </w:r>
      <w:r w:rsidRPr="00286BCC">
        <w:rPr>
          <w:rFonts w:ascii="Cambria" w:hAnsi="Cambria" w:cs="Calibri"/>
          <w:sz w:val="20"/>
          <w:szCs w:val="20"/>
        </w:rPr>
        <w:tab/>
      </w:r>
      <w:r w:rsidRPr="00286BCC">
        <w:rPr>
          <w:rFonts w:ascii="Cambria" w:hAnsi="Cambria" w:cs="Calibri"/>
          <w:sz w:val="20"/>
          <w:szCs w:val="20"/>
        </w:rPr>
        <w:tab/>
      </w:r>
      <w:r w:rsidRPr="00286BCC">
        <w:rPr>
          <w:rFonts w:ascii="Cambria" w:hAnsi="Cambria" w:cs="Calibri"/>
          <w:sz w:val="20"/>
          <w:szCs w:val="20"/>
        </w:rPr>
        <w:tab/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ab/>
        <w:t>Przedstawiciel</w:t>
      </w:r>
      <w:r w:rsidR="00C1444A">
        <w:rPr>
          <w:rFonts w:ascii="Cambria" w:hAnsi="Cambria" w:cs="Calibri"/>
          <w:b/>
          <w:sz w:val="20"/>
          <w:szCs w:val="20"/>
        </w:rPr>
        <w:t xml:space="preserve"> </w:t>
      </w:r>
      <w:r w:rsidRPr="00286BCC">
        <w:rPr>
          <w:rFonts w:ascii="Cambria" w:hAnsi="Cambria" w:cs="Calibri"/>
          <w:b/>
          <w:sz w:val="20"/>
          <w:szCs w:val="20"/>
        </w:rPr>
        <w:t>Zamawiającego:</w:t>
      </w:r>
    </w:p>
    <w:sectPr w:rsidR="009119D0" w:rsidRPr="00286BCC" w:rsidSect="004E63B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9" w:footer="5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12C6" w14:textId="77777777" w:rsidR="004E1743" w:rsidRDefault="004E1743">
      <w:pPr>
        <w:spacing w:after="0" w:line="240" w:lineRule="auto"/>
      </w:pPr>
      <w:r>
        <w:separator/>
      </w:r>
    </w:p>
  </w:endnote>
  <w:endnote w:type="continuationSeparator" w:id="0">
    <w:p w14:paraId="635DE320" w14:textId="77777777" w:rsidR="004E1743" w:rsidRDefault="004E1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18"/>
      </w:rPr>
      <w:id w:val="931853529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0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D1673D" w14:textId="50E4449F" w:rsidR="00EE78C5" w:rsidRPr="00124AFA" w:rsidRDefault="00124AFA" w:rsidP="00124AFA">
            <w:pPr>
              <w:pStyle w:val="Stopka"/>
              <w:jc w:val="right"/>
              <w:rPr>
                <w:rFonts w:ascii="Cambria" w:hAnsi="Cambria"/>
                <w:sz w:val="20"/>
                <w:szCs w:val="18"/>
              </w:rPr>
            </w:pPr>
            <w:r w:rsidRPr="00124AFA">
              <w:rPr>
                <w:rFonts w:ascii="Cambria" w:hAnsi="Cambria"/>
                <w:sz w:val="20"/>
                <w:szCs w:val="18"/>
              </w:rPr>
              <w:t xml:space="preserve">Strona </w:t>
            </w:r>
            <w:r w:rsidRPr="00124AFA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124AFA">
              <w:rPr>
                <w:rFonts w:ascii="Cambria" w:hAnsi="Cambria"/>
                <w:sz w:val="20"/>
                <w:szCs w:val="18"/>
              </w:rPr>
              <w:instrText>PAGE</w:instrText>
            </w:r>
            <w:r w:rsidRPr="00124AFA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124AFA">
              <w:rPr>
                <w:rFonts w:ascii="Cambria" w:hAnsi="Cambria"/>
                <w:sz w:val="20"/>
                <w:szCs w:val="18"/>
              </w:rPr>
              <w:t>2</w:t>
            </w:r>
            <w:r w:rsidRPr="00124AFA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124AFA">
              <w:rPr>
                <w:rFonts w:ascii="Cambria" w:hAnsi="Cambria"/>
                <w:sz w:val="20"/>
                <w:szCs w:val="18"/>
              </w:rPr>
              <w:t xml:space="preserve"> z </w:t>
            </w:r>
            <w:r w:rsidRPr="00124AFA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124AFA">
              <w:rPr>
                <w:rFonts w:ascii="Cambria" w:hAnsi="Cambria"/>
                <w:sz w:val="20"/>
                <w:szCs w:val="18"/>
              </w:rPr>
              <w:instrText>NUMPAGES</w:instrText>
            </w:r>
            <w:r w:rsidRPr="00124AFA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124AFA">
              <w:rPr>
                <w:rFonts w:ascii="Cambria" w:hAnsi="Cambria"/>
                <w:sz w:val="20"/>
                <w:szCs w:val="18"/>
              </w:rPr>
              <w:t>2</w:t>
            </w:r>
            <w:r w:rsidRPr="00124AFA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18B2" w14:textId="77777777" w:rsidR="004E1743" w:rsidRDefault="004E1743">
      <w:pPr>
        <w:spacing w:after="0" w:line="240" w:lineRule="auto"/>
      </w:pPr>
      <w:r>
        <w:separator/>
      </w:r>
    </w:p>
  </w:footnote>
  <w:footnote w:type="continuationSeparator" w:id="0">
    <w:p w14:paraId="50855CB3" w14:textId="77777777" w:rsidR="004E1743" w:rsidRDefault="004E1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FA4DC" w14:textId="77777777" w:rsidR="00F60A04" w:rsidRDefault="00F60A04" w:rsidP="00F60A04">
    <w:pPr>
      <w:pStyle w:val="Nagwek6"/>
      <w:rPr>
        <w:rFonts w:ascii="Cambria" w:hAnsi="Cambria"/>
        <w:sz w:val="20"/>
        <w:lang w:val="pl-PL"/>
      </w:rPr>
    </w:pPr>
    <w:r>
      <w:rPr>
        <w:rFonts w:ascii="Cambria" w:hAnsi="Cambria"/>
        <w:sz w:val="20"/>
        <w:lang w:val="pl-PL"/>
      </w:rPr>
      <w:t xml:space="preserve">Numer </w:t>
    </w:r>
    <w:r w:rsidRPr="00542337">
      <w:rPr>
        <w:rFonts w:ascii="Cambria" w:hAnsi="Cambria"/>
        <w:sz w:val="20"/>
        <w:lang w:val="pl-PL"/>
      </w:rPr>
      <w:t xml:space="preserve">referencyjny: </w:t>
    </w:r>
    <w:r w:rsidRPr="00F848E4">
      <w:rPr>
        <w:rFonts w:ascii="Cambria" w:hAnsi="Cambria"/>
        <w:sz w:val="20"/>
        <w:lang w:val="pl-PL"/>
      </w:rPr>
      <w:t>PFZ.271.1.13.2026.PF</w:t>
    </w:r>
  </w:p>
  <w:p w14:paraId="37BE8768" w14:textId="77777777" w:rsidR="004348F5" w:rsidRDefault="004348F5">
    <w:pPr>
      <w:pStyle w:val="Nagwek"/>
      <w:rPr>
        <w:rFonts w:ascii="Cambria" w:hAnsi="Cambria"/>
        <w:sz w:val="20"/>
        <w:szCs w:val="18"/>
      </w:rPr>
    </w:pPr>
  </w:p>
  <w:p w14:paraId="58EE4B30" w14:textId="77777777" w:rsidR="008E3E98" w:rsidRPr="008E3E98" w:rsidRDefault="008E3E98">
    <w:pPr>
      <w:pStyle w:val="Nagwek"/>
      <w:rPr>
        <w:rFonts w:ascii="Cambria" w:hAnsi="Cambria"/>
        <w:sz w:val="20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7EFD" w14:textId="269BC442" w:rsidR="009119D0" w:rsidRPr="00286BCC" w:rsidRDefault="00E27B82" w:rsidP="00286BCC">
    <w:pPr>
      <w:pStyle w:val="Nagwek6"/>
      <w:rPr>
        <w:rFonts w:ascii="Cambria" w:hAnsi="Cambria"/>
        <w:sz w:val="20"/>
        <w:lang w:val="pl-PL"/>
      </w:rPr>
    </w:pPr>
    <w:bookmarkStart w:id="13" w:name="_Hlk10445417"/>
    <w:bookmarkStart w:id="14" w:name="_Hlk10445418"/>
    <w:bookmarkStart w:id="15" w:name="_Hlk10445446"/>
    <w:bookmarkStart w:id="16" w:name="_Hlk10445447"/>
    <w:bookmarkStart w:id="17" w:name="_Hlk10445479"/>
    <w:bookmarkStart w:id="18" w:name="_Hlk10445480"/>
    <w:r>
      <w:rPr>
        <w:rFonts w:ascii="Cambria" w:hAnsi="Cambria"/>
        <w:sz w:val="20"/>
        <w:lang w:val="pl-PL"/>
      </w:rPr>
      <w:t xml:space="preserve">Numer </w:t>
    </w:r>
    <w:r w:rsidRPr="00542337">
      <w:rPr>
        <w:rFonts w:ascii="Cambria" w:hAnsi="Cambria"/>
        <w:sz w:val="20"/>
        <w:lang w:val="pl-PL"/>
      </w:rPr>
      <w:t xml:space="preserve">referencyjny: </w:t>
    </w:r>
    <w:r w:rsidRPr="00F848E4">
      <w:rPr>
        <w:rFonts w:ascii="Cambria" w:hAnsi="Cambria"/>
        <w:sz w:val="20"/>
        <w:lang w:val="pl-PL"/>
      </w:rPr>
      <w:t>PFZ.271.1.13.2026.PF</w:t>
    </w:r>
    <w:bookmarkEnd w:id="13"/>
    <w:bookmarkEnd w:id="14"/>
    <w:bookmarkEnd w:id="15"/>
    <w:bookmarkEnd w:id="16"/>
    <w:bookmarkEnd w:id="17"/>
    <w:bookmarkEnd w:id="1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34CA9B5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3" w15:restartNumberingAfterBreak="0">
    <w:nsid w:val="00000013"/>
    <w:multiLevelType w:val="singleLevel"/>
    <w:tmpl w:val="8054A5EE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14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6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7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19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0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1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2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4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5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6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7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29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1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2" w15:restartNumberingAfterBreak="0">
    <w:nsid w:val="0000004B"/>
    <w:multiLevelType w:val="multilevel"/>
    <w:tmpl w:val="02688CD0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mbria" w:hAnsi="Cambria" w:cs="Arial" w:hint="default"/>
        <w:b w:val="0"/>
        <w:strike w:val="0"/>
        <w:sz w:val="20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3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5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6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3C22E3"/>
    <w:multiLevelType w:val="hybridMultilevel"/>
    <w:tmpl w:val="94865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233022E"/>
    <w:multiLevelType w:val="hybridMultilevel"/>
    <w:tmpl w:val="BEFC615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7AB6FF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235A7C2C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BD85EE5"/>
    <w:multiLevelType w:val="hybridMultilevel"/>
    <w:tmpl w:val="04AE008C"/>
    <w:lvl w:ilvl="0" w:tplc="416058B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219B7F5C"/>
    <w:multiLevelType w:val="hybridMultilevel"/>
    <w:tmpl w:val="9A4AB8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1E8C62CE">
      <w:start w:val="1"/>
      <w:numFmt w:val="decimal"/>
      <w:lvlText w:val="%3."/>
      <w:lvlJc w:val="left"/>
      <w:pPr>
        <w:ind w:left="720" w:hanging="36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59872A9"/>
    <w:multiLevelType w:val="hybridMultilevel"/>
    <w:tmpl w:val="52B8CC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705EC8"/>
    <w:multiLevelType w:val="hybridMultilevel"/>
    <w:tmpl w:val="34ECD402"/>
    <w:lvl w:ilvl="0" w:tplc="E9AAE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E065BE8"/>
    <w:multiLevelType w:val="hybridMultilevel"/>
    <w:tmpl w:val="68C84C7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0044762"/>
    <w:multiLevelType w:val="hybridMultilevel"/>
    <w:tmpl w:val="7C96E3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01968D8"/>
    <w:multiLevelType w:val="hybridMultilevel"/>
    <w:tmpl w:val="01BAB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0A4CCC"/>
    <w:multiLevelType w:val="multilevel"/>
    <w:tmpl w:val="09044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ahoma" w:hAnsi="Cambria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61" w15:restartNumberingAfterBreak="0">
    <w:nsid w:val="33F5022F"/>
    <w:multiLevelType w:val="hybridMultilevel"/>
    <w:tmpl w:val="D8420A6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3" w15:restartNumberingAfterBreak="0">
    <w:nsid w:val="396B0A8F"/>
    <w:multiLevelType w:val="multilevel"/>
    <w:tmpl w:val="80F4973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9BA549E"/>
    <w:multiLevelType w:val="hybridMultilevel"/>
    <w:tmpl w:val="C33A3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1EBA302A">
      <w:start w:val="1"/>
      <w:numFmt w:val="decimal"/>
      <w:lvlText w:val="%3."/>
      <w:lvlJc w:val="left"/>
      <w:pPr>
        <w:ind w:left="720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7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8" w15:restartNumberingAfterBreak="0">
    <w:nsid w:val="43B3705B"/>
    <w:multiLevelType w:val="hybridMultilevel"/>
    <w:tmpl w:val="EC506F9A"/>
    <w:lvl w:ilvl="0" w:tplc="2A045C8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D4AA008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3E32A32"/>
    <w:multiLevelType w:val="hybridMultilevel"/>
    <w:tmpl w:val="00400D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C9079E"/>
    <w:multiLevelType w:val="hybridMultilevel"/>
    <w:tmpl w:val="EDA0B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7DF0102"/>
    <w:multiLevelType w:val="hybridMultilevel"/>
    <w:tmpl w:val="DEE2029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3" w15:restartNumberingAfterBreak="0">
    <w:nsid w:val="49CE2583"/>
    <w:multiLevelType w:val="hybridMultilevel"/>
    <w:tmpl w:val="8A4E74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524F6DD7"/>
    <w:multiLevelType w:val="hybridMultilevel"/>
    <w:tmpl w:val="59E40368"/>
    <w:lvl w:ilvl="0" w:tplc="204ECE08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7" w15:restartNumberingAfterBreak="0">
    <w:nsid w:val="56FA0759"/>
    <w:multiLevelType w:val="hybridMultilevel"/>
    <w:tmpl w:val="90349EBC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5D6A6C3B"/>
    <w:multiLevelType w:val="hybridMultilevel"/>
    <w:tmpl w:val="CB726AB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1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106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2" w15:restartNumberingAfterBreak="0">
    <w:nsid w:val="615F5004"/>
    <w:multiLevelType w:val="hybridMultilevel"/>
    <w:tmpl w:val="C2AE3C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3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6CB70171"/>
    <w:multiLevelType w:val="hybridMultilevel"/>
    <w:tmpl w:val="197E5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30B45A4"/>
    <w:multiLevelType w:val="hybridMultilevel"/>
    <w:tmpl w:val="AB00D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7780569"/>
    <w:multiLevelType w:val="hybridMultilevel"/>
    <w:tmpl w:val="3DA0A0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165AD586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7C966178"/>
    <w:multiLevelType w:val="hybridMultilevel"/>
    <w:tmpl w:val="E1D08C86"/>
    <w:lvl w:ilvl="0" w:tplc="02002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1124C2"/>
    <w:multiLevelType w:val="hybridMultilevel"/>
    <w:tmpl w:val="13D05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32321191">
    <w:abstractNumId w:val="65"/>
  </w:num>
  <w:num w:numId="2" w16cid:durableId="1261839552">
    <w:abstractNumId w:val="62"/>
  </w:num>
  <w:num w:numId="3" w16cid:durableId="980158907">
    <w:abstractNumId w:val="9"/>
  </w:num>
  <w:num w:numId="4" w16cid:durableId="1140541070">
    <w:abstractNumId w:val="80"/>
  </w:num>
  <w:num w:numId="5" w16cid:durableId="768701556">
    <w:abstractNumId w:val="51"/>
  </w:num>
  <w:num w:numId="6" w16cid:durableId="686717044">
    <w:abstractNumId w:val="41"/>
  </w:num>
  <w:num w:numId="7" w16cid:durableId="652760615">
    <w:abstractNumId w:val="83"/>
  </w:num>
  <w:num w:numId="8" w16cid:durableId="1618484444">
    <w:abstractNumId w:val="55"/>
  </w:num>
  <w:num w:numId="9" w16cid:durableId="1730684563">
    <w:abstractNumId w:val="78"/>
  </w:num>
  <w:num w:numId="10" w16cid:durableId="24452853">
    <w:abstractNumId w:val="89"/>
  </w:num>
  <w:num w:numId="11" w16cid:durableId="689644488">
    <w:abstractNumId w:val="53"/>
  </w:num>
  <w:num w:numId="12" w16cid:durableId="955257868">
    <w:abstractNumId w:val="46"/>
  </w:num>
  <w:num w:numId="13" w16cid:durableId="660040487">
    <w:abstractNumId w:val="48"/>
  </w:num>
  <w:num w:numId="14" w16cid:durableId="1326933824">
    <w:abstractNumId w:val="50"/>
  </w:num>
  <w:num w:numId="15" w16cid:durableId="1499224982">
    <w:abstractNumId w:val="40"/>
  </w:num>
  <w:num w:numId="16" w16cid:durableId="1081874235">
    <w:abstractNumId w:val="71"/>
  </w:num>
  <w:num w:numId="17" w16cid:durableId="1667978618">
    <w:abstractNumId w:val="56"/>
  </w:num>
  <w:num w:numId="18" w16cid:durableId="399712980">
    <w:abstractNumId w:val="44"/>
  </w:num>
  <w:num w:numId="19" w16cid:durableId="428745260">
    <w:abstractNumId w:val="86"/>
  </w:num>
  <w:num w:numId="20" w16cid:durableId="1388189402">
    <w:abstractNumId w:val="72"/>
  </w:num>
  <w:num w:numId="21" w16cid:durableId="599414810">
    <w:abstractNumId w:val="92"/>
  </w:num>
  <w:num w:numId="22" w16cid:durableId="845481128">
    <w:abstractNumId w:val="74"/>
  </w:num>
  <w:num w:numId="23" w16cid:durableId="316960371">
    <w:abstractNumId w:val="20"/>
  </w:num>
  <w:num w:numId="24" w16cid:durableId="973103126">
    <w:abstractNumId w:val="76"/>
  </w:num>
  <w:num w:numId="25" w16cid:durableId="10042090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4746953">
    <w:abstractNumId w:val="77"/>
  </w:num>
  <w:num w:numId="27" w16cid:durableId="956831314">
    <w:abstractNumId w:val="66"/>
  </w:num>
  <w:num w:numId="28" w16cid:durableId="1459450276">
    <w:abstractNumId w:val="82"/>
  </w:num>
  <w:num w:numId="29" w16cid:durableId="843057477">
    <w:abstractNumId w:val="13"/>
    <w:lvlOverride w:ilvl="0">
      <w:startOverride w:val="1"/>
    </w:lvlOverride>
  </w:num>
  <w:num w:numId="30" w16cid:durableId="15869240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51801365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292560512">
    <w:abstractNumId w:val="75"/>
  </w:num>
  <w:num w:numId="33" w16cid:durableId="138156015">
    <w:abstractNumId w:val="39"/>
  </w:num>
  <w:num w:numId="34" w16cid:durableId="1588610713">
    <w:abstractNumId w:val="45"/>
  </w:num>
  <w:num w:numId="35" w16cid:durableId="274674058">
    <w:abstractNumId w:val="7"/>
    <w:lvlOverride w:ilvl="0">
      <w:startOverride w:val="1"/>
    </w:lvlOverride>
  </w:num>
  <w:num w:numId="36" w16cid:durableId="68962197">
    <w:abstractNumId w:val="79"/>
  </w:num>
  <w:num w:numId="37" w16cid:durableId="1589465356">
    <w:abstractNumId w:val="38"/>
  </w:num>
  <w:num w:numId="38" w16cid:durableId="1526560219">
    <w:abstractNumId w:val="61"/>
  </w:num>
  <w:num w:numId="39" w16cid:durableId="2089187422">
    <w:abstractNumId w:val="37"/>
  </w:num>
  <w:num w:numId="40" w16cid:durableId="651565004">
    <w:abstractNumId w:val="59"/>
  </w:num>
  <w:num w:numId="41" w16cid:durableId="1829713916">
    <w:abstractNumId w:val="91"/>
  </w:num>
  <w:num w:numId="42" w16cid:durableId="658651792">
    <w:abstractNumId w:val="84"/>
  </w:num>
  <w:num w:numId="43" w16cid:durableId="1038049006">
    <w:abstractNumId w:val="87"/>
  </w:num>
  <w:num w:numId="44" w16cid:durableId="1705054071">
    <w:abstractNumId w:val="70"/>
  </w:num>
  <w:num w:numId="45" w16cid:durableId="1114446868">
    <w:abstractNumId w:val="85"/>
  </w:num>
  <w:num w:numId="46" w16cid:durableId="594754798">
    <w:abstractNumId w:val="57"/>
  </w:num>
  <w:num w:numId="47" w16cid:durableId="1777015138">
    <w:abstractNumId w:val="64"/>
  </w:num>
  <w:num w:numId="48" w16cid:durableId="399714861">
    <w:abstractNumId w:val="68"/>
  </w:num>
  <w:num w:numId="49" w16cid:durableId="1482188418">
    <w:abstractNumId w:val="73"/>
  </w:num>
  <w:num w:numId="50" w16cid:durableId="1231308659">
    <w:abstractNumId w:val="58"/>
  </w:num>
  <w:num w:numId="51" w16cid:durableId="36131171">
    <w:abstractNumId w:val="69"/>
  </w:num>
  <w:num w:numId="52" w16cid:durableId="1087650556">
    <w:abstractNumId w:val="47"/>
  </w:num>
  <w:num w:numId="53" w16cid:durableId="869025893">
    <w:abstractNumId w:val="49"/>
  </w:num>
  <w:num w:numId="54" w16cid:durableId="340858975">
    <w:abstractNumId w:val="52"/>
  </w:num>
  <w:num w:numId="55" w16cid:durableId="11248193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1945424">
    <w:abstractNumId w:val="54"/>
  </w:num>
  <w:num w:numId="57" w16cid:durableId="1261568583">
    <w:abstractNumId w:val="88"/>
  </w:num>
  <w:num w:numId="58" w16cid:durableId="1164974751">
    <w:abstractNumId w:val="81"/>
  </w:num>
  <w:num w:numId="59" w16cid:durableId="477259186">
    <w:abstractNumId w:val="90"/>
  </w:num>
  <w:num w:numId="60" w16cid:durableId="936448529">
    <w:abstractNumId w:val="6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08D0"/>
    <w:rsid w:val="000023D5"/>
    <w:rsid w:val="000110B7"/>
    <w:rsid w:val="000147E5"/>
    <w:rsid w:val="000233A9"/>
    <w:rsid w:val="00031FA2"/>
    <w:rsid w:val="00041CC8"/>
    <w:rsid w:val="000462F5"/>
    <w:rsid w:val="000522C5"/>
    <w:rsid w:val="00057E0F"/>
    <w:rsid w:val="000645D7"/>
    <w:rsid w:val="00070DB8"/>
    <w:rsid w:val="000722B1"/>
    <w:rsid w:val="00076B36"/>
    <w:rsid w:val="0007752B"/>
    <w:rsid w:val="000848D1"/>
    <w:rsid w:val="00087341"/>
    <w:rsid w:val="000919F9"/>
    <w:rsid w:val="00093967"/>
    <w:rsid w:val="00093CE7"/>
    <w:rsid w:val="00096C22"/>
    <w:rsid w:val="000A01FD"/>
    <w:rsid w:val="000C2B1B"/>
    <w:rsid w:val="000D4F62"/>
    <w:rsid w:val="000D68F2"/>
    <w:rsid w:val="000E259A"/>
    <w:rsid w:val="000E7B28"/>
    <w:rsid w:val="000F345E"/>
    <w:rsid w:val="000F3882"/>
    <w:rsid w:val="001048FD"/>
    <w:rsid w:val="0011298B"/>
    <w:rsid w:val="00113C50"/>
    <w:rsid w:val="00117669"/>
    <w:rsid w:val="00122A1E"/>
    <w:rsid w:val="00124AFA"/>
    <w:rsid w:val="00130EB4"/>
    <w:rsid w:val="00131A13"/>
    <w:rsid w:val="00135853"/>
    <w:rsid w:val="0014786E"/>
    <w:rsid w:val="00150114"/>
    <w:rsid w:val="0015071A"/>
    <w:rsid w:val="001566AD"/>
    <w:rsid w:val="00164F88"/>
    <w:rsid w:val="00166C2B"/>
    <w:rsid w:val="001A1133"/>
    <w:rsid w:val="001A4DCE"/>
    <w:rsid w:val="001B151E"/>
    <w:rsid w:val="001B3A4C"/>
    <w:rsid w:val="001C07DB"/>
    <w:rsid w:val="001C0AC6"/>
    <w:rsid w:val="001C1B18"/>
    <w:rsid w:val="001C4978"/>
    <w:rsid w:val="001D17AE"/>
    <w:rsid w:val="001D2555"/>
    <w:rsid w:val="001D4D42"/>
    <w:rsid w:val="001D6D77"/>
    <w:rsid w:val="001E05EF"/>
    <w:rsid w:val="001E0A40"/>
    <w:rsid w:val="001E62D8"/>
    <w:rsid w:val="001F048F"/>
    <w:rsid w:val="001F54B2"/>
    <w:rsid w:val="001F570A"/>
    <w:rsid w:val="001F6797"/>
    <w:rsid w:val="001F67A8"/>
    <w:rsid w:val="001F745F"/>
    <w:rsid w:val="00201A56"/>
    <w:rsid w:val="00201B05"/>
    <w:rsid w:val="00202237"/>
    <w:rsid w:val="00205FCF"/>
    <w:rsid w:val="00207D77"/>
    <w:rsid w:val="00207F76"/>
    <w:rsid w:val="00213172"/>
    <w:rsid w:val="002150F1"/>
    <w:rsid w:val="00244C27"/>
    <w:rsid w:val="002511F4"/>
    <w:rsid w:val="00255541"/>
    <w:rsid w:val="0027437A"/>
    <w:rsid w:val="00284C03"/>
    <w:rsid w:val="00285607"/>
    <w:rsid w:val="00286BCC"/>
    <w:rsid w:val="00295972"/>
    <w:rsid w:val="002A00E9"/>
    <w:rsid w:val="002A19B9"/>
    <w:rsid w:val="002A2F12"/>
    <w:rsid w:val="002A46CD"/>
    <w:rsid w:val="002B126D"/>
    <w:rsid w:val="002B6B97"/>
    <w:rsid w:val="002B7ED5"/>
    <w:rsid w:val="002C2B8A"/>
    <w:rsid w:val="002C4624"/>
    <w:rsid w:val="002C4699"/>
    <w:rsid w:val="002D1CE1"/>
    <w:rsid w:val="002D5E4F"/>
    <w:rsid w:val="002D667E"/>
    <w:rsid w:val="002E4050"/>
    <w:rsid w:val="002F0FE9"/>
    <w:rsid w:val="002F410E"/>
    <w:rsid w:val="003001E9"/>
    <w:rsid w:val="003017A8"/>
    <w:rsid w:val="003055C4"/>
    <w:rsid w:val="00306725"/>
    <w:rsid w:val="003121EE"/>
    <w:rsid w:val="00317566"/>
    <w:rsid w:val="003178AC"/>
    <w:rsid w:val="003201E7"/>
    <w:rsid w:val="003263E2"/>
    <w:rsid w:val="003303AF"/>
    <w:rsid w:val="00333211"/>
    <w:rsid w:val="00344C32"/>
    <w:rsid w:val="00356C08"/>
    <w:rsid w:val="003722EB"/>
    <w:rsid w:val="0037534C"/>
    <w:rsid w:val="00376507"/>
    <w:rsid w:val="00377DCD"/>
    <w:rsid w:val="0039421B"/>
    <w:rsid w:val="00395E1E"/>
    <w:rsid w:val="003A2D5D"/>
    <w:rsid w:val="003A6A69"/>
    <w:rsid w:val="003B5155"/>
    <w:rsid w:val="003B5562"/>
    <w:rsid w:val="003B55C1"/>
    <w:rsid w:val="003C2569"/>
    <w:rsid w:val="003D0FD3"/>
    <w:rsid w:val="003D1173"/>
    <w:rsid w:val="003D6FFF"/>
    <w:rsid w:val="003E251D"/>
    <w:rsid w:val="003E3B8B"/>
    <w:rsid w:val="003F24F2"/>
    <w:rsid w:val="003F6282"/>
    <w:rsid w:val="00400569"/>
    <w:rsid w:val="00400D8E"/>
    <w:rsid w:val="00404219"/>
    <w:rsid w:val="00406636"/>
    <w:rsid w:val="00411440"/>
    <w:rsid w:val="0041455A"/>
    <w:rsid w:val="00421139"/>
    <w:rsid w:val="004271C3"/>
    <w:rsid w:val="00430BAF"/>
    <w:rsid w:val="00431FC3"/>
    <w:rsid w:val="004348F5"/>
    <w:rsid w:val="00442B14"/>
    <w:rsid w:val="00443C44"/>
    <w:rsid w:val="004457FA"/>
    <w:rsid w:val="00445FA6"/>
    <w:rsid w:val="00450D7E"/>
    <w:rsid w:val="00451291"/>
    <w:rsid w:val="0046155A"/>
    <w:rsid w:val="00480B4A"/>
    <w:rsid w:val="004902C6"/>
    <w:rsid w:val="004911F3"/>
    <w:rsid w:val="00491B4B"/>
    <w:rsid w:val="004A078B"/>
    <w:rsid w:val="004A46A2"/>
    <w:rsid w:val="004A51B5"/>
    <w:rsid w:val="004A7E8C"/>
    <w:rsid w:val="004B6BE9"/>
    <w:rsid w:val="004D0F2C"/>
    <w:rsid w:val="004D2740"/>
    <w:rsid w:val="004D3F6E"/>
    <w:rsid w:val="004D6E45"/>
    <w:rsid w:val="004D7684"/>
    <w:rsid w:val="004E1743"/>
    <w:rsid w:val="004E337D"/>
    <w:rsid w:val="004E3775"/>
    <w:rsid w:val="004E63BD"/>
    <w:rsid w:val="004F5A4B"/>
    <w:rsid w:val="004F5E23"/>
    <w:rsid w:val="004F66FE"/>
    <w:rsid w:val="00501231"/>
    <w:rsid w:val="00502987"/>
    <w:rsid w:val="00507349"/>
    <w:rsid w:val="00511109"/>
    <w:rsid w:val="005223EE"/>
    <w:rsid w:val="00526F5B"/>
    <w:rsid w:val="00530095"/>
    <w:rsid w:val="00530D6A"/>
    <w:rsid w:val="00533F03"/>
    <w:rsid w:val="00534674"/>
    <w:rsid w:val="00537F9E"/>
    <w:rsid w:val="00541EA9"/>
    <w:rsid w:val="005442AB"/>
    <w:rsid w:val="00550A42"/>
    <w:rsid w:val="0055344B"/>
    <w:rsid w:val="0056040B"/>
    <w:rsid w:val="005608B6"/>
    <w:rsid w:val="00564074"/>
    <w:rsid w:val="0056645B"/>
    <w:rsid w:val="005715C5"/>
    <w:rsid w:val="005741A4"/>
    <w:rsid w:val="00574DBD"/>
    <w:rsid w:val="005863C2"/>
    <w:rsid w:val="00593BAB"/>
    <w:rsid w:val="005948EB"/>
    <w:rsid w:val="005A2790"/>
    <w:rsid w:val="005B0B87"/>
    <w:rsid w:val="005B365D"/>
    <w:rsid w:val="005B3A24"/>
    <w:rsid w:val="005B5AE4"/>
    <w:rsid w:val="005B6E96"/>
    <w:rsid w:val="005B7F7D"/>
    <w:rsid w:val="005D3310"/>
    <w:rsid w:val="005D5FDF"/>
    <w:rsid w:val="005E3F63"/>
    <w:rsid w:val="005F1DEB"/>
    <w:rsid w:val="005F310D"/>
    <w:rsid w:val="005F47B0"/>
    <w:rsid w:val="005F5C83"/>
    <w:rsid w:val="005F71A3"/>
    <w:rsid w:val="00603958"/>
    <w:rsid w:val="00606F7D"/>
    <w:rsid w:val="00612765"/>
    <w:rsid w:val="006141C6"/>
    <w:rsid w:val="00614428"/>
    <w:rsid w:val="00620384"/>
    <w:rsid w:val="006374D5"/>
    <w:rsid w:val="00642D1C"/>
    <w:rsid w:val="0064487B"/>
    <w:rsid w:val="00654B88"/>
    <w:rsid w:val="00655FA1"/>
    <w:rsid w:val="0067036A"/>
    <w:rsid w:val="0067260C"/>
    <w:rsid w:val="0067418D"/>
    <w:rsid w:val="006755E7"/>
    <w:rsid w:val="00675922"/>
    <w:rsid w:val="006777F6"/>
    <w:rsid w:val="00680D0D"/>
    <w:rsid w:val="006873AF"/>
    <w:rsid w:val="0069062C"/>
    <w:rsid w:val="00691EBA"/>
    <w:rsid w:val="00692AF3"/>
    <w:rsid w:val="006A49B1"/>
    <w:rsid w:val="006B1803"/>
    <w:rsid w:val="006C7E88"/>
    <w:rsid w:val="006D028B"/>
    <w:rsid w:val="006D102B"/>
    <w:rsid w:val="006D162B"/>
    <w:rsid w:val="006E7A3D"/>
    <w:rsid w:val="006F0493"/>
    <w:rsid w:val="006F2FCE"/>
    <w:rsid w:val="00702CE1"/>
    <w:rsid w:val="00703507"/>
    <w:rsid w:val="00705D19"/>
    <w:rsid w:val="00720DDA"/>
    <w:rsid w:val="00723EB1"/>
    <w:rsid w:val="007256F4"/>
    <w:rsid w:val="00730B2C"/>
    <w:rsid w:val="00736041"/>
    <w:rsid w:val="0073680B"/>
    <w:rsid w:val="00737D39"/>
    <w:rsid w:val="00744BD5"/>
    <w:rsid w:val="007545C3"/>
    <w:rsid w:val="00761623"/>
    <w:rsid w:val="00766C7F"/>
    <w:rsid w:val="00775C8A"/>
    <w:rsid w:val="00777876"/>
    <w:rsid w:val="00781151"/>
    <w:rsid w:val="00786BD1"/>
    <w:rsid w:val="00790844"/>
    <w:rsid w:val="00792729"/>
    <w:rsid w:val="00793D15"/>
    <w:rsid w:val="00794A7E"/>
    <w:rsid w:val="007A0AFC"/>
    <w:rsid w:val="007A35B2"/>
    <w:rsid w:val="007B268D"/>
    <w:rsid w:val="007B3AF7"/>
    <w:rsid w:val="007C0EA5"/>
    <w:rsid w:val="007C3912"/>
    <w:rsid w:val="007C5F01"/>
    <w:rsid w:val="007D134E"/>
    <w:rsid w:val="007D4327"/>
    <w:rsid w:val="007D6960"/>
    <w:rsid w:val="007E18B2"/>
    <w:rsid w:val="007E3A99"/>
    <w:rsid w:val="007E58FA"/>
    <w:rsid w:val="007F008D"/>
    <w:rsid w:val="007F089A"/>
    <w:rsid w:val="007F5F52"/>
    <w:rsid w:val="0080098C"/>
    <w:rsid w:val="00811294"/>
    <w:rsid w:val="00811504"/>
    <w:rsid w:val="008123AC"/>
    <w:rsid w:val="00813B5B"/>
    <w:rsid w:val="00827072"/>
    <w:rsid w:val="00831A51"/>
    <w:rsid w:val="00833582"/>
    <w:rsid w:val="008415D7"/>
    <w:rsid w:val="008429F1"/>
    <w:rsid w:val="0085418C"/>
    <w:rsid w:val="00860FF0"/>
    <w:rsid w:val="00865313"/>
    <w:rsid w:val="00866BBA"/>
    <w:rsid w:val="00867CFB"/>
    <w:rsid w:val="00870AAC"/>
    <w:rsid w:val="00876527"/>
    <w:rsid w:val="00876B4F"/>
    <w:rsid w:val="00881AE0"/>
    <w:rsid w:val="00882D8D"/>
    <w:rsid w:val="00884F5B"/>
    <w:rsid w:val="008A4325"/>
    <w:rsid w:val="008A5777"/>
    <w:rsid w:val="008A7CDF"/>
    <w:rsid w:val="008B24A5"/>
    <w:rsid w:val="008B6546"/>
    <w:rsid w:val="008B6D8F"/>
    <w:rsid w:val="008B7D4A"/>
    <w:rsid w:val="008D4BD6"/>
    <w:rsid w:val="008D623B"/>
    <w:rsid w:val="008E3E98"/>
    <w:rsid w:val="008E68A8"/>
    <w:rsid w:val="009022B9"/>
    <w:rsid w:val="00903203"/>
    <w:rsid w:val="009119D0"/>
    <w:rsid w:val="009140AA"/>
    <w:rsid w:val="00914D3A"/>
    <w:rsid w:val="009176F2"/>
    <w:rsid w:val="009177C8"/>
    <w:rsid w:val="00922996"/>
    <w:rsid w:val="00923E61"/>
    <w:rsid w:val="00941E17"/>
    <w:rsid w:val="009451A8"/>
    <w:rsid w:val="00945587"/>
    <w:rsid w:val="00951B08"/>
    <w:rsid w:val="00955D54"/>
    <w:rsid w:val="00956245"/>
    <w:rsid w:val="00963580"/>
    <w:rsid w:val="00967C00"/>
    <w:rsid w:val="00971818"/>
    <w:rsid w:val="00974040"/>
    <w:rsid w:val="00974562"/>
    <w:rsid w:val="009769F1"/>
    <w:rsid w:val="009819E5"/>
    <w:rsid w:val="00981A32"/>
    <w:rsid w:val="00994CE2"/>
    <w:rsid w:val="00995236"/>
    <w:rsid w:val="009A07CE"/>
    <w:rsid w:val="009A292F"/>
    <w:rsid w:val="009A5C6C"/>
    <w:rsid w:val="009A6973"/>
    <w:rsid w:val="009A7E89"/>
    <w:rsid w:val="009A7F29"/>
    <w:rsid w:val="009B00FB"/>
    <w:rsid w:val="009B0653"/>
    <w:rsid w:val="009B11CE"/>
    <w:rsid w:val="009B375E"/>
    <w:rsid w:val="009B557F"/>
    <w:rsid w:val="009B55D6"/>
    <w:rsid w:val="009C7B80"/>
    <w:rsid w:val="009D0441"/>
    <w:rsid w:val="009D33AC"/>
    <w:rsid w:val="009D5E8B"/>
    <w:rsid w:val="009D696A"/>
    <w:rsid w:val="009D73DC"/>
    <w:rsid w:val="009D7757"/>
    <w:rsid w:val="009E3885"/>
    <w:rsid w:val="009E4A95"/>
    <w:rsid w:val="009E6D72"/>
    <w:rsid w:val="009F2777"/>
    <w:rsid w:val="009F2849"/>
    <w:rsid w:val="00A014CE"/>
    <w:rsid w:val="00A23877"/>
    <w:rsid w:val="00A238DA"/>
    <w:rsid w:val="00A25A36"/>
    <w:rsid w:val="00A32133"/>
    <w:rsid w:val="00A32E8C"/>
    <w:rsid w:val="00A34145"/>
    <w:rsid w:val="00A363A3"/>
    <w:rsid w:val="00A41412"/>
    <w:rsid w:val="00A41963"/>
    <w:rsid w:val="00A43B2D"/>
    <w:rsid w:val="00A509CB"/>
    <w:rsid w:val="00A546A8"/>
    <w:rsid w:val="00A54F30"/>
    <w:rsid w:val="00A56606"/>
    <w:rsid w:val="00A66B97"/>
    <w:rsid w:val="00A72CEE"/>
    <w:rsid w:val="00A770D3"/>
    <w:rsid w:val="00A85DE0"/>
    <w:rsid w:val="00A86EFF"/>
    <w:rsid w:val="00A95A43"/>
    <w:rsid w:val="00A97E7A"/>
    <w:rsid w:val="00AA08E6"/>
    <w:rsid w:val="00AA2282"/>
    <w:rsid w:val="00AA27B3"/>
    <w:rsid w:val="00AB0019"/>
    <w:rsid w:val="00AB52F9"/>
    <w:rsid w:val="00AC03B3"/>
    <w:rsid w:val="00AC0CBE"/>
    <w:rsid w:val="00AC1FCF"/>
    <w:rsid w:val="00AC6B19"/>
    <w:rsid w:val="00AD00AC"/>
    <w:rsid w:val="00AD3256"/>
    <w:rsid w:val="00AE0247"/>
    <w:rsid w:val="00AF2A9B"/>
    <w:rsid w:val="00AF2C1D"/>
    <w:rsid w:val="00B10AC7"/>
    <w:rsid w:val="00B166E9"/>
    <w:rsid w:val="00B254C2"/>
    <w:rsid w:val="00B26765"/>
    <w:rsid w:val="00B301F7"/>
    <w:rsid w:val="00B30640"/>
    <w:rsid w:val="00B44D8D"/>
    <w:rsid w:val="00B50ABE"/>
    <w:rsid w:val="00B514EB"/>
    <w:rsid w:val="00B54B92"/>
    <w:rsid w:val="00B61370"/>
    <w:rsid w:val="00B63413"/>
    <w:rsid w:val="00B65163"/>
    <w:rsid w:val="00B67C9A"/>
    <w:rsid w:val="00B8059F"/>
    <w:rsid w:val="00B83417"/>
    <w:rsid w:val="00B9058C"/>
    <w:rsid w:val="00B90AA2"/>
    <w:rsid w:val="00B926A7"/>
    <w:rsid w:val="00B958B5"/>
    <w:rsid w:val="00B96DA9"/>
    <w:rsid w:val="00BB7301"/>
    <w:rsid w:val="00BD08FA"/>
    <w:rsid w:val="00BE20BD"/>
    <w:rsid w:val="00BE2A9E"/>
    <w:rsid w:val="00BE7DEF"/>
    <w:rsid w:val="00BF0B98"/>
    <w:rsid w:val="00BF2DA3"/>
    <w:rsid w:val="00BF3949"/>
    <w:rsid w:val="00BF4310"/>
    <w:rsid w:val="00C00ECC"/>
    <w:rsid w:val="00C14096"/>
    <w:rsid w:val="00C1444A"/>
    <w:rsid w:val="00C14613"/>
    <w:rsid w:val="00C20A8E"/>
    <w:rsid w:val="00C21113"/>
    <w:rsid w:val="00C24084"/>
    <w:rsid w:val="00C30E1C"/>
    <w:rsid w:val="00C3529A"/>
    <w:rsid w:val="00C37AE0"/>
    <w:rsid w:val="00C407C2"/>
    <w:rsid w:val="00C50357"/>
    <w:rsid w:val="00C6060B"/>
    <w:rsid w:val="00C61F59"/>
    <w:rsid w:val="00C851A5"/>
    <w:rsid w:val="00C85B73"/>
    <w:rsid w:val="00C936C1"/>
    <w:rsid w:val="00C938F2"/>
    <w:rsid w:val="00C95536"/>
    <w:rsid w:val="00CA0EBC"/>
    <w:rsid w:val="00CA7A65"/>
    <w:rsid w:val="00CA7EF7"/>
    <w:rsid w:val="00CB44E8"/>
    <w:rsid w:val="00CB6A36"/>
    <w:rsid w:val="00CC3D3D"/>
    <w:rsid w:val="00CC3F46"/>
    <w:rsid w:val="00CD1E8A"/>
    <w:rsid w:val="00CD3014"/>
    <w:rsid w:val="00CD324B"/>
    <w:rsid w:val="00CE4488"/>
    <w:rsid w:val="00CE45A1"/>
    <w:rsid w:val="00CE4AD6"/>
    <w:rsid w:val="00CF04DB"/>
    <w:rsid w:val="00CF2106"/>
    <w:rsid w:val="00CF6E89"/>
    <w:rsid w:val="00D032F1"/>
    <w:rsid w:val="00D17171"/>
    <w:rsid w:val="00D2358E"/>
    <w:rsid w:val="00D26445"/>
    <w:rsid w:val="00D271A8"/>
    <w:rsid w:val="00D2768F"/>
    <w:rsid w:val="00D310BD"/>
    <w:rsid w:val="00D313CD"/>
    <w:rsid w:val="00D35A92"/>
    <w:rsid w:val="00D50790"/>
    <w:rsid w:val="00D67438"/>
    <w:rsid w:val="00D72A0D"/>
    <w:rsid w:val="00D76A77"/>
    <w:rsid w:val="00D84AA0"/>
    <w:rsid w:val="00D86896"/>
    <w:rsid w:val="00D978EB"/>
    <w:rsid w:val="00DA1F4C"/>
    <w:rsid w:val="00DA47F0"/>
    <w:rsid w:val="00DA72E6"/>
    <w:rsid w:val="00DB1B08"/>
    <w:rsid w:val="00DB5BC3"/>
    <w:rsid w:val="00DC0208"/>
    <w:rsid w:val="00DC6C55"/>
    <w:rsid w:val="00DD0072"/>
    <w:rsid w:val="00DD7EA7"/>
    <w:rsid w:val="00DE07A8"/>
    <w:rsid w:val="00DE735E"/>
    <w:rsid w:val="00DF7BD8"/>
    <w:rsid w:val="00E04CB1"/>
    <w:rsid w:val="00E243F5"/>
    <w:rsid w:val="00E27B82"/>
    <w:rsid w:val="00E31B03"/>
    <w:rsid w:val="00E32D1C"/>
    <w:rsid w:val="00E330B7"/>
    <w:rsid w:val="00E37466"/>
    <w:rsid w:val="00E54F17"/>
    <w:rsid w:val="00E558B2"/>
    <w:rsid w:val="00E572EC"/>
    <w:rsid w:val="00E62156"/>
    <w:rsid w:val="00E65263"/>
    <w:rsid w:val="00E66DDF"/>
    <w:rsid w:val="00E67860"/>
    <w:rsid w:val="00E750B8"/>
    <w:rsid w:val="00E77877"/>
    <w:rsid w:val="00E808D7"/>
    <w:rsid w:val="00E86693"/>
    <w:rsid w:val="00E956C2"/>
    <w:rsid w:val="00EA0A0A"/>
    <w:rsid w:val="00EA2BDD"/>
    <w:rsid w:val="00EA4D95"/>
    <w:rsid w:val="00EB3E05"/>
    <w:rsid w:val="00EB4A8F"/>
    <w:rsid w:val="00EC3C0C"/>
    <w:rsid w:val="00EC5028"/>
    <w:rsid w:val="00EC7BD6"/>
    <w:rsid w:val="00ED2F84"/>
    <w:rsid w:val="00ED648D"/>
    <w:rsid w:val="00ED72A9"/>
    <w:rsid w:val="00EE47FD"/>
    <w:rsid w:val="00EE6290"/>
    <w:rsid w:val="00EE78C5"/>
    <w:rsid w:val="00EF607B"/>
    <w:rsid w:val="00F02CEE"/>
    <w:rsid w:val="00F046A5"/>
    <w:rsid w:val="00F06B2F"/>
    <w:rsid w:val="00F07F02"/>
    <w:rsid w:val="00F147B3"/>
    <w:rsid w:val="00F202D0"/>
    <w:rsid w:val="00F220CF"/>
    <w:rsid w:val="00F3080D"/>
    <w:rsid w:val="00F33AAE"/>
    <w:rsid w:val="00F363F6"/>
    <w:rsid w:val="00F37A1C"/>
    <w:rsid w:val="00F418FD"/>
    <w:rsid w:val="00F434D0"/>
    <w:rsid w:val="00F45B42"/>
    <w:rsid w:val="00F47F21"/>
    <w:rsid w:val="00F522D5"/>
    <w:rsid w:val="00F541E8"/>
    <w:rsid w:val="00F60605"/>
    <w:rsid w:val="00F60A04"/>
    <w:rsid w:val="00F708AC"/>
    <w:rsid w:val="00F768E4"/>
    <w:rsid w:val="00F778A3"/>
    <w:rsid w:val="00F83168"/>
    <w:rsid w:val="00F84037"/>
    <w:rsid w:val="00F9079C"/>
    <w:rsid w:val="00FA2EB8"/>
    <w:rsid w:val="00FA4538"/>
    <w:rsid w:val="00FA5810"/>
    <w:rsid w:val="00FB5062"/>
    <w:rsid w:val="00FB60BC"/>
    <w:rsid w:val="00FB6A05"/>
    <w:rsid w:val="00FC1CF9"/>
    <w:rsid w:val="00FC6818"/>
    <w:rsid w:val="00FD0FA9"/>
    <w:rsid w:val="00FD31A8"/>
    <w:rsid w:val="00FD52B3"/>
    <w:rsid w:val="00FD612A"/>
    <w:rsid w:val="00FF0CD9"/>
    <w:rsid w:val="00FF525A"/>
    <w:rsid w:val="00FF6921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1720CF"/>
  <w15:docId w15:val="{B1F440BC-6FC6-489F-8AFB-B2EC7324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27"/>
      </w:numPr>
      <w:spacing w:after="0" w:line="240" w:lineRule="auto"/>
      <w:jc w:val="both"/>
      <w:outlineLvl w:val="1"/>
    </w:pPr>
    <w:rPr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locked/>
    <w:rsid w:val="004A46A2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Akapit z listą BS,Nagłowek 3,Numerowanie,L1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Nagłowek 3 Znak,Numerowanie Znak,L1 Znak,Preambuła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qFormat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qFormat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24"/>
      </w:numPr>
    </w:pPr>
  </w:style>
  <w:style w:type="paragraph" w:styleId="Tekstpodstawowy2">
    <w:name w:val="Body Text 2"/>
    <w:basedOn w:val="Normalny"/>
    <w:link w:val="Tekstpodstawowy2Znak"/>
    <w:rsid w:val="00C30E1C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C30E1C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4A46A2"/>
    <w:rPr>
      <w:rFonts w:eastAsia="Times New Roman"/>
      <w:b/>
      <w:bCs/>
      <w:sz w:val="22"/>
      <w:szCs w:val="22"/>
      <w:lang w:val="x-none" w:eastAsia="x-none"/>
    </w:rPr>
  </w:style>
  <w:style w:type="character" w:styleId="Pogrubienie">
    <w:name w:val="Strong"/>
    <w:uiPriority w:val="22"/>
    <w:qFormat/>
    <w:locked/>
    <w:rsid w:val="002D667E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1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F6111-04B3-48E6-A3CA-A21B94F86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7943</Words>
  <Characters>47659</Characters>
  <Application>Microsoft Office Word</Application>
  <DocSecurity>0</DocSecurity>
  <Lines>397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55492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28</cp:revision>
  <cp:lastPrinted>2026-08-25T11:29:00Z</cp:lastPrinted>
  <dcterms:created xsi:type="dcterms:W3CDTF">2026-08-25T10:28:00Z</dcterms:created>
  <dcterms:modified xsi:type="dcterms:W3CDTF">2026-09-01T07:21:00Z</dcterms:modified>
</cp:coreProperties>
</file>