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755D71CC" w:rsidR="00B44D8D" w:rsidRPr="00445D4E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Załącznik nr </w:t>
      </w:r>
      <w:r w:rsidR="00445D4E">
        <w:rPr>
          <w:rFonts w:cstheme="minorHAnsi"/>
          <w:b/>
          <w:bCs/>
          <w:sz w:val="20"/>
          <w:szCs w:val="20"/>
        </w:rPr>
        <w:t>8</w:t>
      </w:r>
      <w:r w:rsidR="00DA72E6" w:rsidRPr="00445D4E">
        <w:rPr>
          <w:rFonts w:cstheme="minorHAnsi"/>
          <w:b/>
          <w:bCs/>
          <w:sz w:val="20"/>
          <w:szCs w:val="20"/>
        </w:rPr>
        <w:t xml:space="preserve"> do S</w:t>
      </w:r>
      <w:r w:rsidR="00B44D8D" w:rsidRPr="00445D4E">
        <w:rPr>
          <w:rFonts w:cstheme="minorHAnsi"/>
          <w:b/>
          <w:bCs/>
          <w:sz w:val="20"/>
          <w:szCs w:val="20"/>
        </w:rPr>
        <w:t>WZ</w:t>
      </w:r>
    </w:p>
    <w:p w14:paraId="51F28D1D" w14:textId="77777777" w:rsidR="00B44D8D" w:rsidRPr="00445D4E" w:rsidRDefault="00B44D8D" w:rsidP="00EE6290">
      <w:pPr>
        <w:spacing w:line="276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445D4E">
        <w:rPr>
          <w:rFonts w:eastAsia="Times New Roman" w:cstheme="minorHAnsi"/>
          <w:b/>
          <w:bCs/>
          <w:sz w:val="20"/>
          <w:szCs w:val="20"/>
        </w:rPr>
        <w:t>Projekt</w:t>
      </w:r>
    </w:p>
    <w:p w14:paraId="51F28D1E" w14:textId="77777777" w:rsidR="00BF0B98" w:rsidRPr="00445D4E" w:rsidRDefault="00BF0B98" w:rsidP="00EE6290">
      <w:pPr>
        <w:pStyle w:val="Tekstpodstawowy"/>
        <w:spacing w:line="276" w:lineRule="auto"/>
        <w:jc w:val="right"/>
        <w:rPr>
          <w:rFonts w:asciiTheme="minorHAnsi" w:hAnsiTheme="minorHAnsi" w:cstheme="minorHAnsi"/>
          <w:b/>
          <w:bCs/>
          <w:sz w:val="20"/>
        </w:rPr>
      </w:pPr>
    </w:p>
    <w:p w14:paraId="51F28D1F" w14:textId="249EF0A2" w:rsidR="00BF0B98" w:rsidRPr="00445D4E" w:rsidRDefault="00BF0B98" w:rsidP="00EE629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445D4E">
        <w:rPr>
          <w:rFonts w:asciiTheme="minorHAnsi" w:hAnsiTheme="minorHAnsi" w:cstheme="minorHAnsi"/>
          <w:b/>
          <w:sz w:val="20"/>
          <w:u w:val="single"/>
        </w:rPr>
        <w:t>U m o w a</w:t>
      </w:r>
      <w:r w:rsidR="00EE01F6" w:rsidRPr="00445D4E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445D4E">
        <w:rPr>
          <w:rFonts w:asciiTheme="minorHAnsi" w:hAnsiTheme="minorHAnsi" w:cstheme="minorHAnsi"/>
          <w:b/>
          <w:sz w:val="20"/>
          <w:u w:val="single"/>
        </w:rPr>
        <w:t>nr ..........</w:t>
      </w:r>
      <w:r w:rsidR="00C25570" w:rsidRPr="00445D4E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14:paraId="51F28D20" w14:textId="77777777" w:rsidR="00BF0B98" w:rsidRPr="00445D4E" w:rsidRDefault="00BF0B98" w:rsidP="00EE6290">
      <w:pPr>
        <w:pStyle w:val="Tytu"/>
        <w:spacing w:after="120" w:line="276" w:lineRule="auto"/>
        <w:rPr>
          <w:rFonts w:asciiTheme="minorHAnsi" w:hAnsiTheme="minorHAnsi" w:cstheme="minorHAnsi"/>
          <w:b w:val="0"/>
          <w:bCs/>
          <w:sz w:val="20"/>
        </w:rPr>
      </w:pPr>
    </w:p>
    <w:p w14:paraId="51F28D21" w14:textId="7BEC8E6E" w:rsidR="00DD1E19" w:rsidRPr="00445D4E" w:rsidRDefault="00DD1E19" w:rsidP="00DD1E19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zawarta w dniu ………………….</w:t>
      </w:r>
      <w:r w:rsidR="00EE01F6" w:rsidRPr="00445D4E">
        <w:rPr>
          <w:rFonts w:asciiTheme="minorHAnsi" w:hAnsiTheme="minorHAnsi" w:cstheme="minorHAnsi"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 xml:space="preserve">roku w </w:t>
      </w:r>
      <w:r w:rsidR="000C08CB" w:rsidRPr="00C8160E">
        <w:rPr>
          <w:rFonts w:asciiTheme="minorHAnsi" w:hAnsiTheme="minorHAnsi" w:cstheme="minorHAnsi"/>
          <w:b/>
          <w:bCs/>
          <w:sz w:val="20"/>
          <w:szCs w:val="20"/>
        </w:rPr>
        <w:t>Kazimierzy Wielkiej</w:t>
      </w:r>
      <w:r w:rsidR="00AA39CC" w:rsidRPr="00445D4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 xml:space="preserve"> pomiędzy:</w:t>
      </w:r>
    </w:p>
    <w:p w14:paraId="7064991F" w14:textId="77777777" w:rsidR="00A152DB" w:rsidRPr="00A152DB" w:rsidRDefault="00A152DB" w:rsidP="00A152DB">
      <w:pPr>
        <w:spacing w:after="0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A152DB">
        <w:rPr>
          <w:rFonts w:eastAsia="Times New Roman" w:cstheme="minorHAnsi"/>
          <w:b/>
          <w:bCs/>
          <w:sz w:val="20"/>
          <w:szCs w:val="20"/>
          <w:lang w:eastAsia="pl-PL"/>
        </w:rPr>
        <w:t>Kazimierski Ośrodek Sportowy sp. z o. o, Tadeusza Kościuszki 13, 28-500 Kazimierza Wielka</w:t>
      </w:r>
    </w:p>
    <w:p w14:paraId="5E531EF7" w14:textId="76085B11" w:rsidR="00A152DB" w:rsidRPr="00A152DB" w:rsidRDefault="00A152DB" w:rsidP="00A152D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A152DB">
        <w:rPr>
          <w:rFonts w:eastAsia="Times New Roman" w:cstheme="minorHAnsi"/>
          <w:b/>
          <w:bCs/>
          <w:sz w:val="20"/>
          <w:szCs w:val="20"/>
          <w:lang w:eastAsia="pl-PL"/>
        </w:rPr>
        <w:t>NIP 6621736373</w:t>
      </w:r>
      <w:r w:rsidRPr="00A152DB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516B51" w:rsidRPr="00516B51">
        <w:rPr>
          <w:rFonts w:eastAsia="Times New Roman" w:cstheme="minorHAnsi"/>
          <w:sz w:val="20"/>
          <w:szCs w:val="20"/>
          <w:lang w:eastAsia="pl-PL"/>
        </w:rPr>
        <w:t>REGON 292828617</w:t>
      </w:r>
    </w:p>
    <w:p w14:paraId="35D7C85E" w14:textId="77777777" w:rsidR="00A152DB" w:rsidRPr="00A152DB" w:rsidRDefault="00A152DB" w:rsidP="00A152DB">
      <w:pPr>
        <w:spacing w:after="0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A152DB">
        <w:rPr>
          <w:rFonts w:eastAsia="Times New Roman" w:cstheme="minorHAnsi"/>
          <w:sz w:val="20"/>
          <w:szCs w:val="20"/>
          <w:lang w:eastAsia="pl-PL"/>
        </w:rPr>
        <w:t>reprezentowanym przez:</w:t>
      </w:r>
    </w:p>
    <w:p w14:paraId="322E816F" w14:textId="29A8B650" w:rsidR="00A152DB" w:rsidRPr="00A152DB" w:rsidRDefault="00176F0E" w:rsidP="00A152D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…………………………………..</w:t>
      </w:r>
    </w:p>
    <w:p w14:paraId="6CDAF82A" w14:textId="77777777" w:rsidR="00A152DB" w:rsidRDefault="00A152DB" w:rsidP="009F2777">
      <w:pPr>
        <w:suppressAutoHyphens/>
        <w:autoSpaceDN w:val="0"/>
        <w:jc w:val="both"/>
        <w:textAlignment w:val="baseline"/>
        <w:rPr>
          <w:rFonts w:eastAsia="Times New Roman" w:cstheme="minorHAnsi"/>
          <w:b/>
          <w:sz w:val="20"/>
          <w:szCs w:val="20"/>
          <w:lang w:eastAsia="pl-PL"/>
        </w:rPr>
      </w:pPr>
    </w:p>
    <w:p w14:paraId="51F28D27" w14:textId="09646DF5" w:rsidR="009F2777" w:rsidRPr="00445D4E" w:rsidRDefault="009F2777" w:rsidP="009F2777">
      <w:pPr>
        <w:suppressAutoHyphens/>
        <w:autoSpaceDN w:val="0"/>
        <w:jc w:val="both"/>
        <w:textAlignment w:val="baseline"/>
        <w:rPr>
          <w:rFonts w:eastAsia="SimSun" w:cstheme="minorHAnsi"/>
          <w:sz w:val="20"/>
          <w:szCs w:val="20"/>
        </w:rPr>
      </w:pPr>
      <w:r w:rsidRPr="00445D4E">
        <w:rPr>
          <w:rFonts w:eastAsia="Times New Roman" w:cstheme="minorHAns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445D4E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Theme="minorHAnsi" w:hAnsiTheme="minorHAnsi" w:cstheme="minorHAnsi"/>
          <w:b w:val="0"/>
          <w:smallCaps/>
          <w:sz w:val="20"/>
        </w:rPr>
      </w:pPr>
      <w:r w:rsidRPr="00445D4E">
        <w:rPr>
          <w:rFonts w:asciiTheme="minorHAnsi" w:hAnsiTheme="minorHAnsi" w:cstheme="minorHAnsi"/>
          <w:bCs/>
          <w:sz w:val="20"/>
        </w:rPr>
        <w:t>a</w:t>
      </w:r>
      <w:r w:rsidR="00EE01F6" w:rsidRPr="00445D4E">
        <w:rPr>
          <w:rFonts w:asciiTheme="minorHAnsi" w:hAnsiTheme="minorHAnsi" w:cstheme="minorHAnsi"/>
          <w:bCs/>
          <w:sz w:val="20"/>
        </w:rPr>
        <w:t xml:space="preserve"> </w:t>
      </w:r>
      <w:r w:rsidRPr="00445D4E">
        <w:rPr>
          <w:rFonts w:asciiTheme="minorHAnsi" w:hAnsiTheme="minorHAnsi" w:cstheme="minorHAnsi"/>
          <w:smallCaps/>
          <w:sz w:val="20"/>
        </w:rPr>
        <w:t>.........................................................................</w:t>
      </w:r>
      <w:r w:rsidR="00EE01F6" w:rsidRPr="00445D4E">
        <w:rPr>
          <w:rFonts w:asciiTheme="minorHAnsi" w:hAnsiTheme="minorHAnsi" w:cstheme="minorHAnsi"/>
          <w:smallCaps/>
          <w:sz w:val="20"/>
        </w:rPr>
        <w:t xml:space="preserve"> </w:t>
      </w:r>
      <w:r w:rsidRPr="00445D4E">
        <w:rPr>
          <w:rFonts w:asciiTheme="minorHAnsi" w:hAnsiTheme="minorHAnsi" w:cstheme="minorHAnsi"/>
          <w:smallCaps/>
          <w:sz w:val="20"/>
        </w:rPr>
        <w:t>NIP: .....................................................</w:t>
      </w:r>
    </w:p>
    <w:p w14:paraId="51F28D29" w14:textId="77777777" w:rsidR="00DA72E6" w:rsidRPr="00445D4E" w:rsidRDefault="00DA72E6" w:rsidP="00DA72E6">
      <w:pPr>
        <w:spacing w:after="120"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reprezentowaną przez :</w:t>
      </w:r>
    </w:p>
    <w:p w14:paraId="51F28D2A" w14:textId="77777777" w:rsidR="009F2777" w:rsidRPr="00445D4E" w:rsidRDefault="00DA72E6" w:rsidP="00DA72E6">
      <w:pPr>
        <w:spacing w:line="276" w:lineRule="auto"/>
        <w:jc w:val="both"/>
        <w:outlineLvl w:val="0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mallCaps/>
          <w:sz w:val="20"/>
          <w:szCs w:val="20"/>
        </w:rPr>
        <w:t>......................................</w:t>
      </w:r>
      <w:r w:rsidR="00EE01F6" w:rsidRPr="00445D4E">
        <w:rPr>
          <w:rFonts w:cstheme="minorHAnsi"/>
          <w:b/>
          <w:smallCaps/>
          <w:sz w:val="20"/>
          <w:szCs w:val="20"/>
        </w:rPr>
        <w:t xml:space="preserve"> </w:t>
      </w:r>
      <w:r w:rsidRPr="00445D4E">
        <w:rPr>
          <w:rFonts w:cstheme="minorHAnsi"/>
          <w:b/>
          <w:smallCaps/>
          <w:sz w:val="20"/>
          <w:szCs w:val="20"/>
        </w:rPr>
        <w:t>-</w:t>
      </w:r>
      <w:r w:rsidR="00EE01F6" w:rsidRPr="00445D4E">
        <w:rPr>
          <w:rFonts w:cstheme="minorHAnsi"/>
          <w:b/>
          <w:smallCaps/>
          <w:sz w:val="20"/>
          <w:szCs w:val="20"/>
        </w:rPr>
        <w:t xml:space="preserve"> </w:t>
      </w:r>
      <w:r w:rsidRPr="00445D4E">
        <w:rPr>
          <w:rFonts w:cstheme="minorHAnsi"/>
          <w:b/>
          <w:smallCaps/>
          <w:sz w:val="20"/>
          <w:szCs w:val="20"/>
        </w:rPr>
        <w:t>..............................</w:t>
      </w:r>
      <w:r w:rsidR="00EE01F6" w:rsidRPr="00445D4E">
        <w:rPr>
          <w:rFonts w:cstheme="minorHAnsi"/>
          <w:b/>
          <w:smallCaps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zwany dalej </w:t>
      </w:r>
      <w:r w:rsidRPr="00445D4E">
        <w:rPr>
          <w:rFonts w:cstheme="minorHAnsi"/>
          <w:b/>
          <w:bCs/>
          <w:sz w:val="20"/>
          <w:szCs w:val="20"/>
        </w:rPr>
        <w:t>Wykonawcą</w:t>
      </w:r>
      <w:r w:rsidRPr="00445D4E">
        <w:rPr>
          <w:rFonts w:cstheme="minorHAnsi"/>
          <w:sz w:val="20"/>
          <w:szCs w:val="20"/>
        </w:rPr>
        <w:t>.</w:t>
      </w:r>
    </w:p>
    <w:p w14:paraId="51F28D2B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</w:t>
      </w:r>
    </w:p>
    <w:p w14:paraId="51F28D2D" w14:textId="4A0CC51C" w:rsidR="009A76A8" w:rsidRPr="00445D4E" w:rsidRDefault="00BF0B98" w:rsidP="00AE6C64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color w:val="000000"/>
          <w:sz w:val="20"/>
          <w:szCs w:val="20"/>
        </w:rPr>
      </w:pPr>
      <w:r w:rsidRPr="00445D4E">
        <w:rPr>
          <w:rFonts w:cstheme="minorHAnsi"/>
          <w:bCs/>
          <w:sz w:val="20"/>
          <w:szCs w:val="20"/>
        </w:rPr>
        <w:t xml:space="preserve">W wyniku udzielonego zamówienia publicznego w trybie </w:t>
      </w:r>
      <w:r w:rsidR="00DA72E6" w:rsidRPr="00445D4E">
        <w:rPr>
          <w:rFonts w:cstheme="minorHAnsi"/>
          <w:bCs/>
          <w:sz w:val="20"/>
          <w:szCs w:val="20"/>
        </w:rPr>
        <w:t xml:space="preserve">podstawowym, na podstawie art. 275 pkt 1 ustawy </w:t>
      </w:r>
      <w:r w:rsidR="00DA0D11" w:rsidRPr="00445D4E">
        <w:rPr>
          <w:rFonts w:cstheme="minorHAnsi"/>
          <w:bCs/>
          <w:sz w:val="20"/>
          <w:szCs w:val="20"/>
        </w:rPr>
        <w:br/>
      </w:r>
      <w:r w:rsidR="00DA72E6" w:rsidRPr="00445D4E">
        <w:rPr>
          <w:rFonts w:cstheme="minorHAnsi"/>
          <w:bCs/>
          <w:sz w:val="20"/>
          <w:szCs w:val="20"/>
        </w:rPr>
        <w:t xml:space="preserve">z dnia 11 września 2019 r. - Prawo zamówień publicznych (Dz. U. z </w:t>
      </w:r>
      <w:r w:rsidR="00D9307C" w:rsidRPr="00445D4E">
        <w:rPr>
          <w:rFonts w:cstheme="minorHAnsi"/>
          <w:bCs/>
          <w:sz w:val="20"/>
          <w:szCs w:val="20"/>
        </w:rPr>
        <w:t>202</w:t>
      </w:r>
      <w:r w:rsidR="00595711">
        <w:rPr>
          <w:rFonts w:cstheme="minorHAnsi"/>
          <w:bCs/>
          <w:sz w:val="20"/>
          <w:szCs w:val="20"/>
        </w:rPr>
        <w:t>6</w:t>
      </w:r>
      <w:r w:rsidR="00DA72E6" w:rsidRPr="00445D4E">
        <w:rPr>
          <w:rFonts w:cstheme="minorHAnsi"/>
          <w:bCs/>
          <w:sz w:val="20"/>
          <w:szCs w:val="20"/>
        </w:rPr>
        <w:t xml:space="preserve"> r., poz. </w:t>
      </w:r>
      <w:r w:rsidR="00595711">
        <w:rPr>
          <w:rFonts w:cstheme="minorHAnsi"/>
          <w:bCs/>
          <w:sz w:val="20"/>
          <w:szCs w:val="20"/>
        </w:rPr>
        <w:t>793</w:t>
      </w:r>
      <w:r w:rsidR="00DA72E6" w:rsidRPr="00445D4E">
        <w:rPr>
          <w:rFonts w:cstheme="minorHAnsi"/>
          <w:bCs/>
          <w:sz w:val="20"/>
          <w:szCs w:val="20"/>
        </w:rPr>
        <w:t>.) [zwanej dalej także „ustawa Pzp”]</w:t>
      </w:r>
      <w:r w:rsidRPr="00445D4E">
        <w:rPr>
          <w:rFonts w:cstheme="minorHAnsi"/>
          <w:bCs/>
          <w:sz w:val="20"/>
          <w:szCs w:val="20"/>
        </w:rPr>
        <w:t xml:space="preserve">, </w:t>
      </w:r>
      <w:r w:rsidRPr="00445D4E">
        <w:rPr>
          <w:rFonts w:cstheme="minorHAnsi"/>
          <w:b/>
          <w:sz w:val="20"/>
          <w:szCs w:val="20"/>
        </w:rPr>
        <w:t>Zamawiający</w:t>
      </w:r>
      <w:r w:rsidR="00DA72E6" w:rsidRPr="00445D4E">
        <w:rPr>
          <w:rFonts w:cstheme="minorHAnsi"/>
          <w:bCs/>
          <w:sz w:val="20"/>
          <w:szCs w:val="20"/>
        </w:rPr>
        <w:t xml:space="preserve"> zleca, </w:t>
      </w:r>
      <w:r w:rsidRPr="00445D4E">
        <w:rPr>
          <w:rFonts w:cstheme="minorHAnsi"/>
          <w:bCs/>
          <w:sz w:val="20"/>
          <w:szCs w:val="20"/>
        </w:rPr>
        <w:t xml:space="preserve">a </w:t>
      </w:r>
      <w:r w:rsidRPr="00445D4E">
        <w:rPr>
          <w:rFonts w:cstheme="minorHAnsi"/>
          <w:b/>
          <w:sz w:val="20"/>
          <w:szCs w:val="20"/>
        </w:rPr>
        <w:t>Wykonawca</w:t>
      </w:r>
      <w:r w:rsidRPr="00445D4E">
        <w:rPr>
          <w:rFonts w:cstheme="minorHAnsi"/>
          <w:bCs/>
          <w:sz w:val="20"/>
          <w:szCs w:val="20"/>
        </w:rPr>
        <w:t xml:space="preserve"> przyjmuje do wykonania: </w:t>
      </w:r>
      <w:bookmarkStart w:id="0" w:name="_Hlk60466352"/>
      <w:r w:rsidR="00DA5E20" w:rsidRPr="00445D4E">
        <w:rPr>
          <w:rFonts w:cstheme="minorHAnsi"/>
          <w:b/>
          <w:color w:val="000000"/>
          <w:sz w:val="20"/>
          <w:szCs w:val="20"/>
        </w:rPr>
        <w:t>„</w:t>
      </w:r>
      <w:r w:rsidR="00176F0E" w:rsidRPr="00176F0E">
        <w:rPr>
          <w:rFonts w:cstheme="minorHAnsi"/>
          <w:b/>
          <w:color w:val="000000"/>
          <w:sz w:val="20"/>
          <w:szCs w:val="20"/>
        </w:rPr>
        <w:t xml:space="preserve">Wykonanie naprawy dachu na budynku </w:t>
      </w:r>
      <w:r w:rsidR="003B1F37">
        <w:rPr>
          <w:rFonts w:cstheme="minorHAnsi"/>
          <w:b/>
          <w:color w:val="000000"/>
          <w:sz w:val="20"/>
          <w:szCs w:val="20"/>
        </w:rPr>
        <w:t>b</w:t>
      </w:r>
      <w:r w:rsidR="00176F0E" w:rsidRPr="00176F0E">
        <w:rPr>
          <w:rFonts w:cstheme="minorHAnsi"/>
          <w:b/>
          <w:color w:val="000000"/>
          <w:sz w:val="20"/>
          <w:szCs w:val="20"/>
        </w:rPr>
        <w:t>asenu w Kazimierzy Wielkiej</w:t>
      </w:r>
      <w:r w:rsidR="009B3EFD" w:rsidRPr="00445D4E">
        <w:rPr>
          <w:rFonts w:cstheme="minorHAnsi"/>
          <w:b/>
          <w:color w:val="000000"/>
          <w:sz w:val="20"/>
          <w:szCs w:val="20"/>
        </w:rPr>
        <w:t>”</w:t>
      </w:r>
    </w:p>
    <w:bookmarkEnd w:id="0"/>
    <w:p w14:paraId="51F28D2F" w14:textId="70903201" w:rsidR="00BF0B9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445D4E">
        <w:rPr>
          <w:rFonts w:cstheme="minorHAnsi"/>
          <w:bCs/>
          <w:sz w:val="20"/>
          <w:szCs w:val="20"/>
        </w:rPr>
        <w:t xml:space="preserve">Zakres </w:t>
      </w:r>
      <w:r w:rsidR="00BF4310" w:rsidRPr="00445D4E">
        <w:rPr>
          <w:rFonts w:cstheme="minorHAnsi"/>
          <w:bCs/>
          <w:sz w:val="20"/>
          <w:szCs w:val="20"/>
        </w:rPr>
        <w:t>P</w:t>
      </w:r>
      <w:r w:rsidRPr="00445D4E">
        <w:rPr>
          <w:rFonts w:cstheme="minorHAnsi"/>
          <w:bCs/>
          <w:sz w:val="20"/>
          <w:szCs w:val="20"/>
        </w:rPr>
        <w:t>rzedmiotu umowy określa dokumentacja projektowa</w:t>
      </w:r>
      <w:r w:rsidR="00212CC7">
        <w:rPr>
          <w:rFonts w:cstheme="minorHAnsi"/>
          <w:bCs/>
          <w:sz w:val="20"/>
          <w:szCs w:val="20"/>
        </w:rPr>
        <w:t>:</w:t>
      </w:r>
      <w:r w:rsidR="000251EE">
        <w:rPr>
          <w:rFonts w:cstheme="minorHAnsi"/>
          <w:bCs/>
          <w:sz w:val="20"/>
          <w:szCs w:val="20"/>
        </w:rPr>
        <w:t xml:space="preserve"> </w:t>
      </w:r>
      <w:r w:rsidRPr="00445D4E">
        <w:rPr>
          <w:rFonts w:cstheme="minorHAnsi"/>
          <w:bCs/>
          <w:sz w:val="20"/>
          <w:szCs w:val="20"/>
        </w:rPr>
        <w:t>specyfikacja techniczna wykonania i odbioru robót budowlanych,</w:t>
      </w:r>
      <w:r w:rsidR="003B27C7">
        <w:rPr>
          <w:rFonts w:cstheme="minorHAnsi"/>
          <w:bCs/>
          <w:sz w:val="20"/>
          <w:szCs w:val="20"/>
        </w:rPr>
        <w:t xml:space="preserve"> </w:t>
      </w:r>
      <w:r w:rsidR="003B27C7" w:rsidRPr="00445D4E">
        <w:rPr>
          <w:rFonts w:cstheme="minorHAnsi"/>
          <w:bCs/>
          <w:sz w:val="20"/>
          <w:szCs w:val="20"/>
        </w:rPr>
        <w:t>przedmiar</w:t>
      </w:r>
      <w:r w:rsidR="003B27C7">
        <w:rPr>
          <w:rFonts w:cstheme="minorHAnsi"/>
          <w:bCs/>
          <w:sz w:val="20"/>
          <w:szCs w:val="20"/>
        </w:rPr>
        <w:t>,</w:t>
      </w:r>
      <w:r w:rsidRPr="00445D4E">
        <w:rPr>
          <w:rFonts w:cstheme="minorHAnsi"/>
          <w:bCs/>
          <w:sz w:val="20"/>
          <w:szCs w:val="20"/>
        </w:rPr>
        <w:t xml:space="preserve"> zapisy specyfikacji warunków zamówienia.</w:t>
      </w:r>
    </w:p>
    <w:p w14:paraId="51F28D30" w14:textId="5F869BFA" w:rsidR="007256F4" w:rsidRPr="00445D4E" w:rsidRDefault="007256F4" w:rsidP="00987346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445D4E">
        <w:rPr>
          <w:rFonts w:eastAsia="Times New Roman" w:cstheme="minorHAnsi"/>
          <w:b/>
          <w:bCs/>
          <w:sz w:val="20"/>
          <w:szCs w:val="20"/>
        </w:rPr>
        <w:t>Wykonawca</w:t>
      </w:r>
      <w:r w:rsidRPr="00445D4E">
        <w:rPr>
          <w:rFonts w:eastAsia="Times New Roman" w:cstheme="minorHAnsi"/>
          <w:bCs/>
          <w:sz w:val="20"/>
          <w:szCs w:val="20"/>
        </w:rPr>
        <w:t xml:space="preserve"> oświadcza, że zapoznał się z </w:t>
      </w:r>
      <w:r w:rsidR="003B27C7">
        <w:rPr>
          <w:rFonts w:eastAsia="Times New Roman" w:cstheme="minorHAnsi"/>
          <w:sz w:val="20"/>
          <w:szCs w:val="20"/>
        </w:rPr>
        <w:t>dokumentacją</w:t>
      </w:r>
      <w:r w:rsidRPr="00445D4E">
        <w:rPr>
          <w:rFonts w:eastAsia="Times New Roman" w:cstheme="minorHAnsi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51F28D31" w14:textId="77777777" w:rsidR="007256F4" w:rsidRPr="00445D4E" w:rsidRDefault="007256F4" w:rsidP="00987346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445D4E">
        <w:rPr>
          <w:rFonts w:eastAsia="Times New Roman" w:cstheme="minorHAns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77777777" w:rsidR="007256F4" w:rsidRPr="00445D4E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 xml:space="preserve">Wykonawca w terminie </w:t>
      </w:r>
      <w:r w:rsidR="004A4B54" w:rsidRPr="00445D4E">
        <w:rPr>
          <w:rFonts w:eastAsia="Calibri" w:cstheme="minorHAnsi"/>
          <w:sz w:val="20"/>
          <w:szCs w:val="20"/>
        </w:rPr>
        <w:t>dziesięciu</w:t>
      </w:r>
      <w:r w:rsidRPr="00445D4E">
        <w:rPr>
          <w:rFonts w:eastAsia="Calibri" w:cstheme="minorHAns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C6060B" w:rsidRPr="00445D4E">
        <w:rPr>
          <w:rFonts w:eastAsia="Calibri" w:cstheme="minorHAnsi"/>
          <w:sz w:val="20"/>
          <w:szCs w:val="20"/>
        </w:rPr>
        <w:t xml:space="preserve"> </w:t>
      </w:r>
      <w:r w:rsidRPr="00445D4E">
        <w:rPr>
          <w:rFonts w:eastAsia="Calibri" w:cstheme="minorHAnsi"/>
          <w:sz w:val="20"/>
          <w:szCs w:val="20"/>
        </w:rPr>
        <w:t>(dalej harmonogram robót</w:t>
      </w:r>
      <w:r w:rsidR="00C6060B" w:rsidRPr="00445D4E">
        <w:rPr>
          <w:rFonts w:eastAsia="Calibri" w:cstheme="minorHAnsi"/>
          <w:sz w:val="20"/>
          <w:szCs w:val="20"/>
        </w:rPr>
        <w:t xml:space="preserve"> lub harmonogram</w:t>
      </w:r>
      <w:r w:rsidR="00356C08" w:rsidRPr="00445D4E">
        <w:rPr>
          <w:rFonts w:eastAsia="Calibri" w:cstheme="minorHAnsi"/>
          <w:sz w:val="20"/>
          <w:szCs w:val="20"/>
        </w:rPr>
        <w:t>)</w:t>
      </w:r>
      <w:r w:rsidRPr="00445D4E">
        <w:rPr>
          <w:rFonts w:eastAsia="Calibri" w:cstheme="minorHAns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445D4E" w:rsidRDefault="007256F4" w:rsidP="00987346">
      <w:pPr>
        <w:numPr>
          <w:ilvl w:val="0"/>
          <w:numId w:val="30"/>
        </w:numPr>
        <w:spacing w:after="0" w:line="276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>okres realizacji i zakres czynności przygotowawczych,</w:t>
      </w:r>
    </w:p>
    <w:p w14:paraId="1A76BE86" w14:textId="227BDF99" w:rsidR="002B3D30" w:rsidRPr="00212CC7" w:rsidRDefault="007256F4" w:rsidP="00212CC7">
      <w:pPr>
        <w:numPr>
          <w:ilvl w:val="0"/>
          <w:numId w:val="30"/>
        </w:numPr>
        <w:spacing w:after="0" w:line="276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445D4E">
        <w:rPr>
          <w:rFonts w:eastAsia="Calibri" w:cstheme="minorHAnsi"/>
          <w:sz w:val="20"/>
          <w:szCs w:val="20"/>
        </w:rPr>
        <w:t xml:space="preserve"> </w:t>
      </w:r>
      <w:r w:rsidRPr="00445D4E">
        <w:rPr>
          <w:rFonts w:eastAsia="Calibri" w:cstheme="minorHAns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51F28D35" w14:textId="77777777" w:rsidR="007256F4" w:rsidRPr="00445D4E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445D4E">
        <w:rPr>
          <w:rFonts w:eastAsia="Calibri" w:cstheme="minorHAnsi"/>
          <w:sz w:val="20"/>
          <w:szCs w:val="20"/>
        </w:rPr>
        <w:t>20</w:t>
      </w:r>
      <w:r w:rsidRPr="00445D4E">
        <w:rPr>
          <w:rFonts w:eastAsia="Calibri" w:cstheme="minorHAnsi"/>
          <w:sz w:val="20"/>
          <w:szCs w:val="20"/>
        </w:rPr>
        <w:t xml:space="preserve"> dni od dnia upływu terminu do jego sporządzenia.</w:t>
      </w:r>
    </w:p>
    <w:p w14:paraId="51F28D36" w14:textId="77777777" w:rsidR="009A5E7F" w:rsidRPr="00445D4E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>Postęp robót winien odpowiadać ww. harmonogramowi, a zachowanie uzgodnionych terminów jest podstawowym obowiązkiem Wykonawcy.</w:t>
      </w:r>
      <w:r w:rsidR="009A5E7F" w:rsidRPr="00445D4E">
        <w:rPr>
          <w:rFonts w:eastAsia="Calibri" w:cstheme="minorHAnsi"/>
          <w:sz w:val="20"/>
          <w:szCs w:val="20"/>
        </w:rPr>
        <w:t xml:space="preserve"> W przypadku wyłonienia dwóch różnych Wykonawców na zadania opisane w §1 Wykonawcy muszą dostosować harmonogramy w zakresie terminów realizacji poszczególnych etapów prac oraz płatności do wypłacanych transz z dofinansowania określonych w § 11 ust. 2.</w:t>
      </w:r>
    </w:p>
    <w:p w14:paraId="51F28D37" w14:textId="77777777" w:rsidR="007256F4" w:rsidRPr="00445D4E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lastRenderedPageBreak/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77777777" w:rsidR="007256F4" w:rsidRPr="00445D4E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445D4E">
        <w:rPr>
          <w:rFonts w:eastAsia="Calibri" w:cstheme="minorHAnsi"/>
          <w:sz w:val="20"/>
          <w:szCs w:val="20"/>
        </w:rPr>
        <w:t>3</w:t>
      </w:r>
      <w:r w:rsidRPr="00445D4E">
        <w:rPr>
          <w:rFonts w:eastAsia="Calibri" w:cstheme="minorHAnsi"/>
          <w:sz w:val="20"/>
          <w:szCs w:val="20"/>
        </w:rPr>
        <w:t>0 dni od upływu terminu do przedłużenia zaktualizowanego harmonogramu robót.</w:t>
      </w:r>
    </w:p>
    <w:p w14:paraId="51F28D39" w14:textId="77777777" w:rsidR="007256F4" w:rsidRPr="00445D4E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>W przypadku zmiany</w:t>
      </w:r>
      <w:r w:rsidR="00EE01F6" w:rsidRPr="00445D4E">
        <w:rPr>
          <w:rFonts w:eastAsia="Calibri" w:cstheme="minorHAnsi"/>
          <w:sz w:val="20"/>
          <w:szCs w:val="20"/>
        </w:rPr>
        <w:t xml:space="preserve"> </w:t>
      </w:r>
      <w:r w:rsidRPr="00445D4E">
        <w:rPr>
          <w:rFonts w:eastAsia="Calibri" w:cstheme="minorHAnsi"/>
          <w:sz w:val="20"/>
          <w:szCs w:val="20"/>
        </w:rPr>
        <w:t xml:space="preserve">terminu końcowego robót; Przedmiotu </w:t>
      </w:r>
      <w:r w:rsidR="00ED648D" w:rsidRPr="00445D4E">
        <w:rPr>
          <w:rFonts w:eastAsia="Calibri" w:cstheme="minorHAnsi"/>
          <w:sz w:val="20"/>
          <w:szCs w:val="20"/>
        </w:rPr>
        <w:t>u</w:t>
      </w:r>
      <w:r w:rsidRPr="00445D4E">
        <w:rPr>
          <w:rFonts w:eastAsia="Calibri" w:cstheme="minorHAnsi"/>
          <w:sz w:val="20"/>
          <w:szCs w:val="20"/>
        </w:rPr>
        <w:t>mowy (w oparciu o dopus</w:t>
      </w:r>
      <w:r w:rsidR="00941E17" w:rsidRPr="00445D4E">
        <w:rPr>
          <w:rFonts w:eastAsia="Calibri" w:cstheme="minorHAnsi"/>
          <w:sz w:val="20"/>
          <w:szCs w:val="20"/>
        </w:rPr>
        <w:t>zczalne zmiany wskazane w S</w:t>
      </w:r>
      <w:r w:rsidRPr="00445D4E">
        <w:rPr>
          <w:rFonts w:eastAsia="Calibri" w:cstheme="minorHAnsi"/>
          <w:sz w:val="20"/>
          <w:szCs w:val="20"/>
        </w:rPr>
        <w:t xml:space="preserve">WZ) wykonawca opracuje w terminie 5 dni, nowy aktualny harmonogram uwzględniający </w:t>
      </w:r>
      <w:r w:rsidR="00ED648D" w:rsidRPr="00445D4E">
        <w:rPr>
          <w:rFonts w:eastAsia="Calibri" w:cstheme="minorHAnsi"/>
          <w:sz w:val="20"/>
          <w:szCs w:val="20"/>
        </w:rPr>
        <w:t>p</w:t>
      </w:r>
      <w:r w:rsidRPr="00445D4E">
        <w:rPr>
          <w:rFonts w:eastAsia="Calibri" w:cstheme="minorHAnsi"/>
          <w:sz w:val="20"/>
          <w:szCs w:val="20"/>
        </w:rPr>
        <w:t>rzedmiotowe zmiany. (</w:t>
      </w:r>
      <w:r w:rsidR="00C6060B" w:rsidRPr="00445D4E">
        <w:rPr>
          <w:rFonts w:eastAsia="Calibri" w:cstheme="minorHAnsi"/>
          <w:sz w:val="20"/>
          <w:szCs w:val="20"/>
        </w:rPr>
        <w:t>h</w:t>
      </w:r>
      <w:r w:rsidRPr="00445D4E">
        <w:rPr>
          <w:rFonts w:eastAsia="Calibri" w:cstheme="minorHAns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Default="007256F4" w:rsidP="00987346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445D4E">
        <w:rPr>
          <w:rFonts w:eastAsia="Calibri" w:cstheme="minorHAnsi"/>
          <w:sz w:val="20"/>
          <w:szCs w:val="20"/>
        </w:rPr>
        <w:t xml:space="preserve">Każda zmiana harmonogramu wymaga formy pisemnej. </w:t>
      </w:r>
    </w:p>
    <w:p w14:paraId="08E40168" w14:textId="361D41D7" w:rsidR="003B27C7" w:rsidRPr="00445D4E" w:rsidRDefault="003B27C7" w:rsidP="003B27C7">
      <w:pPr>
        <w:spacing w:after="0" w:line="276" w:lineRule="auto"/>
        <w:ind w:left="426"/>
        <w:jc w:val="both"/>
        <w:rPr>
          <w:rFonts w:eastAsia="Calibri" w:cstheme="minorHAnsi"/>
          <w:sz w:val="20"/>
          <w:szCs w:val="20"/>
        </w:rPr>
      </w:pPr>
    </w:p>
    <w:p w14:paraId="51F28D3B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</w:t>
      </w:r>
    </w:p>
    <w:p w14:paraId="51F28D3C" w14:textId="77777777" w:rsidR="00984918" w:rsidRPr="00445D4E" w:rsidRDefault="00984918" w:rsidP="00984918">
      <w:pPr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Strony ustalają następujące terminy realizacji:</w:t>
      </w:r>
    </w:p>
    <w:p w14:paraId="51F28D3D" w14:textId="77777777" w:rsidR="00984918" w:rsidRPr="00445D4E" w:rsidRDefault="00984918" w:rsidP="00987346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Protokolarne przekazanie placu budowy nastąpi w terminie 7 dni od zatwierdzenia przez Zamawiającego harmonogramu, o którym mowa w </w:t>
      </w:r>
      <w:r w:rsidRPr="00445D4E">
        <w:rPr>
          <w:rFonts w:cstheme="minorHAnsi"/>
          <w:b/>
          <w:bCs/>
          <w:sz w:val="20"/>
          <w:szCs w:val="20"/>
        </w:rPr>
        <w:t xml:space="preserve">§ </w:t>
      </w:r>
      <w:r w:rsidRPr="00445D4E">
        <w:rPr>
          <w:rFonts w:cstheme="minorHAnsi"/>
          <w:sz w:val="20"/>
          <w:szCs w:val="20"/>
        </w:rPr>
        <w:t>1 ust. 3.</w:t>
      </w:r>
    </w:p>
    <w:p w14:paraId="51F28D3E" w14:textId="1034680E" w:rsidR="00984918" w:rsidRPr="00445D4E" w:rsidRDefault="00984918" w:rsidP="00987346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Zakończenie całości robót budowlanych stanowiących przedmiot umowy nastąpi w terminie</w:t>
      </w:r>
      <w:r w:rsidRPr="00445D4E">
        <w:rPr>
          <w:rFonts w:cstheme="minorHAnsi"/>
          <w:b/>
          <w:sz w:val="20"/>
          <w:szCs w:val="20"/>
        </w:rPr>
        <w:t>:</w:t>
      </w:r>
      <w:r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b/>
          <w:sz w:val="20"/>
          <w:szCs w:val="20"/>
        </w:rPr>
        <w:t xml:space="preserve">do </w:t>
      </w:r>
      <w:r w:rsidR="00530488">
        <w:rPr>
          <w:rFonts w:cstheme="minorHAnsi"/>
          <w:b/>
          <w:sz w:val="20"/>
          <w:szCs w:val="20"/>
        </w:rPr>
        <w:t>105 dni</w:t>
      </w:r>
      <w:r w:rsidR="00EE01F6" w:rsidRPr="00445D4E">
        <w:rPr>
          <w:rFonts w:cstheme="minorHAnsi"/>
          <w:b/>
          <w:sz w:val="20"/>
          <w:szCs w:val="20"/>
        </w:rPr>
        <w:t xml:space="preserve"> </w:t>
      </w:r>
      <w:r w:rsidRPr="00445D4E">
        <w:rPr>
          <w:rFonts w:cstheme="minorHAnsi"/>
          <w:b/>
          <w:sz w:val="20"/>
          <w:szCs w:val="20"/>
        </w:rPr>
        <w:t xml:space="preserve">od </w:t>
      </w:r>
      <w:r w:rsidR="00D14826" w:rsidRPr="00445D4E">
        <w:rPr>
          <w:rFonts w:cstheme="minorHAnsi"/>
          <w:b/>
          <w:sz w:val="20"/>
          <w:szCs w:val="20"/>
        </w:rPr>
        <w:t xml:space="preserve">dnia zawarcia </w:t>
      </w:r>
      <w:r w:rsidRPr="00445D4E">
        <w:rPr>
          <w:rFonts w:cstheme="minorHAnsi"/>
          <w:b/>
          <w:sz w:val="20"/>
          <w:szCs w:val="20"/>
        </w:rPr>
        <w:t xml:space="preserve">umowy, tj. </w:t>
      </w:r>
      <w:r w:rsidR="006544F4" w:rsidRPr="00445D4E">
        <w:rPr>
          <w:rFonts w:cstheme="minorHAnsi"/>
          <w:b/>
          <w:sz w:val="20"/>
          <w:szCs w:val="20"/>
        </w:rPr>
        <w:t xml:space="preserve">do dnia </w:t>
      </w:r>
      <w:r w:rsidRPr="00445D4E">
        <w:rPr>
          <w:rFonts w:cstheme="minorHAnsi"/>
          <w:b/>
          <w:sz w:val="20"/>
          <w:szCs w:val="20"/>
        </w:rPr>
        <w:t>……………………………….</w:t>
      </w:r>
    </w:p>
    <w:p w14:paraId="51F28D3F" w14:textId="77777777" w:rsidR="00984918" w:rsidRPr="003B27C7" w:rsidRDefault="00984918" w:rsidP="00987346">
      <w:pPr>
        <w:numPr>
          <w:ilvl w:val="0"/>
          <w:numId w:val="36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445D4E">
        <w:rPr>
          <w:rFonts w:cstheme="minorHAnsi"/>
          <w:bCs/>
          <w:sz w:val="20"/>
          <w:szCs w:val="20"/>
        </w:rPr>
        <w:t>§ 15 ust. 2 umowy.</w:t>
      </w:r>
    </w:p>
    <w:p w14:paraId="3D146DBA" w14:textId="77777777" w:rsidR="003B27C7" w:rsidRPr="00445D4E" w:rsidRDefault="003B27C7" w:rsidP="003B27C7">
      <w:pPr>
        <w:suppressAutoHyphens/>
        <w:spacing w:after="0" w:line="276" w:lineRule="auto"/>
        <w:ind w:left="426"/>
        <w:jc w:val="both"/>
        <w:rPr>
          <w:rFonts w:cstheme="minorHAnsi"/>
          <w:sz w:val="20"/>
          <w:szCs w:val="20"/>
        </w:rPr>
      </w:pPr>
    </w:p>
    <w:p w14:paraId="51F28D40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3</w:t>
      </w:r>
    </w:p>
    <w:p w14:paraId="51F28D41" w14:textId="77777777" w:rsidR="00BF0B98" w:rsidRPr="00445D4E" w:rsidRDefault="00BF0B98" w:rsidP="00987346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 xml:space="preserve">zobowiązany jest zawiadomić </w:t>
      </w:r>
      <w:r w:rsidRPr="00445D4E">
        <w:rPr>
          <w:rFonts w:cstheme="minorHAnsi"/>
          <w:b/>
          <w:bCs/>
          <w:sz w:val="20"/>
          <w:szCs w:val="20"/>
        </w:rPr>
        <w:t xml:space="preserve">Zamawiającego </w:t>
      </w:r>
      <w:r w:rsidRPr="00445D4E">
        <w:rPr>
          <w:rFonts w:cstheme="minorHAnsi"/>
          <w:sz w:val="20"/>
          <w:szCs w:val="20"/>
        </w:rPr>
        <w:t>o zauważonych wadach w dokumentacji projektowej w terminie 7 dni od daty ich ujawnienia.</w:t>
      </w:r>
    </w:p>
    <w:p w14:paraId="51F28D42" w14:textId="77777777" w:rsidR="00BF0B98" w:rsidRPr="00445D4E" w:rsidRDefault="00BF0B98" w:rsidP="00987346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445D4E">
        <w:rPr>
          <w:rFonts w:cstheme="minorHAnsi"/>
          <w:b/>
          <w:bCs/>
          <w:sz w:val="20"/>
          <w:szCs w:val="20"/>
        </w:rPr>
        <w:t xml:space="preserve">Zamawiającego </w:t>
      </w:r>
      <w:r w:rsidRPr="00445D4E">
        <w:rPr>
          <w:rFonts w:cstheme="minorHAns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445D4E" w:rsidRDefault="00BF0B98" w:rsidP="00987346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 xml:space="preserve">ponosi odpowiedzialność za wszelkie szkody i straty, które spowodował w czasie realizacji </w:t>
      </w:r>
      <w:r w:rsidR="00BF4310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umowy wobec </w:t>
      </w:r>
      <w:r w:rsidRPr="00445D4E">
        <w:rPr>
          <w:rFonts w:cstheme="minorHAnsi"/>
          <w:b/>
          <w:bCs/>
          <w:sz w:val="20"/>
          <w:szCs w:val="20"/>
        </w:rPr>
        <w:t xml:space="preserve">Zamawiającego </w:t>
      </w:r>
      <w:r w:rsidRPr="00445D4E">
        <w:rPr>
          <w:rFonts w:cstheme="minorHAnsi"/>
          <w:sz w:val="20"/>
          <w:szCs w:val="20"/>
        </w:rPr>
        <w:t>i osób trzecich.</w:t>
      </w:r>
    </w:p>
    <w:p w14:paraId="51F28D44" w14:textId="77777777" w:rsidR="00BF0B98" w:rsidRPr="00445D4E" w:rsidRDefault="00BF0B98" w:rsidP="00987346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 xml:space="preserve">nie poinformuje o tym fakcie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445D4E" w:rsidRDefault="00BF0B98" w:rsidP="00987346">
      <w:pPr>
        <w:numPr>
          <w:ilvl w:val="0"/>
          <w:numId w:val="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445D4E">
        <w:rPr>
          <w:rFonts w:cstheme="minorHAnsi"/>
          <w:sz w:val="20"/>
          <w:szCs w:val="20"/>
          <w:vertAlign w:val="superscript"/>
        </w:rPr>
        <w:t>1</w:t>
      </w:r>
      <w:r w:rsidRPr="00445D4E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445D4E" w:rsidRDefault="00BF0B98" w:rsidP="00987346">
      <w:pPr>
        <w:numPr>
          <w:ilvl w:val="0"/>
          <w:numId w:val="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 xml:space="preserve">ponosi pełną odpowiedzialność wobec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445D4E" w:rsidRDefault="00BF0B98" w:rsidP="00EE6290">
      <w:pPr>
        <w:pStyle w:val="Tytu"/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445D4E">
        <w:rPr>
          <w:rFonts w:asciiTheme="minorHAnsi" w:hAnsiTheme="minorHAnsi" w:cstheme="minorHAnsi"/>
          <w:b w:val="0"/>
          <w:bCs/>
          <w:sz w:val="20"/>
        </w:rPr>
        <w:t xml:space="preserve">7. </w:t>
      </w:r>
      <w:r w:rsidRPr="00445D4E">
        <w:rPr>
          <w:rFonts w:asciiTheme="minorHAnsi" w:hAnsiTheme="minorHAnsi" w:cstheme="minorHAns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445D4E">
        <w:rPr>
          <w:rFonts w:asciiTheme="minorHAnsi" w:hAnsiTheme="minorHAnsi" w:cstheme="minorHAnsi"/>
          <w:b w:val="0"/>
          <w:bCs/>
          <w:sz w:val="20"/>
        </w:rPr>
        <w:t>437, 447, 464 i 465</w:t>
      </w:r>
      <w:r w:rsidRPr="00445D4E">
        <w:rPr>
          <w:rFonts w:asciiTheme="minorHAnsi" w:hAnsiTheme="minorHAnsi" w:cstheme="minorHAnsi"/>
          <w:b w:val="0"/>
          <w:bCs/>
          <w:sz w:val="20"/>
        </w:rPr>
        <w:t xml:space="preserve"> ustawy PZP.</w:t>
      </w:r>
    </w:p>
    <w:p w14:paraId="51F28D48" w14:textId="77777777" w:rsidR="0099327A" w:rsidRPr="00445D4E" w:rsidRDefault="0099327A" w:rsidP="0099327A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445D4E">
        <w:rPr>
          <w:rFonts w:asciiTheme="minorHAnsi" w:hAnsiTheme="minorHAnsi" w:cstheme="minorHAnsi"/>
          <w:b w:val="0"/>
          <w:bCs/>
          <w:sz w:val="20"/>
        </w:rPr>
        <w:t>1)</w:t>
      </w:r>
      <w:r w:rsidRPr="00445D4E">
        <w:rPr>
          <w:rFonts w:asciiTheme="minorHAnsi" w:hAnsiTheme="minorHAnsi" w:cstheme="minorHAnsi"/>
          <w:b w:val="0"/>
          <w:bCs/>
          <w:sz w:val="20"/>
        </w:rPr>
        <w:tab/>
      </w:r>
      <w:r w:rsidRPr="00445D4E">
        <w:rPr>
          <w:rFonts w:asciiTheme="minorHAnsi" w:hAnsiTheme="minorHAnsi" w:cstheme="minorHAnsi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</w:t>
      </w:r>
      <w:r w:rsidRPr="00445D4E">
        <w:rPr>
          <w:rFonts w:asciiTheme="minorHAnsi" w:hAnsiTheme="minorHAnsi" w:cstheme="minorHAnsi"/>
          <w:b w:val="0"/>
          <w:sz w:val="20"/>
        </w:rPr>
        <w:lastRenderedPageBreak/>
        <w:t>zamawiającemu projektu tej umowy lub propozycji zmian wraz z przedłożoną zgodą wykonawcy na zawarcie umowy o podwykonawstwo lub dokonania zmian w zawartej umowie</w:t>
      </w:r>
      <w:r w:rsidRPr="00445D4E">
        <w:rPr>
          <w:rFonts w:asciiTheme="minorHAnsi" w:hAnsiTheme="minorHAnsi" w:cstheme="minorHAnsi"/>
          <w:sz w:val="20"/>
        </w:rPr>
        <w:t xml:space="preserve"> </w:t>
      </w:r>
      <w:r w:rsidRPr="00445D4E">
        <w:rPr>
          <w:rFonts w:asciiTheme="minorHAnsi" w:hAnsiTheme="minorHAnsi" w:cstheme="minorHAnsi"/>
          <w:b w:val="0"/>
          <w:sz w:val="20"/>
        </w:rPr>
        <w:t xml:space="preserve">której przedmiotem są roboty budowlane . </w:t>
      </w:r>
    </w:p>
    <w:p w14:paraId="51F28D49" w14:textId="77777777" w:rsidR="0099327A" w:rsidRPr="00445D4E" w:rsidRDefault="0099327A" w:rsidP="0099327A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445D4E">
        <w:rPr>
          <w:rFonts w:asciiTheme="minorHAnsi" w:hAnsiTheme="minorHAnsi" w:cstheme="minorHAnsi"/>
          <w:b w:val="0"/>
          <w:sz w:val="20"/>
        </w:rPr>
        <w:t>2)</w:t>
      </w:r>
      <w:r w:rsidRPr="00445D4E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445D4E" w:rsidRDefault="0099327A" w:rsidP="0099327A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</w:rPr>
      </w:pPr>
      <w:r w:rsidRPr="00445D4E">
        <w:rPr>
          <w:rFonts w:asciiTheme="minorHAnsi" w:hAnsiTheme="minorHAnsi" w:cstheme="minorHAnsi"/>
          <w:bCs/>
          <w:sz w:val="20"/>
        </w:rPr>
        <w:tab/>
        <w:t>roboty budowlane</w:t>
      </w:r>
    </w:p>
    <w:p w14:paraId="51F28D4B" w14:textId="77777777" w:rsidR="0099327A" w:rsidRPr="00445D4E" w:rsidRDefault="0099327A" w:rsidP="00987346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445D4E" w:rsidRDefault="0099327A" w:rsidP="00987346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445D4E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445D4E" w:rsidRDefault="0099327A" w:rsidP="00987346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445D4E" w:rsidRDefault="0099327A" w:rsidP="00987346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45D4E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445D4E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51F28D4F" w14:textId="77777777" w:rsidR="0099327A" w:rsidRPr="00445D4E" w:rsidRDefault="0099327A" w:rsidP="00987346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45D4E">
        <w:rPr>
          <w:rFonts w:asciiTheme="minorHAnsi" w:hAnsiTheme="minorHAns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445D4E">
        <w:rPr>
          <w:rFonts w:asciiTheme="minorHAnsi" w:hAnsiTheme="minorHAns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77777777" w:rsidR="0099327A" w:rsidRPr="00445D4E" w:rsidRDefault="0099327A" w:rsidP="0099327A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51F28D51" w14:textId="77777777" w:rsidR="0099327A" w:rsidRPr="00445D4E" w:rsidRDefault="0099327A" w:rsidP="00987346">
      <w:pPr>
        <w:pStyle w:val="Bezodstpw"/>
        <w:numPr>
          <w:ilvl w:val="0"/>
          <w:numId w:val="37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445D4E" w:rsidRDefault="0099327A" w:rsidP="00987346">
      <w:pPr>
        <w:pStyle w:val="Bezodstpw"/>
        <w:numPr>
          <w:ilvl w:val="0"/>
          <w:numId w:val="37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445D4E" w:rsidRDefault="00BF0B98" w:rsidP="00FD52B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445D4E">
        <w:rPr>
          <w:rFonts w:asciiTheme="minorHAnsi" w:hAnsiTheme="minorHAnsi" w:cstheme="minorHAnsi"/>
          <w:b w:val="0"/>
          <w:bCs/>
          <w:sz w:val="20"/>
        </w:rPr>
        <w:t xml:space="preserve">3) </w:t>
      </w:r>
      <w:r w:rsidRPr="00445D4E">
        <w:rPr>
          <w:rFonts w:asciiTheme="minorHAnsi" w:hAnsiTheme="minorHAnsi" w:cstheme="minorHAns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445D4E">
        <w:rPr>
          <w:rFonts w:asciiTheme="minorHAnsi" w:hAnsiTheme="minorHAnsi" w:cstheme="minorHAnsi"/>
          <w:b w:val="0"/>
          <w:sz w:val="20"/>
        </w:rPr>
        <w:t>Niezgłoszenie pisemnych zastrzeżeń</w:t>
      </w:r>
      <w:r w:rsidRPr="00445D4E">
        <w:rPr>
          <w:rFonts w:asciiTheme="minorHAnsi" w:hAnsiTheme="minorHAnsi" w:cstheme="minorHAnsi"/>
          <w:b w:val="0"/>
          <w:bCs/>
          <w:sz w:val="20"/>
        </w:rPr>
        <w:t xml:space="preserve"> w terminie wskazanym </w:t>
      </w:r>
      <w:r w:rsidRPr="00445D4E">
        <w:rPr>
          <w:rFonts w:asciiTheme="minorHAnsi" w:hAnsiTheme="minorHAnsi" w:cstheme="minorHAnsi"/>
          <w:b w:val="0"/>
          <w:sz w:val="20"/>
        </w:rPr>
        <w:t>uważa się projekt umowy za zaakceptowany.</w:t>
      </w:r>
    </w:p>
    <w:p w14:paraId="51F28D54" w14:textId="77777777" w:rsidR="00430BAF" w:rsidRPr="00445D4E" w:rsidRDefault="00BF0B98" w:rsidP="00FD52B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445D4E">
        <w:rPr>
          <w:rFonts w:asciiTheme="minorHAnsi" w:hAnsiTheme="minorHAnsi" w:cstheme="minorHAnsi"/>
          <w:b w:val="0"/>
          <w:sz w:val="20"/>
        </w:rPr>
        <w:t>4)</w:t>
      </w:r>
      <w:r w:rsidRPr="00445D4E">
        <w:rPr>
          <w:rFonts w:asciiTheme="minorHAnsi" w:hAnsiTheme="minorHAnsi" w:cstheme="minorHAnsi"/>
          <w:b w:val="0"/>
          <w:sz w:val="20"/>
        </w:rPr>
        <w:tab/>
      </w:r>
      <w:r w:rsidR="006D028B" w:rsidRPr="00445D4E">
        <w:rPr>
          <w:rFonts w:asciiTheme="minorHAnsi" w:hAnsiTheme="minorHAnsi" w:cstheme="minorHAnsi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</w:t>
      </w:r>
      <w:r w:rsidR="00EE01F6" w:rsidRPr="00445D4E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45D4E">
        <w:rPr>
          <w:rFonts w:asciiTheme="minorHAnsi" w:hAnsiTheme="minorHAnsi" w:cstheme="minorHAnsi"/>
          <w:b w:val="0"/>
          <w:sz w:val="20"/>
        </w:rPr>
        <w:t>dostawy i usługi w terminie 7 dni od dnia ich zawarcia. Powyższy obowiązek</w:t>
      </w:r>
      <w:r w:rsidR="00EE01F6" w:rsidRPr="00445D4E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45D4E">
        <w:rPr>
          <w:rFonts w:asciiTheme="minorHAnsi" w:hAnsiTheme="minorHAnsi" w:cstheme="minorHAnsi"/>
          <w:b w:val="0"/>
          <w:sz w:val="20"/>
        </w:rPr>
        <w:t>nie dotyczy umów na dostawy i usługi o których mowa niniejszym punkcie</w:t>
      </w:r>
      <w:r w:rsidR="00EE01F6" w:rsidRPr="00445D4E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45D4E">
        <w:rPr>
          <w:rFonts w:asciiTheme="minorHAnsi" w:hAnsiTheme="minorHAnsi" w:cstheme="minorHAnsi"/>
          <w:b w:val="0"/>
          <w:sz w:val="20"/>
        </w:rPr>
        <w:t>jeżeli:</w:t>
      </w:r>
      <w:r w:rsidR="00EE01F6" w:rsidRPr="00445D4E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45D4E">
        <w:rPr>
          <w:rFonts w:asciiTheme="minorHAnsi" w:hAnsiTheme="minorHAnsi" w:cstheme="minorHAnsi"/>
          <w:b w:val="0"/>
          <w:sz w:val="20"/>
        </w:rPr>
        <w:t>ich wartość nie przekracza 0,5% wartości inwestycji</w:t>
      </w:r>
      <w:r w:rsidR="00EE01F6" w:rsidRPr="00445D4E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445D4E">
        <w:rPr>
          <w:rFonts w:asciiTheme="minorHAnsi" w:hAnsiTheme="minorHAnsi" w:cstheme="minorHAnsi"/>
          <w:b w:val="0"/>
          <w:sz w:val="20"/>
        </w:rPr>
        <w:t>o ile nie przekracza kwoty 50.000 złotych</w:t>
      </w:r>
      <w:r w:rsidR="00CD3014" w:rsidRPr="00445D4E">
        <w:rPr>
          <w:rFonts w:asciiTheme="minorHAnsi" w:hAnsiTheme="minorHAnsi" w:cstheme="minorHAnsi"/>
          <w:b w:val="0"/>
          <w:bCs/>
          <w:sz w:val="20"/>
        </w:rPr>
        <w:t>.</w:t>
      </w:r>
    </w:p>
    <w:p w14:paraId="51F28D55" w14:textId="77777777" w:rsidR="00BF0B98" w:rsidRPr="00445D4E" w:rsidRDefault="00CD3014" w:rsidP="00FD52B3">
      <w:pPr>
        <w:pStyle w:val="Tytu"/>
        <w:spacing w:after="120" w:line="276" w:lineRule="auto"/>
        <w:ind w:left="284" w:hanging="284"/>
        <w:jc w:val="both"/>
        <w:rPr>
          <w:rFonts w:asciiTheme="minorHAnsi" w:hAnsiTheme="minorHAnsi" w:cstheme="minorHAnsi"/>
          <w:b w:val="0"/>
          <w:bCs/>
          <w:sz w:val="20"/>
        </w:rPr>
      </w:pPr>
      <w:r w:rsidRPr="00445D4E">
        <w:rPr>
          <w:rFonts w:asciiTheme="minorHAnsi" w:hAnsiTheme="minorHAnsi" w:cstheme="minorHAnsi"/>
          <w:b w:val="0"/>
          <w:bCs/>
          <w:sz w:val="20"/>
        </w:rPr>
        <w:t xml:space="preserve"> </w:t>
      </w:r>
      <w:r w:rsidR="00BF0B98" w:rsidRPr="00445D4E">
        <w:rPr>
          <w:rFonts w:asciiTheme="minorHAnsi" w:hAnsiTheme="minorHAnsi" w:cstheme="minorHAnsi"/>
          <w:b w:val="0"/>
          <w:bCs/>
          <w:sz w:val="20"/>
        </w:rPr>
        <w:t>8.</w:t>
      </w:r>
      <w:r w:rsidR="00BF0B98" w:rsidRPr="00445D4E">
        <w:rPr>
          <w:rFonts w:asciiTheme="minorHAnsi" w:hAnsiTheme="minorHAnsi" w:cstheme="minorHAnsi"/>
          <w:b w:val="0"/>
          <w:bCs/>
          <w:sz w:val="20"/>
        </w:rPr>
        <w:tab/>
        <w:t xml:space="preserve">Wykonawca ponosi pełną odpowiedzialność za realizację </w:t>
      </w:r>
      <w:r w:rsidR="00BF4310" w:rsidRPr="00445D4E">
        <w:rPr>
          <w:rFonts w:asciiTheme="minorHAnsi" w:hAnsiTheme="minorHAnsi" w:cstheme="minorHAnsi"/>
          <w:b w:val="0"/>
          <w:bCs/>
          <w:sz w:val="20"/>
        </w:rPr>
        <w:t>P</w:t>
      </w:r>
      <w:r w:rsidR="00BF0B98" w:rsidRPr="00445D4E">
        <w:rPr>
          <w:rFonts w:asciiTheme="minorHAnsi" w:hAnsiTheme="minorHAnsi" w:cstheme="minorHAnsi"/>
          <w:b w:val="0"/>
          <w:bCs/>
          <w:sz w:val="20"/>
        </w:rPr>
        <w:t>rzedmiotu zamówienia przez podwykonawcę.</w:t>
      </w:r>
    </w:p>
    <w:p w14:paraId="51F28D56" w14:textId="77777777" w:rsidR="00BF0B98" w:rsidRPr="00445D4E" w:rsidRDefault="00BF0B98" w:rsidP="00EE6290">
      <w:pPr>
        <w:pStyle w:val="Tytu"/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445D4E">
        <w:rPr>
          <w:rFonts w:asciiTheme="minorHAnsi" w:hAnsiTheme="minorHAnsi" w:cstheme="minorHAnsi"/>
          <w:b w:val="0"/>
          <w:sz w:val="20"/>
        </w:rPr>
        <w:t>9.</w:t>
      </w:r>
      <w:r w:rsidR="00EE01F6" w:rsidRPr="00445D4E">
        <w:rPr>
          <w:rFonts w:asciiTheme="minorHAnsi" w:hAnsiTheme="minorHAnsi" w:cstheme="minorHAnsi"/>
          <w:b w:val="0"/>
          <w:sz w:val="20"/>
        </w:rPr>
        <w:t xml:space="preserve"> </w:t>
      </w:r>
      <w:r w:rsidR="00EC2DB0" w:rsidRPr="00445D4E">
        <w:rPr>
          <w:rFonts w:asciiTheme="minorHAnsi" w:hAnsiTheme="minorHAnsi" w:cstheme="minorHAnsi"/>
          <w:b w:val="0"/>
          <w:sz w:val="20"/>
        </w:rPr>
        <w:tab/>
      </w:r>
      <w:r w:rsidR="004D3F6E" w:rsidRPr="00445D4E">
        <w:rPr>
          <w:rFonts w:asciiTheme="minorHAnsi" w:hAnsiTheme="minorHAnsi" w:cstheme="minorHAnsi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445D4E">
        <w:rPr>
          <w:rFonts w:asciiTheme="minorHAnsi" w:hAnsiTheme="minorHAnsi" w:cstheme="minorHAnsi"/>
          <w:b w:val="0"/>
          <w:sz w:val="20"/>
        </w:rPr>
        <w:t>.</w:t>
      </w:r>
    </w:p>
    <w:p w14:paraId="51F28D57" w14:textId="77777777" w:rsidR="00BF0B98" w:rsidRPr="00445D4E" w:rsidRDefault="00BF0B98" w:rsidP="00987346">
      <w:pPr>
        <w:pStyle w:val="Tytu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445D4E">
        <w:rPr>
          <w:rFonts w:asciiTheme="minorHAnsi" w:hAnsiTheme="minorHAnsi" w:cstheme="minorHAnsi"/>
          <w:b w:val="0"/>
          <w:sz w:val="20"/>
        </w:rPr>
        <w:t>Podwykonawcą robót .................. będzie.............</w:t>
      </w:r>
    </w:p>
    <w:p w14:paraId="51F28D58" w14:textId="77777777" w:rsidR="004D3F6E" w:rsidRPr="00445D4E" w:rsidRDefault="004D3F6E" w:rsidP="00987346">
      <w:pPr>
        <w:pStyle w:val="Akapitzlist"/>
        <w:numPr>
          <w:ilvl w:val="0"/>
          <w:numId w:val="31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vanish/>
          <w:sz w:val="20"/>
          <w:szCs w:val="20"/>
          <w:lang w:eastAsia="ar-SA"/>
        </w:rPr>
      </w:pPr>
    </w:p>
    <w:p w14:paraId="51F28D59" w14:textId="77777777" w:rsidR="004D3F6E" w:rsidRPr="00445D4E" w:rsidRDefault="004D3F6E" w:rsidP="00987346">
      <w:pPr>
        <w:pStyle w:val="Akapitzlist"/>
        <w:numPr>
          <w:ilvl w:val="0"/>
          <w:numId w:val="31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vanish/>
          <w:sz w:val="20"/>
          <w:szCs w:val="20"/>
          <w:lang w:eastAsia="ar-SA"/>
        </w:rPr>
      </w:pPr>
    </w:p>
    <w:p w14:paraId="51F28D5A" w14:textId="77777777" w:rsidR="004D3F6E" w:rsidRPr="00445D4E" w:rsidRDefault="004D3F6E" w:rsidP="00987346">
      <w:pPr>
        <w:numPr>
          <w:ilvl w:val="0"/>
          <w:numId w:val="31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eastAsia="Times New Roman" w:cstheme="minorHAns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445D4E">
        <w:rPr>
          <w:rFonts w:eastAsia="Times New Roman" w:cstheme="minorHAnsi"/>
          <w:sz w:val="20"/>
          <w:szCs w:val="20"/>
          <w:lang w:eastAsia="ar-SA"/>
        </w:rPr>
        <w:t>u</w:t>
      </w:r>
      <w:r w:rsidRPr="00445D4E">
        <w:rPr>
          <w:rFonts w:eastAsia="Times New Roman" w:cstheme="minorHAns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445D4E">
        <w:rPr>
          <w:rFonts w:eastAsia="Times New Roman" w:cstheme="minorHAnsi"/>
          <w:sz w:val="20"/>
          <w:szCs w:val="20"/>
          <w:lang w:eastAsia="ar-SA"/>
        </w:rPr>
        <w:t>u</w:t>
      </w:r>
      <w:r w:rsidRPr="00445D4E">
        <w:rPr>
          <w:rFonts w:eastAsia="Times New Roman" w:cstheme="minorHAns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445D4E">
        <w:rPr>
          <w:rFonts w:eastAsia="Times New Roman" w:cstheme="minorHAnsi"/>
          <w:sz w:val="20"/>
          <w:szCs w:val="20"/>
          <w:lang w:eastAsia="ar-SA"/>
        </w:rPr>
        <w:t>u</w:t>
      </w:r>
      <w:r w:rsidRPr="00445D4E">
        <w:rPr>
          <w:rFonts w:eastAsia="Times New Roman" w:cstheme="minorHAns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445D4E" w:rsidRDefault="004D3F6E" w:rsidP="00987346">
      <w:pPr>
        <w:numPr>
          <w:ilvl w:val="0"/>
          <w:numId w:val="31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zamówienia:</w:t>
      </w:r>
    </w:p>
    <w:p w14:paraId="51F28D5C" w14:textId="183C9805" w:rsidR="004D3F6E" w:rsidRPr="00445D4E" w:rsidRDefault="004D3F6E" w:rsidP="00987346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Przed zawarciem niniejszej Umowy i rozpoczęciem pracy nowo zgłaszanych pracowników </w:t>
      </w:r>
      <w:r w:rsidRPr="00445D4E">
        <w:rPr>
          <w:rFonts w:asciiTheme="minorHAnsi" w:hAnsiTheme="minorHAnsi" w:cstheme="minorHAnsi"/>
          <w:sz w:val="20"/>
          <w:szCs w:val="20"/>
        </w:rPr>
        <w:br/>
        <w:t>do</w:t>
      </w:r>
      <w:r w:rsidR="00EE01F6" w:rsidRPr="00445D4E">
        <w:rPr>
          <w:rFonts w:asciiTheme="minorHAnsi" w:hAnsiTheme="minorHAnsi" w:cstheme="minorHAnsi"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445D4E">
        <w:rPr>
          <w:rFonts w:asciiTheme="minorHAnsi" w:hAnsiTheme="minorHAnsi" w:cstheme="minorHAnsi"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 xml:space="preserve">Nie </w:t>
      </w:r>
      <w:r w:rsidRPr="00445D4E">
        <w:rPr>
          <w:rFonts w:asciiTheme="minorHAnsi" w:hAnsiTheme="minorHAnsi" w:cstheme="minorHAnsi"/>
          <w:sz w:val="20"/>
          <w:szCs w:val="20"/>
        </w:rPr>
        <w:lastRenderedPageBreak/>
        <w:t xml:space="preserve">przedłożenie listy osób mających wykonywać </w:t>
      </w:r>
      <w:r w:rsidR="004F5E23" w:rsidRPr="00445D4E">
        <w:rPr>
          <w:rFonts w:asciiTheme="minorHAnsi" w:hAnsiTheme="minorHAnsi" w:cstheme="minorHAnsi"/>
          <w:sz w:val="20"/>
          <w:szCs w:val="20"/>
        </w:rPr>
        <w:t>P</w:t>
      </w:r>
      <w:r w:rsidRPr="00445D4E">
        <w:rPr>
          <w:rFonts w:asciiTheme="minorHAnsi" w:hAnsiTheme="minorHAnsi" w:cstheme="minorHAns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445D4E" w:rsidRDefault="004D3F6E" w:rsidP="00987346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445D4E" w:rsidRDefault="004D3F6E" w:rsidP="00987346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Na każde żądanie Zamawiającego, Wykonawca zobowiązany jest przedłożyć Zamawiającemu umowy </w:t>
      </w:r>
      <w:r w:rsidRPr="00445D4E">
        <w:rPr>
          <w:rFonts w:asciiTheme="minorHAnsi" w:hAnsiTheme="minorHAnsi" w:cstheme="minorHAns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445D4E" w:rsidRDefault="004D3F6E" w:rsidP="00987346">
      <w:pPr>
        <w:pStyle w:val="Tytu"/>
        <w:numPr>
          <w:ilvl w:val="0"/>
          <w:numId w:val="32"/>
        </w:numPr>
        <w:spacing w:after="120" w:line="276" w:lineRule="auto"/>
        <w:jc w:val="both"/>
        <w:rPr>
          <w:rFonts w:asciiTheme="minorHAnsi" w:hAnsiTheme="minorHAnsi" w:cstheme="minorHAnsi"/>
          <w:b w:val="0"/>
          <w:sz w:val="20"/>
        </w:rPr>
      </w:pPr>
      <w:r w:rsidRPr="00445D4E">
        <w:rPr>
          <w:rFonts w:asciiTheme="minorHAnsi" w:hAnsiTheme="minorHAnsi" w:cstheme="minorHAns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4</w:t>
      </w:r>
    </w:p>
    <w:p w14:paraId="51F28D61" w14:textId="77777777" w:rsidR="00BF0B98" w:rsidRPr="00445D4E" w:rsidRDefault="00BF0B98" w:rsidP="00987346">
      <w:pPr>
        <w:numPr>
          <w:ilvl w:val="0"/>
          <w:numId w:val="8"/>
        </w:num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Cs/>
          <w:sz w:val="20"/>
          <w:szCs w:val="20"/>
        </w:rPr>
        <w:t>Zamawiający</w:t>
      </w:r>
      <w:r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oświadcza, że powołał Nadzór Inwestorski zwany dalej – </w:t>
      </w:r>
      <w:r w:rsidRPr="00445D4E">
        <w:rPr>
          <w:rFonts w:cstheme="minorHAnsi"/>
          <w:b/>
          <w:bCs/>
          <w:sz w:val="20"/>
          <w:szCs w:val="20"/>
        </w:rPr>
        <w:t>Inspektor</w:t>
      </w:r>
      <w:r w:rsidR="00EE01F6"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b/>
          <w:bCs/>
          <w:sz w:val="20"/>
          <w:szCs w:val="20"/>
        </w:rPr>
        <w:t>Nadzoru:</w:t>
      </w:r>
    </w:p>
    <w:p w14:paraId="51F28D62" w14:textId="77777777" w:rsidR="00BF3949" w:rsidRPr="00445D4E" w:rsidRDefault="00714FA8" w:rsidP="00BF3949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…………………………….</w:t>
      </w:r>
    </w:p>
    <w:p w14:paraId="51F28D63" w14:textId="77777777" w:rsidR="00BF3949" w:rsidRPr="00445D4E" w:rsidRDefault="00BF3949" w:rsidP="00EE6290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</w:p>
    <w:p w14:paraId="51F28D64" w14:textId="7D6848B3" w:rsidR="00BF0B98" w:rsidRPr="00445D4E" w:rsidRDefault="00BF0B98" w:rsidP="00EE6290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445D4E">
        <w:rPr>
          <w:rFonts w:cstheme="minorHAnsi"/>
          <w:bCs/>
          <w:sz w:val="20"/>
          <w:szCs w:val="20"/>
          <w:lang w:eastAsia="pl-PL"/>
        </w:rPr>
        <w:t xml:space="preserve">Dz. U. z </w:t>
      </w:r>
      <w:bookmarkStart w:id="1" w:name="_Hlk195778282"/>
      <w:r w:rsidR="00212CC7">
        <w:rPr>
          <w:rFonts w:cstheme="minorHAnsi"/>
          <w:bCs/>
          <w:sz w:val="20"/>
          <w:szCs w:val="20"/>
          <w:lang w:eastAsia="pl-PL"/>
        </w:rPr>
        <w:t>2025</w:t>
      </w:r>
      <w:r w:rsidR="00D4242D" w:rsidRPr="00445D4E">
        <w:rPr>
          <w:rFonts w:cstheme="minorHAnsi"/>
          <w:bCs/>
          <w:sz w:val="20"/>
          <w:szCs w:val="20"/>
          <w:lang w:eastAsia="pl-PL"/>
        </w:rPr>
        <w:t xml:space="preserve"> r., poz. </w:t>
      </w:r>
      <w:r w:rsidR="00C161FF">
        <w:rPr>
          <w:rFonts w:cstheme="minorHAnsi"/>
          <w:bCs/>
          <w:sz w:val="20"/>
          <w:szCs w:val="20"/>
          <w:lang w:eastAsia="pl-PL"/>
        </w:rPr>
        <w:t>524</w:t>
      </w:r>
      <w:r w:rsidR="00163206" w:rsidRPr="00445D4E">
        <w:rPr>
          <w:rFonts w:cstheme="minorHAnsi"/>
          <w:bCs/>
          <w:sz w:val="20"/>
          <w:szCs w:val="20"/>
          <w:lang w:eastAsia="pl-PL"/>
        </w:rPr>
        <w:t xml:space="preserve"> </w:t>
      </w:r>
      <w:bookmarkEnd w:id="1"/>
      <w:r w:rsidRPr="00445D4E">
        <w:rPr>
          <w:rFonts w:cstheme="minorHAnsi"/>
          <w:bCs/>
          <w:sz w:val="20"/>
          <w:szCs w:val="20"/>
          <w:lang w:eastAsia="pl-PL"/>
        </w:rPr>
        <w:t>z późn. zm</w:t>
      </w:r>
      <w:r w:rsidRPr="00445D4E">
        <w:rPr>
          <w:rFonts w:cstheme="minorHAnsi"/>
          <w:sz w:val="20"/>
          <w:szCs w:val="20"/>
        </w:rPr>
        <w:t>).</w:t>
      </w:r>
      <w:r w:rsidR="00EE01F6" w:rsidRPr="00445D4E">
        <w:rPr>
          <w:rFonts w:cstheme="minorHAnsi"/>
          <w:b/>
          <w:bCs/>
          <w:sz w:val="20"/>
          <w:szCs w:val="20"/>
        </w:rPr>
        <w:t xml:space="preserve"> </w:t>
      </w:r>
    </w:p>
    <w:p w14:paraId="51F28D65" w14:textId="77777777" w:rsidR="00BF0B98" w:rsidRPr="00445D4E" w:rsidRDefault="00BF0B98" w:rsidP="00EE6290">
      <w:pPr>
        <w:pStyle w:val="Nagwek1"/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2. Ustanowionym przez Wykonawcę </w:t>
      </w:r>
      <w:r w:rsidRPr="00445D4E">
        <w:rPr>
          <w:rFonts w:asciiTheme="minorHAnsi" w:hAnsiTheme="minorHAnsi" w:cstheme="minorHAnsi"/>
          <w:b w:val="0"/>
          <w:sz w:val="20"/>
          <w:szCs w:val="20"/>
        </w:rPr>
        <w:t>Kierownikiem budowy jest</w:t>
      </w:r>
      <w:r w:rsidRPr="00445D4E">
        <w:rPr>
          <w:rFonts w:asciiTheme="minorHAnsi" w:hAnsiTheme="minorHAnsi" w:cstheme="minorHAnsi"/>
          <w:sz w:val="20"/>
          <w:szCs w:val="20"/>
        </w:rPr>
        <w:t>:</w:t>
      </w:r>
    </w:p>
    <w:p w14:paraId="51F28D66" w14:textId="77777777" w:rsidR="00E62156" w:rsidRPr="00445D4E" w:rsidRDefault="00E62156" w:rsidP="00E62156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51F28D67" w14:textId="041A0725" w:rsidR="00BF0B98" w:rsidRPr="00445D4E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asciiTheme="minorHAnsi" w:hAnsiTheme="minorHAnsi" w:cstheme="minorHAnsi"/>
          <w:b w:val="0"/>
          <w:sz w:val="20"/>
          <w:szCs w:val="20"/>
        </w:rPr>
      </w:pPr>
      <w:r w:rsidRPr="00445D4E">
        <w:rPr>
          <w:rFonts w:asciiTheme="minorHAnsi" w:hAnsiTheme="minorHAnsi" w:cstheme="minorHAns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445D4E">
        <w:rPr>
          <w:rFonts w:asciiTheme="minorHAnsi" w:hAnsiTheme="minorHAnsi" w:cstheme="minorHAnsi"/>
          <w:b w:val="0"/>
          <w:sz w:val="20"/>
          <w:szCs w:val="20"/>
        </w:rPr>
        <w:t xml:space="preserve">(tekst jednolity </w:t>
      </w:r>
      <w:r w:rsidRPr="00445D4E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445D4E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>202</w:t>
      </w:r>
      <w:r w:rsidR="00C161FF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>5</w:t>
      </w:r>
      <w:r w:rsidR="00D4242D" w:rsidRPr="00445D4E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 xml:space="preserve"> r., poz. </w:t>
      </w:r>
      <w:r w:rsidR="00C161FF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>524</w:t>
      </w:r>
      <w:r w:rsidR="008A2678" w:rsidRPr="00445D4E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 xml:space="preserve"> </w:t>
      </w:r>
      <w:r w:rsidRPr="00445D4E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>z późn. zm</w:t>
      </w:r>
      <w:r w:rsidRPr="00445D4E">
        <w:rPr>
          <w:rFonts w:asciiTheme="minorHAnsi" w:hAnsiTheme="minorHAnsi" w:cstheme="minorHAnsi"/>
          <w:b w:val="0"/>
          <w:sz w:val="20"/>
          <w:szCs w:val="20"/>
        </w:rPr>
        <w:t>).</w:t>
      </w:r>
      <w:r w:rsidR="001F6797" w:rsidRPr="00445D4E">
        <w:rPr>
          <w:rFonts w:asciiTheme="minorHAnsi" w:hAnsiTheme="minorHAnsi" w:cstheme="minorHAnsi"/>
          <w:b w:val="0"/>
          <w:sz w:val="20"/>
          <w:szCs w:val="20"/>
        </w:rPr>
        <w:t xml:space="preserve"> – dalej</w:t>
      </w:r>
      <w:r w:rsidR="00EE01F6" w:rsidRPr="00445D4E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1F6797" w:rsidRPr="00445D4E">
        <w:rPr>
          <w:rFonts w:asciiTheme="minorHAnsi" w:hAnsiTheme="minorHAnsi" w:cstheme="minorHAnsi"/>
          <w:b w:val="0"/>
          <w:sz w:val="20"/>
          <w:szCs w:val="20"/>
        </w:rPr>
        <w:t>również ustawy PB</w:t>
      </w:r>
      <w:r w:rsidR="008A2678" w:rsidRPr="00445D4E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51F28D68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§5</w:t>
      </w:r>
    </w:p>
    <w:p w14:paraId="51F28D69" w14:textId="77777777" w:rsidR="00BF0B98" w:rsidRPr="00445D4E" w:rsidRDefault="00BF0B98" w:rsidP="00987346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445D4E" w:rsidRDefault="00BF0B98" w:rsidP="00EE6290">
      <w:pPr>
        <w:spacing w:after="120" w:line="276" w:lineRule="auto"/>
        <w:ind w:firstLine="357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445D4E" w:rsidRDefault="00BF0B98" w:rsidP="00987346">
      <w:pPr>
        <w:numPr>
          <w:ilvl w:val="0"/>
          <w:numId w:val="10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nie przestrzegają przepisów BHP,</w:t>
      </w:r>
    </w:p>
    <w:p w14:paraId="51F28D6C" w14:textId="77777777" w:rsidR="00BF0B98" w:rsidRPr="00445D4E" w:rsidRDefault="00BF0B98" w:rsidP="00987346">
      <w:pPr>
        <w:numPr>
          <w:ilvl w:val="0"/>
          <w:numId w:val="10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nie prowadzą dokumentacji budowy zgodnie z Prawem budowlanym,</w:t>
      </w:r>
    </w:p>
    <w:p w14:paraId="51F28D6D" w14:textId="77777777" w:rsidR="00BF0B98" w:rsidRPr="00445D4E" w:rsidRDefault="00BF0B98" w:rsidP="00987346">
      <w:pPr>
        <w:numPr>
          <w:ilvl w:val="0"/>
          <w:numId w:val="10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nie wykonują robót budowlanych zgodnie z dokumentacja projektową</w:t>
      </w:r>
      <w:r w:rsidR="00AD3256" w:rsidRPr="00445D4E">
        <w:rPr>
          <w:rFonts w:cstheme="minorHAnsi"/>
          <w:sz w:val="20"/>
          <w:szCs w:val="20"/>
        </w:rPr>
        <w:t xml:space="preserve"> - </w:t>
      </w:r>
      <w:r w:rsidRPr="00445D4E">
        <w:rPr>
          <w:rFonts w:cstheme="minorHAnsi"/>
          <w:sz w:val="20"/>
          <w:szCs w:val="20"/>
        </w:rPr>
        <w:t>specyfikacjami technicznymi wykonania i odbioru robót budowlanych oraz zasadami wiedzy technicznej.</w:t>
      </w:r>
      <w:r w:rsidRPr="00445D4E">
        <w:rPr>
          <w:rFonts w:cstheme="minorHAnsi"/>
          <w:sz w:val="20"/>
          <w:szCs w:val="20"/>
        </w:rPr>
        <w:tab/>
      </w:r>
    </w:p>
    <w:p w14:paraId="51F28D6E" w14:textId="77777777" w:rsidR="00BF0B98" w:rsidRPr="00445D4E" w:rsidRDefault="00BF0B98" w:rsidP="00987346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445D4E" w:rsidRDefault="00BF0B98" w:rsidP="00987346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445D4E">
        <w:rPr>
          <w:rFonts w:cstheme="minorHAnsi"/>
          <w:sz w:val="20"/>
          <w:szCs w:val="20"/>
        </w:rPr>
        <w:t>PB</w:t>
      </w:r>
      <w:r w:rsidRPr="00445D4E">
        <w:rPr>
          <w:rFonts w:cstheme="minorHAnsi"/>
          <w:sz w:val="20"/>
          <w:szCs w:val="20"/>
        </w:rPr>
        <w:t>.</w:t>
      </w:r>
    </w:p>
    <w:p w14:paraId="51F28D70" w14:textId="77777777" w:rsidR="00BF0B98" w:rsidRPr="00445D4E" w:rsidRDefault="00BF0B98" w:rsidP="00987346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445D4E" w:rsidRDefault="00BF0B98" w:rsidP="00987346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6</w:t>
      </w:r>
    </w:p>
    <w:p w14:paraId="51F28D73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ramach wymienionej w </w:t>
      </w:r>
      <w:r w:rsidRPr="00445D4E">
        <w:rPr>
          <w:rFonts w:cstheme="minorHAnsi"/>
          <w:b/>
          <w:bCs/>
          <w:sz w:val="20"/>
          <w:szCs w:val="20"/>
        </w:rPr>
        <w:t xml:space="preserve">§ 10 ust. 1 </w:t>
      </w:r>
      <w:r w:rsidRPr="00445D4E">
        <w:rPr>
          <w:rFonts w:cstheme="minorHAnsi"/>
          <w:sz w:val="20"/>
          <w:szCs w:val="20"/>
        </w:rPr>
        <w:t xml:space="preserve">ceny brutto wykonania Przedmiotu umowy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>:</w:t>
      </w:r>
    </w:p>
    <w:p w14:paraId="51F28D74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lastRenderedPageBreak/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51F28D75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Przeprowadzi branżowe próby i odbiory techniczne i technologiczne.</w:t>
      </w:r>
    </w:p>
    <w:p w14:paraId="51F28D76" w14:textId="3B9E2F48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51F28D77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8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Dokona zgłoszenia rozpoczęcia budowy do Powiatowego Nadzoru Budowlanego </w:t>
      </w:r>
      <w:r w:rsidRPr="00445D4E">
        <w:rPr>
          <w:rFonts w:cstheme="minorHAnsi"/>
          <w:color w:val="000000" w:themeColor="text1"/>
          <w:sz w:val="20"/>
          <w:szCs w:val="20"/>
        </w:rPr>
        <w:t xml:space="preserve">(jeśli dotyczy) </w:t>
      </w:r>
      <w:r w:rsidRPr="00445D4E">
        <w:rPr>
          <w:rFonts w:cstheme="minorHAnsi"/>
          <w:sz w:val="20"/>
          <w:szCs w:val="20"/>
        </w:rPr>
        <w:t>na podstawie dokumentów dostarczonych przez zamawiającego i przekaże potwierdzenie zamawiającemu.</w:t>
      </w:r>
    </w:p>
    <w:p w14:paraId="51F28D79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Zabezpieczy wodę i energię elektryczną na terenie budowy, stosownie do potrzeb budowy.</w:t>
      </w:r>
    </w:p>
    <w:p w14:paraId="51F28D7A" w14:textId="77777777" w:rsidR="0010761F" w:rsidRPr="00445D4E" w:rsidRDefault="0010761F" w:rsidP="00987346">
      <w:pPr>
        <w:numPr>
          <w:ilvl w:val="0"/>
          <w:numId w:val="11"/>
        </w:numPr>
        <w:tabs>
          <w:tab w:val="clear" w:pos="1560"/>
          <w:tab w:val="num" w:pos="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51F28D7B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7</w:t>
      </w:r>
    </w:p>
    <w:p w14:paraId="51F28D7C" w14:textId="77777777" w:rsidR="00BF0B98" w:rsidRPr="00445D4E" w:rsidRDefault="00BF0B98" w:rsidP="00EE6290">
      <w:pPr>
        <w:spacing w:after="120"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>na własny koszt:</w:t>
      </w:r>
    </w:p>
    <w:p w14:paraId="51F28D7D" w14:textId="77777777" w:rsidR="00BF0B98" w:rsidRPr="00445D4E" w:rsidRDefault="00BF0B98" w:rsidP="00987346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Przygotuje zaplecze budowy tj. odpowiednie pomieszczenia</w:t>
      </w:r>
      <w:r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445D4E" w:rsidRDefault="00BF0B98" w:rsidP="00987346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445D4E">
        <w:rPr>
          <w:rFonts w:cstheme="minorHAnsi"/>
          <w:sz w:val="20"/>
          <w:szCs w:val="20"/>
        </w:rPr>
        <w:t xml:space="preserve">t. 21a ustawy </w:t>
      </w:r>
      <w:r w:rsidR="002C4624" w:rsidRPr="00445D4E">
        <w:rPr>
          <w:rFonts w:cstheme="minorHAnsi"/>
          <w:sz w:val="20"/>
          <w:szCs w:val="20"/>
        </w:rPr>
        <w:t>PB</w:t>
      </w:r>
      <w:r w:rsidRPr="00445D4E">
        <w:rPr>
          <w:rFonts w:cstheme="minorHAnsi"/>
          <w:sz w:val="20"/>
          <w:szCs w:val="20"/>
        </w:rPr>
        <w:t xml:space="preserve"> </w:t>
      </w:r>
      <w:r w:rsidR="002C4624" w:rsidRPr="00445D4E">
        <w:rPr>
          <w:rFonts w:cstheme="minorHAns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445D4E" w:rsidRDefault="006D028B" w:rsidP="00987346">
      <w:pPr>
        <w:numPr>
          <w:ilvl w:val="0"/>
          <w:numId w:val="1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Zapewni dozór terenu budowy jak również ochronę znajdującego się na nim mienia</w:t>
      </w:r>
    </w:p>
    <w:p w14:paraId="51F28D80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8</w:t>
      </w:r>
    </w:p>
    <w:p w14:paraId="51F28D81" w14:textId="77777777" w:rsidR="00BF0B98" w:rsidRPr="00445D4E" w:rsidRDefault="00BF0B98" w:rsidP="00987346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zobowiązuje się do wykonania </w:t>
      </w:r>
      <w:r w:rsidR="004F5E2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</w:t>
      </w:r>
      <w:r w:rsidR="00AC0CBE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 xml:space="preserve">mowy z materiałów własnych, </w:t>
      </w:r>
    </w:p>
    <w:p w14:paraId="51F28D82" w14:textId="77777777" w:rsidR="006D028B" w:rsidRPr="00445D4E" w:rsidRDefault="00BF0B98" w:rsidP="00987346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445D4E">
        <w:rPr>
          <w:rFonts w:cstheme="minorHAnsi"/>
          <w:sz w:val="20"/>
          <w:szCs w:val="20"/>
        </w:rPr>
        <w:br/>
        <w:t>w budownictwie zgodnie z ustawą z dnia 16 kwietnia 2004 roku o wyrobach budowl</w:t>
      </w:r>
      <w:r w:rsidR="00AF2A9B" w:rsidRPr="00445D4E">
        <w:rPr>
          <w:rFonts w:cstheme="minorHAnsi"/>
          <w:sz w:val="20"/>
          <w:szCs w:val="20"/>
        </w:rPr>
        <w:t xml:space="preserve">anych (Dz. U. </w:t>
      </w:r>
      <w:r w:rsidR="006D028B" w:rsidRPr="00445D4E">
        <w:rPr>
          <w:rFonts w:cstheme="minorHAnsi"/>
          <w:sz w:val="20"/>
          <w:szCs w:val="20"/>
        </w:rPr>
        <w:t>z 202</w:t>
      </w:r>
      <w:r w:rsidR="00187C69" w:rsidRPr="00445D4E">
        <w:rPr>
          <w:rFonts w:cstheme="minorHAnsi"/>
          <w:sz w:val="20"/>
          <w:szCs w:val="20"/>
        </w:rPr>
        <w:t>1</w:t>
      </w:r>
      <w:r w:rsidR="006D028B" w:rsidRPr="00445D4E">
        <w:rPr>
          <w:rFonts w:cstheme="minorHAnsi"/>
          <w:sz w:val="20"/>
          <w:szCs w:val="20"/>
        </w:rPr>
        <w:t xml:space="preserve"> r.</w:t>
      </w:r>
      <w:r w:rsidR="00AF2A9B" w:rsidRPr="00445D4E">
        <w:rPr>
          <w:rFonts w:cstheme="minorHAnsi"/>
          <w:sz w:val="20"/>
          <w:szCs w:val="20"/>
        </w:rPr>
        <w:t xml:space="preserve">, poz. </w:t>
      </w:r>
      <w:r w:rsidR="00187C69" w:rsidRPr="00445D4E">
        <w:rPr>
          <w:rFonts w:cstheme="minorHAnsi"/>
          <w:sz w:val="20"/>
          <w:szCs w:val="20"/>
        </w:rPr>
        <w:t>1213</w:t>
      </w:r>
      <w:r w:rsidR="00AF2A9B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z późn. zmianami) a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zgodnie z art.10 ustawy </w:t>
      </w:r>
      <w:r w:rsidR="002C4624" w:rsidRPr="00445D4E">
        <w:rPr>
          <w:rFonts w:cstheme="minorHAnsi"/>
          <w:sz w:val="20"/>
          <w:szCs w:val="20"/>
        </w:rPr>
        <w:t>BP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oraz </w:t>
      </w:r>
      <w:r w:rsidR="00BF279D" w:rsidRPr="00445D4E">
        <w:rPr>
          <w:rFonts w:cstheme="minorHAnsi"/>
          <w:sz w:val="20"/>
          <w:szCs w:val="20"/>
        </w:rPr>
        <w:t>przedmiaru</w:t>
      </w:r>
      <w:r w:rsidRPr="00445D4E">
        <w:rPr>
          <w:rFonts w:cstheme="minorHAnsi"/>
          <w:sz w:val="20"/>
          <w:szCs w:val="20"/>
        </w:rPr>
        <w:t>, specyfikacji technicznej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wykonania i odbioru robót budowlanych.</w:t>
      </w:r>
    </w:p>
    <w:p w14:paraId="51F28D83" w14:textId="77777777" w:rsidR="00BF0B98" w:rsidRPr="00445D4E" w:rsidRDefault="00BF0B98" w:rsidP="00987346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Materiały i urządzenia muszą być zgodne z dokumentacją projektową</w:t>
      </w:r>
      <w:r w:rsidR="006D028B" w:rsidRPr="00445D4E">
        <w:rPr>
          <w:rFonts w:cstheme="minorHAnsi"/>
          <w:sz w:val="20"/>
          <w:szCs w:val="20"/>
        </w:rPr>
        <w:t>.</w:t>
      </w:r>
    </w:p>
    <w:p w14:paraId="51F28D84" w14:textId="77777777" w:rsidR="006D028B" w:rsidRPr="00445D4E" w:rsidRDefault="006D028B" w:rsidP="00987346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nie zatwierdzone wykonawca będzie zobowiązany do ich demontażu.</w:t>
      </w:r>
    </w:p>
    <w:p w14:paraId="51F28D85" w14:textId="77777777" w:rsidR="00BF0B98" w:rsidRPr="00445D4E" w:rsidRDefault="00BF0B98" w:rsidP="00987346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uzasadnionych przypadkach na żądanie </w:t>
      </w:r>
      <w:r w:rsidRPr="00445D4E">
        <w:rPr>
          <w:rFonts w:cstheme="minorHAnsi"/>
          <w:b/>
          <w:bCs/>
          <w:sz w:val="20"/>
          <w:szCs w:val="20"/>
        </w:rPr>
        <w:t>Zamawiającego,</w:t>
      </w:r>
      <w:r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>wykona</w:t>
      </w:r>
      <w:r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na</w:t>
      </w:r>
      <w:r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własny koszt.</w:t>
      </w:r>
    </w:p>
    <w:p w14:paraId="51F28D86" w14:textId="77777777" w:rsidR="007150F4" w:rsidRPr="00445D4E" w:rsidRDefault="00BF0B98" w:rsidP="00987346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lastRenderedPageBreak/>
        <w:t xml:space="preserve">Wykonawca </w:t>
      </w:r>
      <w:r w:rsidRPr="00445D4E">
        <w:rPr>
          <w:rFonts w:cstheme="minorHAnsi"/>
          <w:sz w:val="20"/>
          <w:szCs w:val="20"/>
        </w:rPr>
        <w:t xml:space="preserve">jest zobowiązany, na każde żądanie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445D4E">
        <w:rPr>
          <w:rFonts w:cstheme="minorHAnsi"/>
          <w:b/>
          <w:bCs/>
          <w:sz w:val="20"/>
          <w:szCs w:val="20"/>
        </w:rPr>
        <w:t xml:space="preserve">Zamawiającego </w:t>
      </w:r>
      <w:r w:rsidRPr="00445D4E">
        <w:rPr>
          <w:rFonts w:cstheme="minorHAnsi"/>
          <w:sz w:val="20"/>
          <w:szCs w:val="20"/>
        </w:rPr>
        <w:t>(Inspektora Nadzoru) przed ich wbudowaniem.</w:t>
      </w:r>
    </w:p>
    <w:p w14:paraId="51F28D87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9</w:t>
      </w:r>
    </w:p>
    <w:p w14:paraId="51F28D88" w14:textId="0DDF865E" w:rsidR="00BF0B98" w:rsidRPr="00445D4E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eastAsia="Times New Roman" w:cstheme="minorHAnsi"/>
          <w:b/>
          <w:color w:val="000000"/>
          <w:sz w:val="20"/>
          <w:szCs w:val="20"/>
          <w:lang w:eastAsia="ar-SA"/>
        </w:rPr>
        <w:t>Wykonawca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zobowiązuje </w:t>
      </w:r>
      <w:r w:rsidRPr="00445D4E">
        <w:rPr>
          <w:rFonts w:eastAsia="Times New Roman" w:cstheme="minorHAnsi"/>
          <w:bCs/>
          <w:sz w:val="20"/>
          <w:szCs w:val="20"/>
          <w:lang w:eastAsia="ar-SA"/>
        </w:rPr>
        <w:t>się do posiadania polisy OC na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kwotę nie mniejszą niż wartość złożonej oferty</w:t>
      </w:r>
      <w:r w:rsidR="00EE01F6"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>P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>U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mowy </w:t>
      </w:r>
      <w:r w:rsidRPr="00445D4E">
        <w:rPr>
          <w:rFonts w:eastAsia="Times New Roman" w:cstheme="minorHAnsi"/>
          <w:b/>
          <w:color w:val="000000"/>
          <w:sz w:val="20"/>
          <w:szCs w:val="20"/>
          <w:lang w:eastAsia="ar-SA"/>
        </w:rPr>
        <w:t>Zamawiającemu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8A2678"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</w:t>
      </w:r>
      <w:r w:rsidRPr="00445D4E">
        <w:rPr>
          <w:rFonts w:eastAsia="Times New Roman" w:cstheme="minorHAnsi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445D4E">
        <w:rPr>
          <w:rFonts w:cstheme="minorHAnsi"/>
          <w:sz w:val="20"/>
          <w:szCs w:val="20"/>
        </w:rPr>
        <w:t>.</w:t>
      </w:r>
    </w:p>
    <w:p w14:paraId="51F28D89" w14:textId="77777777" w:rsidR="00D271A8" w:rsidRPr="00445D4E" w:rsidRDefault="00D271A8" w:rsidP="00D271A8">
      <w:pPr>
        <w:pStyle w:val="Bezodstpw"/>
        <w:spacing w:after="12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51F28D8B" w14:textId="5BA63C00" w:rsidR="00D271A8" w:rsidRPr="00DE69E2" w:rsidRDefault="00D271A8" w:rsidP="00B943AB">
      <w:pPr>
        <w:numPr>
          <w:ilvl w:val="0"/>
          <w:numId w:val="28"/>
        </w:numPr>
        <w:tabs>
          <w:tab w:val="num" w:pos="709"/>
        </w:tabs>
        <w:suppressAutoHyphens/>
        <w:spacing w:before="120" w:after="0" w:line="276" w:lineRule="auto"/>
        <w:ind w:left="360" w:hanging="357"/>
        <w:jc w:val="both"/>
        <w:rPr>
          <w:rFonts w:cstheme="minorHAnsi"/>
          <w:sz w:val="20"/>
          <w:szCs w:val="20"/>
        </w:rPr>
      </w:pPr>
      <w:r w:rsidRPr="00DE69E2">
        <w:rPr>
          <w:rFonts w:cstheme="minorHAnsi"/>
          <w:b/>
          <w:bCs/>
          <w:sz w:val="20"/>
          <w:szCs w:val="20"/>
        </w:rPr>
        <w:t>Cena</w:t>
      </w:r>
      <w:r w:rsidR="00EE01F6" w:rsidRPr="00DE69E2">
        <w:rPr>
          <w:rFonts w:cstheme="minorHAnsi"/>
          <w:b/>
          <w:bCs/>
          <w:sz w:val="20"/>
          <w:szCs w:val="20"/>
        </w:rPr>
        <w:t xml:space="preserve"> </w:t>
      </w:r>
      <w:r w:rsidRPr="00DE69E2">
        <w:rPr>
          <w:rFonts w:cstheme="minorHAnsi"/>
          <w:b/>
          <w:bCs/>
          <w:sz w:val="20"/>
          <w:szCs w:val="20"/>
        </w:rPr>
        <w:t xml:space="preserve">brutto wykonania </w:t>
      </w:r>
      <w:r w:rsidR="004F5E23" w:rsidRPr="00DE69E2">
        <w:rPr>
          <w:rFonts w:cstheme="minorHAnsi"/>
          <w:b/>
          <w:bCs/>
          <w:sz w:val="20"/>
          <w:szCs w:val="20"/>
        </w:rPr>
        <w:t>P</w:t>
      </w:r>
      <w:r w:rsidRPr="00DE69E2">
        <w:rPr>
          <w:rFonts w:cstheme="minorHAnsi"/>
          <w:b/>
          <w:bCs/>
          <w:sz w:val="20"/>
          <w:szCs w:val="20"/>
        </w:rPr>
        <w:t xml:space="preserve">rzedmiotu </w:t>
      </w:r>
      <w:r w:rsidR="00AC0CBE" w:rsidRPr="00DE69E2">
        <w:rPr>
          <w:rFonts w:cstheme="minorHAnsi"/>
          <w:b/>
          <w:bCs/>
          <w:sz w:val="20"/>
          <w:szCs w:val="20"/>
        </w:rPr>
        <w:t>u</w:t>
      </w:r>
      <w:r w:rsidRPr="00DE69E2">
        <w:rPr>
          <w:rFonts w:cstheme="minorHAnsi"/>
          <w:b/>
          <w:bCs/>
          <w:sz w:val="20"/>
          <w:szCs w:val="20"/>
        </w:rPr>
        <w:t>mowy wynosi</w:t>
      </w:r>
      <w:r w:rsidR="00241D1A" w:rsidRPr="00DE69E2">
        <w:rPr>
          <w:rFonts w:cstheme="minorHAnsi"/>
          <w:sz w:val="20"/>
          <w:szCs w:val="20"/>
        </w:rPr>
        <w:t>:</w:t>
      </w:r>
      <w:r w:rsidR="00DE69E2">
        <w:rPr>
          <w:rFonts w:cstheme="minorHAnsi"/>
          <w:sz w:val="20"/>
          <w:szCs w:val="20"/>
        </w:rPr>
        <w:t xml:space="preserve"> </w:t>
      </w:r>
      <w:r w:rsidR="00187C69" w:rsidRPr="00DE69E2">
        <w:rPr>
          <w:rFonts w:cstheme="minorHAnsi"/>
          <w:sz w:val="20"/>
          <w:szCs w:val="20"/>
        </w:rPr>
        <w:t>………………………………….</w:t>
      </w:r>
      <w:r w:rsidR="005F310D" w:rsidRPr="00DE69E2">
        <w:rPr>
          <w:rFonts w:cstheme="minorHAnsi"/>
          <w:b/>
          <w:bCs/>
          <w:sz w:val="20"/>
          <w:szCs w:val="20"/>
        </w:rPr>
        <w:t>................................ złotych</w:t>
      </w:r>
      <w:r w:rsidR="005F310D" w:rsidRPr="00DE69E2">
        <w:rPr>
          <w:rFonts w:cstheme="minorHAnsi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51F28D8C" w14:textId="77777777" w:rsidR="00777876" w:rsidRPr="00445D4E" w:rsidRDefault="00777876" w:rsidP="00987346">
      <w:pPr>
        <w:numPr>
          <w:ilvl w:val="0"/>
          <w:numId w:val="28"/>
        </w:numPr>
        <w:suppressAutoHyphens/>
        <w:spacing w:after="120" w:line="276" w:lineRule="auto"/>
        <w:ind w:left="360" w:hanging="357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 xml:space="preserve">zobowiązany jest do wykonania </w:t>
      </w:r>
      <w:r w:rsidR="004F5E2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</w:t>
      </w:r>
      <w:r w:rsidR="00AC0CBE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445D4E">
        <w:rPr>
          <w:rFonts w:cstheme="minorHAnsi"/>
          <w:sz w:val="20"/>
          <w:szCs w:val="20"/>
        </w:rPr>
        <w:t xml:space="preserve"> i zatwierdzonym harmonogramem</w:t>
      </w:r>
      <w:r w:rsidRPr="00445D4E">
        <w:rPr>
          <w:rFonts w:cstheme="minorHAnsi"/>
          <w:sz w:val="20"/>
          <w:szCs w:val="20"/>
        </w:rPr>
        <w:t xml:space="preserve">. </w:t>
      </w:r>
    </w:p>
    <w:p w14:paraId="51F28D8D" w14:textId="77777777" w:rsidR="003B2114" w:rsidRPr="00445D4E" w:rsidRDefault="003B2114" w:rsidP="00987346">
      <w:pPr>
        <w:pStyle w:val="Style7"/>
        <w:widowControl/>
        <w:numPr>
          <w:ilvl w:val="0"/>
          <w:numId w:val="28"/>
        </w:numPr>
        <w:spacing w:after="120" w:line="276" w:lineRule="auto"/>
        <w:ind w:left="284" w:hanging="284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r w:rsidRPr="00445D4E">
        <w:rPr>
          <w:rStyle w:val="FontStyle32"/>
          <w:rFonts w:asciiTheme="minorHAnsi" w:hAnsiTheme="minorHAnsi" w:cstheme="minorHAnsi"/>
          <w:kern w:val="0"/>
          <w:sz w:val="20"/>
          <w:szCs w:val="20"/>
        </w:rPr>
        <w:t>Wynagrodzenie zawiera ryzyko ryczałtu i jest niezmienne przez cały okres realizacji Umowy</w:t>
      </w:r>
      <w:r w:rsidR="00714FA8" w:rsidRPr="00445D4E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</w:t>
      </w:r>
      <w:r w:rsidR="00714FA8" w:rsidRPr="00445D4E">
        <w:rPr>
          <w:rFonts w:asciiTheme="minorHAnsi" w:hAnsiTheme="minorHAnsi" w:cstheme="minorHAnsi"/>
          <w:kern w:val="0"/>
          <w:sz w:val="20"/>
          <w:szCs w:val="20"/>
        </w:rPr>
        <w:t xml:space="preserve">poza przypadkami określonymi w niniejszej umowie oraz przepisami prawa. </w:t>
      </w:r>
    </w:p>
    <w:p w14:paraId="51F28D8E" w14:textId="77777777" w:rsidR="003B2114" w:rsidRPr="00445D4E" w:rsidRDefault="003B2114" w:rsidP="00987346">
      <w:pPr>
        <w:pStyle w:val="Standard"/>
        <w:numPr>
          <w:ilvl w:val="0"/>
          <w:numId w:val="28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445D4E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="00EE01F6" w:rsidRPr="00445D4E">
        <w:rPr>
          <w:rFonts w:asciiTheme="minorHAnsi" w:hAnsiTheme="minorHAnsi" w:cstheme="minorHAnsi"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>Kodeksu cywilnego.</w:t>
      </w:r>
    </w:p>
    <w:p w14:paraId="51F28D8F" w14:textId="53327081" w:rsidR="00777876" w:rsidRPr="00445D4E" w:rsidRDefault="00777876" w:rsidP="00987346">
      <w:pPr>
        <w:numPr>
          <w:ilvl w:val="0"/>
          <w:numId w:val="28"/>
        </w:numPr>
        <w:suppressAutoHyphens/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445D4E">
        <w:rPr>
          <w:rFonts w:cstheme="minorHAns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445D4E" w:rsidRDefault="00777876" w:rsidP="00987346">
      <w:pPr>
        <w:numPr>
          <w:ilvl w:val="0"/>
          <w:numId w:val="28"/>
        </w:numPr>
        <w:suppressAutoHyphens/>
        <w:spacing w:after="120" w:line="276" w:lineRule="auto"/>
        <w:ind w:left="360" w:hanging="357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445D4E" w:rsidRDefault="00777876" w:rsidP="00987346">
      <w:pPr>
        <w:numPr>
          <w:ilvl w:val="0"/>
          <w:numId w:val="29"/>
        </w:num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445D4E" w:rsidRDefault="00777876" w:rsidP="00987346">
      <w:pPr>
        <w:numPr>
          <w:ilvl w:val="0"/>
          <w:numId w:val="29"/>
        </w:num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445D4E" w:rsidRDefault="00777876" w:rsidP="00987346">
      <w:pPr>
        <w:numPr>
          <w:ilvl w:val="0"/>
          <w:numId w:val="29"/>
        </w:num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p</w:t>
      </w:r>
      <w:r w:rsidR="00443C44" w:rsidRPr="00445D4E">
        <w:rPr>
          <w:rFonts w:cstheme="minorHAnsi"/>
          <w:sz w:val="20"/>
          <w:szCs w:val="20"/>
        </w:rPr>
        <w:t xml:space="preserve">rzypadku, gdy określone w ust. </w:t>
      </w:r>
      <w:r w:rsidR="0012388A" w:rsidRPr="00445D4E">
        <w:rPr>
          <w:rFonts w:cstheme="minorHAnsi"/>
          <w:sz w:val="20"/>
          <w:szCs w:val="20"/>
        </w:rPr>
        <w:t>6</w:t>
      </w:r>
      <w:r w:rsidRPr="00445D4E">
        <w:rPr>
          <w:rFonts w:cstheme="minorHAns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445D4E" w:rsidRDefault="00714FA8" w:rsidP="00987346">
      <w:pPr>
        <w:pStyle w:val="Akapitzlist"/>
        <w:numPr>
          <w:ilvl w:val="0"/>
          <w:numId w:val="28"/>
        </w:numPr>
        <w:tabs>
          <w:tab w:val="clear" w:pos="928"/>
          <w:tab w:val="num" w:pos="426"/>
        </w:tabs>
        <w:suppressAutoHyphens/>
        <w:spacing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Wprowadza się następujące zasady dotyczące płatności wynagrodzenia należnego dla Wykonawcy</w:t>
      </w:r>
      <w:r w:rsidR="00EE01F6" w:rsidRPr="00445D4E">
        <w:rPr>
          <w:rFonts w:asciiTheme="minorHAnsi" w:hAnsiTheme="minorHAnsi" w:cstheme="minorHAnsi"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445D4E" w:rsidRDefault="00714FA8" w:rsidP="00987346">
      <w:pPr>
        <w:pStyle w:val="Akapitzlist"/>
        <w:numPr>
          <w:ilvl w:val="0"/>
          <w:numId w:val="34"/>
        </w:numPr>
        <w:suppressAutoHyphens/>
        <w:spacing w:after="120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1F28D96" w14:textId="77777777" w:rsidR="00714FA8" w:rsidRPr="00445D4E" w:rsidRDefault="00714FA8" w:rsidP="00987346">
      <w:pPr>
        <w:pStyle w:val="Akapitzlist"/>
        <w:numPr>
          <w:ilvl w:val="0"/>
          <w:numId w:val="34"/>
        </w:numPr>
        <w:suppressAutoHyphens/>
        <w:spacing w:after="120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Wykonawca oświadcza, że rachunek bankowy na który będą dokonywane płatności to nr………………….</w:t>
      </w:r>
    </w:p>
    <w:p w14:paraId="51F28D97" w14:textId="77777777" w:rsidR="00714FA8" w:rsidRPr="00445D4E" w:rsidRDefault="00714FA8" w:rsidP="00987346">
      <w:pPr>
        <w:pStyle w:val="Akapitzlist"/>
        <w:numPr>
          <w:ilvl w:val="0"/>
          <w:numId w:val="35"/>
        </w:numPr>
        <w:suppressAutoHyphens/>
        <w:spacing w:after="120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445D4E" w:rsidRDefault="00714FA8" w:rsidP="00987346">
      <w:pPr>
        <w:pStyle w:val="Akapitzlist"/>
        <w:numPr>
          <w:ilvl w:val="0"/>
          <w:numId w:val="35"/>
        </w:numPr>
        <w:suppressAutoHyphens/>
        <w:spacing w:after="120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lastRenderedPageBreak/>
        <w:t>jest rachunkiem znajdującym się w elektronicznym wykazie podmiotów prowadzonym od 1 września 2019 r. przez Szefa Krajowej Administracji Skarbowej, o którym mowa</w:t>
      </w:r>
      <w:r w:rsidR="00EE01F6" w:rsidRPr="00445D4E">
        <w:rPr>
          <w:rFonts w:asciiTheme="minorHAnsi" w:hAnsiTheme="minorHAnsi" w:cstheme="minorHAnsi"/>
          <w:sz w:val="20"/>
          <w:szCs w:val="20"/>
        </w:rPr>
        <w:t xml:space="preserve"> </w:t>
      </w:r>
      <w:r w:rsidRPr="00445D4E">
        <w:rPr>
          <w:rFonts w:asciiTheme="minorHAnsi" w:hAnsiTheme="minorHAnsi" w:cstheme="minorHAnsi"/>
          <w:sz w:val="20"/>
          <w:szCs w:val="20"/>
        </w:rPr>
        <w:t>w ustawie o podatku od towarów i usług.</w:t>
      </w:r>
    </w:p>
    <w:p w14:paraId="51F28D99" w14:textId="77777777" w:rsidR="00714FA8" w:rsidRPr="00445D4E" w:rsidRDefault="00714FA8" w:rsidP="00987346">
      <w:pPr>
        <w:pStyle w:val="Akapitzlist"/>
        <w:numPr>
          <w:ilvl w:val="0"/>
          <w:numId w:val="34"/>
        </w:numPr>
        <w:suppressAutoHyphens/>
        <w:spacing w:after="120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445D4E" w:rsidRDefault="00714FA8" w:rsidP="00987346">
      <w:pPr>
        <w:pStyle w:val="Akapitzlist"/>
        <w:numPr>
          <w:ilvl w:val="0"/>
          <w:numId w:val="34"/>
        </w:numPr>
        <w:suppressAutoHyphens/>
        <w:spacing w:after="120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CF7FF7E" w:rsidR="00445FA6" w:rsidRPr="00C8160E" w:rsidRDefault="00445FA6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160E">
        <w:rPr>
          <w:rFonts w:asciiTheme="minorHAnsi" w:hAnsiTheme="minorHAnsi" w:cstheme="minorHAnsi"/>
          <w:b/>
          <w:sz w:val="20"/>
          <w:szCs w:val="20"/>
        </w:rPr>
        <w:t>§ 11</w:t>
      </w:r>
    </w:p>
    <w:p w14:paraId="7D121BEE" w14:textId="1128443D" w:rsidR="00FD1060" w:rsidRPr="00C8160E" w:rsidRDefault="00FD1060" w:rsidP="00FD1060">
      <w:pPr>
        <w:pStyle w:val="Akapitzlist"/>
        <w:numPr>
          <w:ilvl w:val="2"/>
          <w:numId w:val="12"/>
        </w:numPr>
        <w:spacing w:after="120"/>
        <w:ind w:left="284" w:hanging="284"/>
        <w:jc w:val="both"/>
        <w:rPr>
          <w:rFonts w:cstheme="minorHAnsi"/>
          <w:b/>
          <w:color w:val="000000"/>
          <w:sz w:val="20"/>
          <w:szCs w:val="20"/>
        </w:rPr>
      </w:pPr>
      <w:r w:rsidRPr="00C8160E">
        <w:rPr>
          <w:rFonts w:cstheme="minorHAnsi"/>
          <w:b/>
          <w:color w:val="000000"/>
          <w:sz w:val="20"/>
          <w:szCs w:val="20"/>
        </w:rPr>
        <w:t>Zamawiający</w:t>
      </w:r>
      <w:r w:rsidR="00F24961" w:rsidRPr="00C8160E">
        <w:rPr>
          <w:rFonts w:cstheme="minorHAnsi"/>
          <w:b/>
          <w:color w:val="000000"/>
          <w:sz w:val="20"/>
          <w:szCs w:val="20"/>
        </w:rPr>
        <w:t xml:space="preserve"> nie</w:t>
      </w:r>
      <w:r w:rsidRPr="00C8160E">
        <w:rPr>
          <w:rFonts w:cstheme="minorHAnsi"/>
          <w:b/>
          <w:color w:val="000000"/>
          <w:sz w:val="20"/>
          <w:szCs w:val="20"/>
        </w:rPr>
        <w:t xml:space="preserve"> dopuszcza częściowe</w:t>
      </w:r>
      <w:r w:rsidR="00F24961" w:rsidRPr="00C8160E">
        <w:rPr>
          <w:rFonts w:cstheme="minorHAnsi"/>
          <w:b/>
          <w:color w:val="000000"/>
          <w:sz w:val="20"/>
          <w:szCs w:val="20"/>
        </w:rPr>
        <w:t>go</w:t>
      </w:r>
      <w:r w:rsidRPr="00C8160E">
        <w:rPr>
          <w:rFonts w:cstheme="minorHAnsi"/>
          <w:b/>
          <w:color w:val="000000"/>
          <w:sz w:val="20"/>
          <w:szCs w:val="20"/>
        </w:rPr>
        <w:t xml:space="preserve"> fakturowani</w:t>
      </w:r>
      <w:r w:rsidR="00F24961" w:rsidRPr="00C8160E">
        <w:rPr>
          <w:rFonts w:cstheme="minorHAnsi"/>
          <w:b/>
          <w:color w:val="000000"/>
          <w:sz w:val="20"/>
          <w:szCs w:val="20"/>
        </w:rPr>
        <w:t>a</w:t>
      </w:r>
      <w:r w:rsidRPr="00C8160E">
        <w:rPr>
          <w:rFonts w:cstheme="minorHAnsi"/>
          <w:b/>
          <w:color w:val="000000"/>
          <w:sz w:val="20"/>
          <w:szCs w:val="20"/>
        </w:rPr>
        <w:t xml:space="preserve"> robót. </w:t>
      </w:r>
    </w:p>
    <w:p w14:paraId="43207E7B" w14:textId="77777777" w:rsidR="00987346" w:rsidRDefault="00987346" w:rsidP="00987346">
      <w:pPr>
        <w:spacing w:line="276" w:lineRule="auto"/>
        <w:ind w:left="426" w:hanging="426"/>
        <w:jc w:val="center"/>
        <w:rPr>
          <w:rFonts w:cstheme="minorHAnsi"/>
          <w:sz w:val="20"/>
          <w:szCs w:val="20"/>
        </w:rPr>
      </w:pPr>
      <w:r w:rsidRPr="00C8160E">
        <w:rPr>
          <w:rFonts w:cstheme="minorHAnsi"/>
          <w:b/>
          <w:sz w:val="20"/>
          <w:szCs w:val="20"/>
        </w:rPr>
        <w:t>§ 12</w:t>
      </w:r>
    </w:p>
    <w:p w14:paraId="50A11E7B" w14:textId="2CB746DE" w:rsidR="00987346" w:rsidRDefault="00987346" w:rsidP="00987346">
      <w:pPr>
        <w:pStyle w:val="Style7"/>
        <w:widowControl/>
        <w:numPr>
          <w:ilvl w:val="3"/>
          <w:numId w:val="40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kern w:val="0"/>
          <w:sz w:val="20"/>
          <w:szCs w:val="20"/>
        </w:rPr>
      </w:pPr>
      <w:bookmarkStart w:id="2" w:name="_Hlk62391320"/>
      <w:r>
        <w:rPr>
          <w:rFonts w:asciiTheme="minorHAnsi" w:hAnsiTheme="minorHAnsi" w:cstheme="minorHAnsi"/>
          <w:kern w:val="0"/>
          <w:sz w:val="20"/>
          <w:szCs w:val="20"/>
        </w:rPr>
        <w:t xml:space="preserve">Zapłata nastąpi w terminie do 30 dni licząc od dnia doręczenia </w:t>
      </w:r>
      <w:r>
        <w:rPr>
          <w:rFonts w:asciiTheme="minorHAnsi" w:hAnsiTheme="minorHAnsi" w:cstheme="minorHAnsi"/>
          <w:bCs/>
          <w:kern w:val="0"/>
          <w:sz w:val="20"/>
          <w:szCs w:val="20"/>
        </w:rPr>
        <w:t xml:space="preserve">Zamawiającemu </w:t>
      </w:r>
      <w:r>
        <w:rPr>
          <w:rFonts w:asciiTheme="minorHAnsi" w:hAnsiTheme="minorHAnsi" w:cstheme="minorHAnsi"/>
          <w:kern w:val="0"/>
          <w:sz w:val="20"/>
          <w:szCs w:val="20"/>
        </w:rPr>
        <w:t>faktury wraz z protokołem odbioru robót końcowych z kompletnymi dokumentami odbiorowymi – na konto Wykonawcy wskazane w fakturze</w:t>
      </w:r>
      <w:bookmarkEnd w:id="2"/>
      <w:r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501B40CE" w14:textId="77777777" w:rsidR="00987346" w:rsidRDefault="00987346" w:rsidP="00987346">
      <w:pPr>
        <w:pStyle w:val="Style7"/>
        <w:widowControl/>
        <w:numPr>
          <w:ilvl w:val="3"/>
          <w:numId w:val="40"/>
        </w:numPr>
        <w:tabs>
          <w:tab w:val="left" w:pos="-142"/>
        </w:tabs>
        <w:spacing w:line="276" w:lineRule="auto"/>
        <w:ind w:left="284" w:hanging="284"/>
        <w:textAlignment w:val="auto"/>
        <w:rPr>
          <w:rFonts w:asciiTheme="minorHAnsi" w:hAnsiTheme="minorHAnsi" w:cstheme="minorHAnsi"/>
          <w:kern w:val="0"/>
          <w:sz w:val="20"/>
          <w:szCs w:val="20"/>
        </w:rPr>
      </w:pPr>
      <w:r>
        <w:rPr>
          <w:rFonts w:asciiTheme="minorHAnsi" w:hAnsiTheme="minorHAnsi" w:cstheme="minorHAnsi"/>
          <w:kern w:val="0"/>
          <w:sz w:val="20"/>
          <w:szCs w:val="20"/>
        </w:rPr>
        <w:t>Za dzień zapłaty uznaje się dzień obciążenia rachunku Zamawiającego.</w:t>
      </w:r>
    </w:p>
    <w:p w14:paraId="4091FCCC" w14:textId="77777777" w:rsidR="00987346" w:rsidRDefault="00987346" w:rsidP="00987346">
      <w:pPr>
        <w:pStyle w:val="Style7"/>
        <w:widowControl/>
        <w:numPr>
          <w:ilvl w:val="3"/>
          <w:numId w:val="40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kern w:val="0"/>
          <w:sz w:val="20"/>
          <w:szCs w:val="20"/>
        </w:rPr>
      </w:pPr>
      <w:r>
        <w:rPr>
          <w:rFonts w:asciiTheme="minorHAnsi" w:hAnsiTheme="minorHAnsi" w:cstheme="minorHAnsi"/>
          <w:kern w:val="0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3B9BEF68" w14:textId="77777777" w:rsidR="00987346" w:rsidRDefault="00987346" w:rsidP="00987346">
      <w:pPr>
        <w:pStyle w:val="Style7"/>
        <w:widowControl/>
        <w:numPr>
          <w:ilvl w:val="3"/>
          <w:numId w:val="40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kern w:val="0"/>
          <w:sz w:val="20"/>
          <w:szCs w:val="20"/>
        </w:rPr>
      </w:pPr>
      <w:r>
        <w:rPr>
          <w:rFonts w:asciiTheme="minorHAnsi" w:hAnsiTheme="minorHAnsi" w:cstheme="minorHAnsi"/>
          <w:kern w:val="0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14:paraId="683C45B1" w14:textId="77777777" w:rsidR="00987346" w:rsidRDefault="00987346" w:rsidP="00987346">
      <w:pPr>
        <w:pStyle w:val="Style7"/>
        <w:widowControl/>
        <w:numPr>
          <w:ilvl w:val="3"/>
          <w:numId w:val="40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kern w:val="0"/>
          <w:sz w:val="20"/>
          <w:szCs w:val="20"/>
        </w:rPr>
      </w:pPr>
      <w:r>
        <w:rPr>
          <w:rFonts w:asciiTheme="minorHAnsi" w:hAnsiTheme="minorHAnsi" w:cstheme="minorHAnsi"/>
          <w:kern w:val="0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</w:t>
      </w:r>
    </w:p>
    <w:p w14:paraId="6B4A7A21" w14:textId="77777777" w:rsidR="00987346" w:rsidRDefault="00987346" w:rsidP="00987346">
      <w:pPr>
        <w:pStyle w:val="Style7"/>
        <w:widowControl/>
        <w:numPr>
          <w:ilvl w:val="3"/>
          <w:numId w:val="40"/>
        </w:numPr>
        <w:spacing w:line="276" w:lineRule="auto"/>
        <w:ind w:left="284" w:hanging="284"/>
        <w:textAlignment w:val="auto"/>
        <w:rPr>
          <w:rFonts w:asciiTheme="minorHAnsi" w:hAnsiTheme="minorHAnsi" w:cstheme="minorHAnsi"/>
          <w:kern w:val="0"/>
          <w:sz w:val="20"/>
          <w:szCs w:val="20"/>
        </w:rPr>
      </w:pPr>
      <w:r>
        <w:rPr>
          <w:rFonts w:asciiTheme="minorHAnsi" w:hAnsiTheme="minorHAnsi" w:cstheme="minorHAnsi"/>
          <w:kern w:val="0"/>
          <w:sz w:val="20"/>
          <w:szCs w:val="20"/>
        </w:rPr>
        <w:t>Zamawiający przed dokonaniem płatności, o której mowa w ust. 5, zwróci się do Wykonawcy aby ten w terminie 7 dni złożył pisemne wyjaśnienie powodów nie uregulowania zobowiązań wobec podwykonawcy.  Po wyjaśnień Wykonawcy, Zamawiający może:</w:t>
      </w:r>
    </w:p>
    <w:p w14:paraId="233C343C" w14:textId="77777777" w:rsidR="00987346" w:rsidRDefault="00987346" w:rsidP="00987346">
      <w:pPr>
        <w:pStyle w:val="Bezodstpw"/>
        <w:numPr>
          <w:ilvl w:val="0"/>
          <w:numId w:val="41"/>
        </w:numPr>
        <w:spacing w:line="276" w:lineRule="auto"/>
        <w:ind w:left="709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odmówić bezpośredniej zapłaty wynagrodzenia podwykonawcy lub dalszemu podwykonawcy, jeżeli Wykonawca wykaże niezasadność takiej zapłaty albo</w:t>
      </w:r>
    </w:p>
    <w:p w14:paraId="57AC992B" w14:textId="77777777" w:rsidR="00987346" w:rsidRDefault="00987346" w:rsidP="00987346">
      <w:pPr>
        <w:pStyle w:val="Bezodstpw"/>
        <w:numPr>
          <w:ilvl w:val="0"/>
          <w:numId w:val="41"/>
        </w:numPr>
        <w:spacing w:line="276" w:lineRule="auto"/>
        <w:ind w:left="709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137CE961" w14:textId="77777777" w:rsidR="00987346" w:rsidRDefault="00987346" w:rsidP="00987346">
      <w:pPr>
        <w:pStyle w:val="Bezodstpw"/>
        <w:numPr>
          <w:ilvl w:val="0"/>
          <w:numId w:val="41"/>
        </w:numPr>
        <w:spacing w:after="240" w:line="276" w:lineRule="auto"/>
        <w:ind w:left="709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dokonać bezpośredniej zapłaty wynagrodzenia podwykonawcy lub dalszemu podwykonawcy,</w:t>
      </w:r>
    </w:p>
    <w:p w14:paraId="7ADE43AD" w14:textId="77777777" w:rsidR="00987346" w:rsidRPr="00445D4E" w:rsidRDefault="00987346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1F28DA7" w14:textId="77777777" w:rsidR="00BF0B98" w:rsidRPr="00445D4E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5D4E">
        <w:rPr>
          <w:rFonts w:asciiTheme="minorHAnsi" w:hAnsiTheme="minorHAnsi" w:cstheme="minorHAnsi"/>
          <w:b/>
          <w:sz w:val="20"/>
          <w:szCs w:val="20"/>
        </w:rPr>
        <w:t>§ 13</w:t>
      </w:r>
    </w:p>
    <w:p w14:paraId="51F28DA8" w14:textId="77777777" w:rsidR="00BF0B98" w:rsidRPr="00445D4E" w:rsidRDefault="00BF0B98" w:rsidP="00987346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Przed podpisaniem umowy,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złoży u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 xml:space="preserve"> dokument stwierdzający zabezpieczenie należytego wykonania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zamówienia.</w:t>
      </w:r>
    </w:p>
    <w:p w14:paraId="51F28DA9" w14:textId="77777777" w:rsidR="00865313" w:rsidRPr="00445D4E" w:rsidRDefault="00BF0B98" w:rsidP="00987346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udziela </w:t>
      </w:r>
      <w:r w:rsidRPr="00445D4E">
        <w:rPr>
          <w:rFonts w:cstheme="minorHAnsi"/>
          <w:b/>
          <w:bCs/>
          <w:sz w:val="20"/>
          <w:szCs w:val="20"/>
        </w:rPr>
        <w:t xml:space="preserve">Zamawiającemu </w:t>
      </w:r>
      <w:r w:rsidRPr="00445D4E">
        <w:rPr>
          <w:rFonts w:cstheme="minorHAnsi"/>
          <w:sz w:val="20"/>
          <w:szCs w:val="20"/>
        </w:rPr>
        <w:t xml:space="preserve">zabezpieczenia należytego wykonania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umowy w kwocie stanowiącej </w:t>
      </w:r>
      <w:r w:rsidR="006D028B" w:rsidRPr="00445D4E">
        <w:rPr>
          <w:rFonts w:cstheme="minorHAnsi"/>
          <w:b/>
          <w:sz w:val="20"/>
          <w:szCs w:val="20"/>
        </w:rPr>
        <w:t>5</w:t>
      </w:r>
      <w:r w:rsidRPr="00445D4E">
        <w:rPr>
          <w:rFonts w:cstheme="minorHAnsi"/>
          <w:b/>
          <w:sz w:val="20"/>
          <w:szCs w:val="20"/>
        </w:rPr>
        <w:t xml:space="preserve"> % </w:t>
      </w:r>
      <w:r w:rsidRPr="00445D4E">
        <w:rPr>
          <w:rFonts w:cstheme="minorHAnsi"/>
          <w:sz w:val="20"/>
          <w:szCs w:val="20"/>
        </w:rPr>
        <w:t xml:space="preserve">ceny brutto wykonania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umowy, tj</w:t>
      </w:r>
      <w:r w:rsidR="006D028B" w:rsidRPr="00445D4E">
        <w:rPr>
          <w:rFonts w:cstheme="minorHAnsi"/>
          <w:sz w:val="20"/>
          <w:szCs w:val="20"/>
        </w:rPr>
        <w:t>.</w:t>
      </w:r>
      <w:r w:rsidRPr="00445D4E">
        <w:rPr>
          <w:rFonts w:cstheme="minorHAnsi"/>
          <w:sz w:val="20"/>
          <w:szCs w:val="20"/>
        </w:rPr>
        <w:t xml:space="preserve"> kwoty </w:t>
      </w:r>
    </w:p>
    <w:p w14:paraId="51F28DAA" w14:textId="77777777" w:rsidR="00865313" w:rsidRPr="00445D4E" w:rsidRDefault="00865313" w:rsidP="00865313">
      <w:pPr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...................- PLN</w:t>
      </w:r>
      <w:r w:rsidRPr="00445D4E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445D4E" w:rsidRDefault="00BF0B98" w:rsidP="00987346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Zabezpieczeniem należytego wykonania przedmiotu umowy jest </w:t>
      </w:r>
      <w:r w:rsidRPr="00445D4E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445D4E" w:rsidRDefault="00BF0B98" w:rsidP="00987346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lastRenderedPageBreak/>
        <w:t xml:space="preserve">Część zabezpieczenia, gwarantująca wykonanie robót zgodnie z umową, w wysokości 70 % całości zabezpieczenia zwrócona zostanie </w:t>
      </w:r>
      <w:r w:rsidRPr="00445D4E">
        <w:rPr>
          <w:rFonts w:cstheme="minorHAnsi"/>
          <w:b/>
          <w:bCs/>
          <w:sz w:val="20"/>
          <w:szCs w:val="20"/>
        </w:rPr>
        <w:t xml:space="preserve">Wykonawcy </w:t>
      </w:r>
      <w:r w:rsidRPr="00445D4E">
        <w:rPr>
          <w:rFonts w:cstheme="minorHAnsi"/>
          <w:sz w:val="20"/>
          <w:szCs w:val="20"/>
        </w:rPr>
        <w:t xml:space="preserve">w ciągu 30 dni po odbiorze końcowym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umowy.</w:t>
      </w:r>
    </w:p>
    <w:p w14:paraId="51F28DAD" w14:textId="77777777" w:rsidR="00BF0B98" w:rsidRPr="00445D4E" w:rsidRDefault="00BF0B98" w:rsidP="00987346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445D4E">
        <w:rPr>
          <w:rFonts w:cstheme="minorHAnsi"/>
          <w:sz w:val="20"/>
          <w:szCs w:val="20"/>
        </w:rPr>
        <w:t>i gwarancji</w:t>
      </w:r>
      <w:r w:rsidRPr="00445D4E">
        <w:rPr>
          <w:rFonts w:cstheme="minorHAnsi"/>
          <w:sz w:val="20"/>
          <w:szCs w:val="20"/>
        </w:rPr>
        <w:t xml:space="preserve">, zwrócona zostanie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 w ciągu 15 dni po upływie okresu rękojmi </w:t>
      </w:r>
      <w:r w:rsidR="00F04FC8" w:rsidRPr="00445D4E">
        <w:rPr>
          <w:rFonts w:cstheme="minorHAnsi"/>
          <w:sz w:val="20"/>
          <w:szCs w:val="20"/>
        </w:rPr>
        <w:t>za wady i gwarancji</w:t>
      </w:r>
      <w:r w:rsidRPr="00445D4E">
        <w:rPr>
          <w:rFonts w:cstheme="minorHAnsi"/>
          <w:sz w:val="20"/>
          <w:szCs w:val="20"/>
        </w:rPr>
        <w:t>.</w:t>
      </w:r>
    </w:p>
    <w:p w14:paraId="51F28DAE" w14:textId="77777777" w:rsidR="00BF0B98" w:rsidRPr="00445D4E" w:rsidRDefault="00BF0B98" w:rsidP="00987346">
      <w:pPr>
        <w:numPr>
          <w:ilvl w:val="0"/>
          <w:numId w:val="14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Zwrócona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 xml:space="preserve"> na usunięcie ewentualnych wad, jeżeli nie dokonał tego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>.</w:t>
      </w:r>
    </w:p>
    <w:p w14:paraId="51F28DAF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51F28DB0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14</w:t>
      </w:r>
    </w:p>
    <w:p w14:paraId="51F28DB1" w14:textId="1F0CF283" w:rsidR="00BF0B98" w:rsidRPr="00445D4E" w:rsidRDefault="00BF0B98" w:rsidP="00EE629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zobowiązuje się wykonać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 umowy zgodnie z</w:t>
      </w:r>
      <w:r w:rsidR="003B27C7">
        <w:rPr>
          <w:rFonts w:cstheme="minorHAnsi"/>
          <w:sz w:val="20"/>
          <w:szCs w:val="20"/>
        </w:rPr>
        <w:t xml:space="preserve"> dokumentacją</w:t>
      </w:r>
      <w:r w:rsidRPr="00445D4E">
        <w:rPr>
          <w:rFonts w:cstheme="minorHAnsi"/>
          <w:sz w:val="20"/>
          <w:szCs w:val="20"/>
        </w:rPr>
        <w:t>, specyfikacją techniczną wykonan</w:t>
      </w:r>
      <w:r w:rsidR="00AC6BC0" w:rsidRPr="00445D4E">
        <w:rPr>
          <w:rFonts w:cstheme="minorHAnsi"/>
          <w:sz w:val="20"/>
          <w:szCs w:val="20"/>
        </w:rPr>
        <w:t>ia i odbioru robót budowlanych,</w:t>
      </w:r>
      <w:r w:rsidR="003B27C7">
        <w:rPr>
          <w:rFonts w:cstheme="minorHAnsi"/>
          <w:sz w:val="20"/>
          <w:szCs w:val="20"/>
        </w:rPr>
        <w:t xml:space="preserve"> </w:t>
      </w:r>
      <w:r w:rsidR="003B27C7" w:rsidRPr="00445D4E">
        <w:rPr>
          <w:rFonts w:cstheme="minorHAnsi"/>
          <w:sz w:val="20"/>
          <w:szCs w:val="20"/>
        </w:rPr>
        <w:t>przedmiarem</w:t>
      </w:r>
      <w:r w:rsidR="003B27C7">
        <w:rPr>
          <w:rFonts w:cstheme="minorHAnsi"/>
          <w:sz w:val="20"/>
          <w:szCs w:val="20"/>
        </w:rPr>
        <w:t>,</w:t>
      </w:r>
      <w:r w:rsidRPr="00445D4E">
        <w:rPr>
          <w:rFonts w:cstheme="minorHAns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15</w:t>
      </w:r>
    </w:p>
    <w:p w14:paraId="51F28DB3" w14:textId="77777777" w:rsidR="00BF0B98" w:rsidRPr="00445D4E" w:rsidRDefault="00BF0B98" w:rsidP="00987346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Po wykonaniu robót objętych umową,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przygotuje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 umowy do odbioru końcowego </w:t>
      </w:r>
      <w:r w:rsidR="00A41963" w:rsidRPr="00445D4E">
        <w:rPr>
          <w:rFonts w:cstheme="minorHAnsi"/>
          <w:sz w:val="20"/>
          <w:szCs w:val="20"/>
        </w:rPr>
        <w:br/>
      </w:r>
      <w:r w:rsidRPr="00445D4E">
        <w:rPr>
          <w:rFonts w:cstheme="minorHAnsi"/>
          <w:sz w:val="20"/>
          <w:szCs w:val="20"/>
        </w:rPr>
        <w:t>i zawiadomi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o tym pisemnie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>.</w:t>
      </w:r>
    </w:p>
    <w:p w14:paraId="51F28DB4" w14:textId="77777777" w:rsidR="00BF0B98" w:rsidRPr="00445D4E" w:rsidRDefault="00BF0B98" w:rsidP="00987346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Do zawiadomienia zakończenia robót </w:t>
      </w:r>
      <w:r w:rsidRPr="00445D4E">
        <w:rPr>
          <w:rFonts w:cstheme="minorHAnsi"/>
          <w:b/>
          <w:sz w:val="20"/>
          <w:szCs w:val="20"/>
        </w:rPr>
        <w:t xml:space="preserve">Wykonawca </w:t>
      </w:r>
      <w:r w:rsidRPr="00445D4E">
        <w:rPr>
          <w:rFonts w:cstheme="minorHAnsi"/>
          <w:sz w:val="20"/>
          <w:szCs w:val="20"/>
        </w:rPr>
        <w:t>załącza;</w:t>
      </w:r>
    </w:p>
    <w:p w14:paraId="51F28DB5" w14:textId="77777777" w:rsidR="00BF0B98" w:rsidRPr="00445D4E" w:rsidRDefault="00BF0B98" w:rsidP="00987346">
      <w:pPr>
        <w:numPr>
          <w:ilvl w:val="0"/>
          <w:numId w:val="21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445D4E">
        <w:rPr>
          <w:rFonts w:eastAsia="Times-Roman" w:cstheme="minorHAnsi"/>
          <w:sz w:val="20"/>
          <w:szCs w:val="20"/>
        </w:rPr>
        <w:t>dziennik budowy potwierdzaj</w:t>
      </w:r>
      <w:r w:rsidRPr="00445D4E">
        <w:rPr>
          <w:rFonts w:eastAsia="TTE1FA5458t00" w:cstheme="minorHAnsi"/>
          <w:sz w:val="20"/>
          <w:szCs w:val="20"/>
        </w:rPr>
        <w:t>ą</w:t>
      </w:r>
      <w:r w:rsidRPr="00445D4E">
        <w:rPr>
          <w:rFonts w:eastAsia="Times-Roman" w:cstheme="minorHAnsi"/>
          <w:sz w:val="20"/>
          <w:szCs w:val="20"/>
        </w:rPr>
        <w:t>cy gotowo</w:t>
      </w:r>
      <w:r w:rsidRPr="00445D4E">
        <w:rPr>
          <w:rFonts w:eastAsia="TTE1FA5458t00" w:cstheme="minorHAnsi"/>
          <w:sz w:val="20"/>
          <w:szCs w:val="20"/>
        </w:rPr>
        <w:t xml:space="preserve">ść </w:t>
      </w:r>
      <w:r w:rsidRPr="00445D4E">
        <w:rPr>
          <w:rFonts w:eastAsia="Times-Roman" w:cstheme="minorHAnsi"/>
          <w:sz w:val="20"/>
          <w:szCs w:val="20"/>
        </w:rPr>
        <w:t xml:space="preserve">do odbioru potwierdzono wpisem kierownika budowy </w:t>
      </w:r>
      <w:r w:rsidR="00A41963" w:rsidRPr="00445D4E">
        <w:rPr>
          <w:rFonts w:eastAsia="Times-Roman" w:cstheme="minorHAnsi"/>
          <w:sz w:val="20"/>
          <w:szCs w:val="20"/>
        </w:rPr>
        <w:br/>
      </w:r>
      <w:r w:rsidRPr="00445D4E">
        <w:rPr>
          <w:rFonts w:eastAsia="Times-Roman" w:cstheme="minorHAnsi"/>
          <w:sz w:val="20"/>
          <w:szCs w:val="20"/>
        </w:rPr>
        <w:t>i inspektora nadzoru.</w:t>
      </w:r>
    </w:p>
    <w:p w14:paraId="51F28DB6" w14:textId="77777777" w:rsidR="00BF0B98" w:rsidRPr="00445D4E" w:rsidRDefault="00BF0B98" w:rsidP="00987346">
      <w:pPr>
        <w:numPr>
          <w:ilvl w:val="0"/>
          <w:numId w:val="21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445D4E">
        <w:rPr>
          <w:rFonts w:eastAsia="Times-Roman" w:cstheme="minorHAnsi"/>
          <w:sz w:val="20"/>
          <w:szCs w:val="20"/>
        </w:rPr>
        <w:t>operat powykonawczy do sprawdzenia, który musi zawiera</w:t>
      </w:r>
      <w:r w:rsidRPr="00445D4E">
        <w:rPr>
          <w:rFonts w:eastAsia="TTE1FA5458t00" w:cstheme="minorHAnsi"/>
          <w:sz w:val="20"/>
          <w:szCs w:val="20"/>
        </w:rPr>
        <w:t>ć</w:t>
      </w:r>
      <w:r w:rsidRPr="00445D4E">
        <w:rPr>
          <w:rFonts w:eastAsia="Times-Roman" w:cstheme="minorHAnsi"/>
          <w:sz w:val="20"/>
          <w:szCs w:val="20"/>
        </w:rPr>
        <w:t>:</w:t>
      </w:r>
    </w:p>
    <w:p w14:paraId="51F28DB7" w14:textId="77777777" w:rsidR="00BF0B98" w:rsidRPr="00445D4E" w:rsidRDefault="00BF0B98" w:rsidP="00987346">
      <w:pPr>
        <w:numPr>
          <w:ilvl w:val="0"/>
          <w:numId w:val="2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45D4E">
        <w:rPr>
          <w:rFonts w:eastAsia="Times-Roman" w:cstheme="minorHAnsi"/>
          <w:sz w:val="20"/>
          <w:szCs w:val="20"/>
        </w:rPr>
        <w:t>dokumentacj</w:t>
      </w:r>
      <w:r w:rsidRPr="00445D4E">
        <w:rPr>
          <w:rFonts w:eastAsia="TTE1FA5458t00" w:cstheme="minorHAnsi"/>
          <w:sz w:val="20"/>
          <w:szCs w:val="20"/>
        </w:rPr>
        <w:t xml:space="preserve">e </w:t>
      </w:r>
      <w:r w:rsidRPr="00445D4E">
        <w:rPr>
          <w:rFonts w:eastAsia="Times-Roman" w:cstheme="minorHAnsi"/>
          <w:sz w:val="20"/>
          <w:szCs w:val="20"/>
        </w:rPr>
        <w:t>powykonawcz</w:t>
      </w:r>
      <w:r w:rsidRPr="00445D4E">
        <w:rPr>
          <w:rFonts w:eastAsia="TTE1FA5458t00" w:cstheme="minorHAnsi"/>
          <w:sz w:val="20"/>
          <w:szCs w:val="20"/>
        </w:rPr>
        <w:t xml:space="preserve">a </w:t>
      </w:r>
      <w:r w:rsidRPr="00445D4E">
        <w:rPr>
          <w:rFonts w:eastAsia="Times-Roman" w:cstheme="minorHAnsi"/>
          <w:sz w:val="20"/>
          <w:szCs w:val="20"/>
        </w:rPr>
        <w:t>z naniesionymi zmianami podpisan</w:t>
      </w:r>
      <w:r w:rsidRPr="00445D4E">
        <w:rPr>
          <w:rFonts w:eastAsia="TTE1FA5458t00" w:cstheme="minorHAnsi"/>
          <w:sz w:val="20"/>
          <w:szCs w:val="20"/>
        </w:rPr>
        <w:t xml:space="preserve">a </w:t>
      </w:r>
      <w:r w:rsidRPr="00445D4E">
        <w:rPr>
          <w:rFonts w:eastAsia="Times-Roman" w:cstheme="minorHAnsi"/>
          <w:sz w:val="20"/>
          <w:szCs w:val="20"/>
        </w:rPr>
        <w:t xml:space="preserve">przez kierownika budowy </w:t>
      </w:r>
      <w:r w:rsidR="00A41963" w:rsidRPr="00445D4E">
        <w:rPr>
          <w:rFonts w:eastAsia="Times-Roman" w:cstheme="minorHAnsi"/>
          <w:sz w:val="20"/>
          <w:szCs w:val="20"/>
        </w:rPr>
        <w:br/>
      </w:r>
      <w:r w:rsidRPr="00445D4E">
        <w:rPr>
          <w:rFonts w:eastAsia="Times-Roman" w:cstheme="minorHAnsi"/>
          <w:sz w:val="20"/>
          <w:szCs w:val="20"/>
        </w:rPr>
        <w:t>i inspektora nadzoru,</w:t>
      </w:r>
    </w:p>
    <w:p w14:paraId="51F28DB8" w14:textId="77777777" w:rsidR="00BF0B98" w:rsidRPr="00445D4E" w:rsidRDefault="00BF0B98" w:rsidP="00987346">
      <w:pPr>
        <w:numPr>
          <w:ilvl w:val="0"/>
          <w:numId w:val="2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45D4E">
        <w:rPr>
          <w:rFonts w:eastAsia="Times-Roman" w:cstheme="minorHAnsi"/>
          <w:sz w:val="20"/>
          <w:szCs w:val="20"/>
        </w:rPr>
        <w:t>o</w:t>
      </w:r>
      <w:r w:rsidRPr="00445D4E">
        <w:rPr>
          <w:rFonts w:eastAsia="TTE1FA5458t00" w:cstheme="minorHAnsi"/>
          <w:sz w:val="20"/>
          <w:szCs w:val="20"/>
        </w:rPr>
        <w:t>ś</w:t>
      </w:r>
      <w:r w:rsidRPr="00445D4E">
        <w:rPr>
          <w:rFonts w:eastAsia="Times-Roman" w:cstheme="minorHAnsi"/>
          <w:sz w:val="20"/>
          <w:szCs w:val="20"/>
        </w:rPr>
        <w:t>wiadczenie kierownika budowy, że roboty zostały wykonane zgodnie z dokumentacj</w:t>
      </w:r>
      <w:r w:rsidRPr="00445D4E">
        <w:rPr>
          <w:rFonts w:eastAsia="TTE1FA5458t00" w:cstheme="minorHAnsi"/>
          <w:sz w:val="20"/>
          <w:szCs w:val="20"/>
        </w:rPr>
        <w:t>a</w:t>
      </w:r>
      <w:r w:rsidRPr="00445D4E">
        <w:rPr>
          <w:rFonts w:eastAsia="Times-Roman" w:cstheme="minorHAns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445D4E">
        <w:rPr>
          <w:rFonts w:eastAsia="TTE1FA5458t00" w:cstheme="minorHAnsi"/>
          <w:sz w:val="20"/>
          <w:szCs w:val="20"/>
        </w:rPr>
        <w:t>ą</w:t>
      </w:r>
      <w:r w:rsidRPr="00445D4E">
        <w:rPr>
          <w:rFonts w:eastAsia="Times-Roman" w:cstheme="minorHAnsi"/>
          <w:sz w:val="20"/>
          <w:szCs w:val="20"/>
        </w:rPr>
        <w:t>tni</w:t>
      </w:r>
      <w:r w:rsidRPr="00445D4E">
        <w:rPr>
          <w:rFonts w:eastAsia="TTE1FA5458t00" w:cstheme="minorHAnsi"/>
          <w:sz w:val="20"/>
          <w:szCs w:val="20"/>
        </w:rPr>
        <w:t>ę</w:t>
      </w:r>
      <w:r w:rsidRPr="00445D4E">
        <w:rPr>
          <w:rFonts w:eastAsia="Times-Roman" w:cstheme="minorHAnsi"/>
          <w:sz w:val="20"/>
          <w:szCs w:val="20"/>
        </w:rPr>
        <w:t>ty – 2 egz.,</w:t>
      </w:r>
    </w:p>
    <w:p w14:paraId="51F28DB9" w14:textId="77777777" w:rsidR="00BF0B98" w:rsidRPr="00445D4E" w:rsidRDefault="00BF0B98" w:rsidP="00987346">
      <w:pPr>
        <w:numPr>
          <w:ilvl w:val="0"/>
          <w:numId w:val="2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45D4E">
        <w:rPr>
          <w:rFonts w:eastAsia="Times-Roman" w:cstheme="minorHAnsi"/>
          <w:sz w:val="20"/>
          <w:szCs w:val="20"/>
        </w:rPr>
        <w:t>atesty, certyfikaty i aprobaty zgodno</w:t>
      </w:r>
      <w:r w:rsidRPr="00445D4E">
        <w:rPr>
          <w:rFonts w:eastAsia="TTE1FA5458t00" w:cstheme="minorHAnsi"/>
          <w:sz w:val="20"/>
          <w:szCs w:val="20"/>
        </w:rPr>
        <w:t>ś</w:t>
      </w:r>
      <w:r w:rsidRPr="00445D4E">
        <w:rPr>
          <w:rFonts w:eastAsia="Times-Roman" w:cstheme="minorHAnsi"/>
          <w:sz w:val="20"/>
          <w:szCs w:val="20"/>
        </w:rPr>
        <w:t>ci na wbudowane materiały zgodnie ze specyfikacj</w:t>
      </w:r>
      <w:r w:rsidRPr="00445D4E">
        <w:rPr>
          <w:rFonts w:eastAsia="TTE1FA5458t00" w:cstheme="minorHAnsi"/>
          <w:sz w:val="20"/>
          <w:szCs w:val="20"/>
        </w:rPr>
        <w:t xml:space="preserve">ą techniczną </w:t>
      </w:r>
      <w:r w:rsidRPr="00445D4E">
        <w:rPr>
          <w:rFonts w:eastAsia="Times-Roman" w:cstheme="minorHAnsi"/>
          <w:sz w:val="20"/>
          <w:szCs w:val="20"/>
        </w:rPr>
        <w:t>wykonania i odbioru robót - 1 egz,</w:t>
      </w:r>
    </w:p>
    <w:p w14:paraId="51F28DBA" w14:textId="77777777" w:rsidR="00BF0B98" w:rsidRPr="00445D4E" w:rsidRDefault="00BF0B98" w:rsidP="00987346">
      <w:pPr>
        <w:numPr>
          <w:ilvl w:val="0"/>
          <w:numId w:val="2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445D4E">
        <w:rPr>
          <w:rFonts w:eastAsia="Times-Roman" w:cstheme="minorHAnsi"/>
          <w:sz w:val="20"/>
          <w:szCs w:val="20"/>
        </w:rPr>
        <w:t>pomiary geodezyjne zakończonej inwestycji.</w:t>
      </w:r>
    </w:p>
    <w:p w14:paraId="51F28DBB" w14:textId="77777777" w:rsidR="00BF0B98" w:rsidRPr="00445D4E" w:rsidRDefault="00BF0B98" w:rsidP="00987346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Odbiór końcowy </w:t>
      </w:r>
      <w:r w:rsidR="00F202D0" w:rsidRPr="00445D4E">
        <w:rPr>
          <w:rFonts w:cstheme="minorHAnsi"/>
          <w:sz w:val="20"/>
          <w:szCs w:val="20"/>
        </w:rPr>
        <w:t>rozpocznie się</w:t>
      </w:r>
      <w:r w:rsidRPr="00445D4E">
        <w:rPr>
          <w:rFonts w:cstheme="minorHAnsi"/>
          <w:sz w:val="20"/>
          <w:szCs w:val="20"/>
        </w:rPr>
        <w:t xml:space="preserve"> w ciągu 14 dni od daty powiadomienia </w:t>
      </w:r>
      <w:r w:rsidRPr="00445D4E">
        <w:rPr>
          <w:rFonts w:cstheme="minorHAnsi"/>
          <w:b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 xml:space="preserve"> przez </w:t>
      </w:r>
      <w:r w:rsidRPr="00445D4E">
        <w:rPr>
          <w:rFonts w:cstheme="minorHAnsi"/>
          <w:b/>
          <w:bCs/>
          <w:sz w:val="20"/>
          <w:szCs w:val="20"/>
        </w:rPr>
        <w:t xml:space="preserve">Wykonawcę </w:t>
      </w:r>
      <w:r w:rsidR="00A41963" w:rsidRPr="00445D4E">
        <w:rPr>
          <w:rFonts w:cstheme="minorHAnsi"/>
          <w:b/>
          <w:bCs/>
          <w:sz w:val="20"/>
          <w:szCs w:val="20"/>
        </w:rPr>
        <w:br/>
      </w:r>
      <w:r w:rsidRPr="00445D4E">
        <w:rPr>
          <w:rFonts w:cstheme="minorHAnsi"/>
          <w:bCs/>
          <w:sz w:val="20"/>
          <w:szCs w:val="20"/>
        </w:rPr>
        <w:t>i dostarczenia kompletu dokumentów o których mowa w ust. 2 niniejszego paragrafu</w:t>
      </w:r>
      <w:r w:rsidRPr="00445D4E">
        <w:rPr>
          <w:rFonts w:cstheme="minorHAnsi"/>
          <w:sz w:val="20"/>
          <w:szCs w:val="20"/>
        </w:rPr>
        <w:t>.</w:t>
      </w:r>
    </w:p>
    <w:p w14:paraId="51F28DBC" w14:textId="77777777" w:rsidR="00BF0B98" w:rsidRPr="00445D4E" w:rsidRDefault="00BF0B98" w:rsidP="00987346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="008B6546" w:rsidRPr="00445D4E">
        <w:rPr>
          <w:rFonts w:cstheme="minorHAnsi"/>
          <w:sz w:val="20"/>
          <w:szCs w:val="20"/>
        </w:rPr>
        <w:br/>
      </w:r>
      <w:r w:rsidRPr="00445D4E">
        <w:rPr>
          <w:rFonts w:cstheme="minorHAnsi"/>
          <w:sz w:val="20"/>
          <w:szCs w:val="20"/>
        </w:rPr>
        <w:t>o ile nie nastąpi przerwanie czynności odbiorowych.</w:t>
      </w:r>
    </w:p>
    <w:p w14:paraId="51F28DBD" w14:textId="77777777" w:rsidR="00BF0B98" w:rsidRPr="00445D4E" w:rsidRDefault="00BF0B98" w:rsidP="00987346">
      <w:pPr>
        <w:numPr>
          <w:ilvl w:val="0"/>
          <w:numId w:val="15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445D4E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1)</w:t>
      </w:r>
      <w:r w:rsidRPr="00445D4E">
        <w:rPr>
          <w:rFonts w:cstheme="minorHAnsi"/>
          <w:b/>
          <w:bCs/>
          <w:sz w:val="20"/>
          <w:szCs w:val="20"/>
        </w:rPr>
        <w:tab/>
        <w:t>istotne nadające się do usunięcia</w:t>
      </w:r>
      <w:r w:rsidRPr="00445D4E">
        <w:rPr>
          <w:rFonts w:cstheme="minorHAns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445D4E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2)</w:t>
      </w:r>
      <w:r w:rsidRPr="00445D4E">
        <w:rPr>
          <w:rFonts w:cstheme="minorHAnsi"/>
          <w:b/>
          <w:bCs/>
          <w:sz w:val="20"/>
          <w:szCs w:val="20"/>
        </w:rPr>
        <w:tab/>
      </w:r>
      <w:r w:rsidRPr="00445D4E">
        <w:rPr>
          <w:rFonts w:cstheme="minorHAnsi"/>
          <w:b/>
          <w:sz w:val="20"/>
          <w:szCs w:val="20"/>
        </w:rPr>
        <w:t>istotne nie nadające się do usunięcia</w:t>
      </w:r>
      <w:r w:rsidR="00EE01F6" w:rsidRPr="00445D4E">
        <w:rPr>
          <w:rFonts w:cstheme="minorHAnsi"/>
          <w:b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445D4E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445D4E">
        <w:rPr>
          <w:rFonts w:cstheme="minorHAnsi"/>
          <w:b/>
          <w:bCs/>
          <w:sz w:val="20"/>
          <w:szCs w:val="20"/>
        </w:rPr>
        <w:t>7</w:t>
      </w:r>
      <w:r w:rsidRPr="00445D4E">
        <w:rPr>
          <w:rFonts w:cstheme="minorHAnsi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EE01F6"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b/>
          <w:bCs/>
          <w:sz w:val="20"/>
          <w:szCs w:val="20"/>
        </w:rPr>
        <w:t xml:space="preserve">których mowa § 20 ust. 1 pkt. </w:t>
      </w:r>
      <w:r w:rsidR="00F04FC8" w:rsidRPr="00445D4E">
        <w:rPr>
          <w:rFonts w:cstheme="minorHAnsi"/>
          <w:b/>
          <w:bCs/>
          <w:sz w:val="20"/>
          <w:szCs w:val="20"/>
        </w:rPr>
        <w:t>9</w:t>
      </w:r>
      <w:r w:rsidRPr="00445D4E">
        <w:rPr>
          <w:rFonts w:cstheme="minorHAnsi"/>
          <w:b/>
          <w:bCs/>
          <w:sz w:val="20"/>
          <w:szCs w:val="20"/>
        </w:rPr>
        <w:t xml:space="preserve"> poniżej)</w:t>
      </w:r>
    </w:p>
    <w:p w14:paraId="51F28DC1" w14:textId="77777777" w:rsidR="003B55C1" w:rsidRPr="00445D4E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lastRenderedPageBreak/>
        <w:t>4)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b/>
          <w:sz w:val="20"/>
          <w:szCs w:val="20"/>
        </w:rPr>
        <w:t>nieistotne nienadające się do</w:t>
      </w:r>
      <w:r w:rsidRPr="00445D4E">
        <w:rPr>
          <w:rFonts w:cstheme="minorHAnsi"/>
          <w:sz w:val="20"/>
          <w:szCs w:val="20"/>
        </w:rPr>
        <w:t xml:space="preserve"> usunięcia – Zamawiający dokona obioru wraz z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 xml:space="preserve">mowy. </w:t>
      </w:r>
    </w:p>
    <w:p w14:paraId="51F28DC2" w14:textId="77777777" w:rsidR="003B55C1" w:rsidRPr="00445D4E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6.</w:t>
      </w:r>
      <w:r w:rsidRPr="00445D4E">
        <w:rPr>
          <w:rFonts w:cstheme="minorHAnsi"/>
          <w:sz w:val="20"/>
          <w:szCs w:val="20"/>
        </w:rPr>
        <w:tab/>
        <w:t xml:space="preserve">Jeżeli w toku czynności odbioru zostanie stwierdzone, że Przedmiot </w:t>
      </w:r>
      <w:r w:rsidR="009B0653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16</w:t>
      </w:r>
    </w:p>
    <w:p w14:paraId="51F28DC4" w14:textId="77777777" w:rsidR="00BF0B98" w:rsidRPr="00445D4E" w:rsidRDefault="00BF0B98" w:rsidP="00EE629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Po zakończeniu robót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zobowiązany jest uporządkować teren budowy, przywrócić stan pierwotny dróg, drogę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dojazdową na plac budowy i przekazać go </w:t>
      </w:r>
      <w:r w:rsidRPr="00445D4E">
        <w:rPr>
          <w:rFonts w:cstheme="minorHAnsi"/>
          <w:b/>
          <w:bCs/>
          <w:sz w:val="20"/>
          <w:szCs w:val="20"/>
        </w:rPr>
        <w:t>Zamawiającemu</w:t>
      </w:r>
      <w:r w:rsidR="00EE01F6" w:rsidRPr="00445D4E">
        <w:rPr>
          <w:rFonts w:cstheme="minorHAnsi"/>
          <w:b/>
          <w:bCs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 terminie ustalonym dla odbioru końcowego robót.</w:t>
      </w:r>
    </w:p>
    <w:p w14:paraId="51F28DC5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17</w:t>
      </w:r>
    </w:p>
    <w:p w14:paraId="51F28DC6" w14:textId="510F5A38" w:rsidR="00BF0B98" w:rsidRPr="00445D4E" w:rsidRDefault="00BF0B98" w:rsidP="00EE629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może odstąpić od umowy w terminie natychmiastowym z przyczyn leżących po stronie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, a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18</w:t>
      </w:r>
    </w:p>
    <w:p w14:paraId="51F28DC8" w14:textId="77777777" w:rsidR="00BF0B98" w:rsidRPr="00445D4E" w:rsidRDefault="00BF0B98" w:rsidP="00987346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jest odpowiedzialny względem </w:t>
      </w:r>
      <w:r w:rsidRPr="00445D4E">
        <w:rPr>
          <w:rFonts w:cstheme="minorHAnsi"/>
          <w:b/>
          <w:bCs/>
          <w:sz w:val="20"/>
          <w:szCs w:val="20"/>
        </w:rPr>
        <w:t>Zamawiającego</w:t>
      </w:r>
      <w:r w:rsidRPr="00445D4E">
        <w:rPr>
          <w:rFonts w:cstheme="minorHAnsi"/>
          <w:sz w:val="20"/>
          <w:szCs w:val="20"/>
        </w:rPr>
        <w:t xml:space="preserve">, jeżeli wykonany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445D4E" w:rsidRDefault="00BF0B98" w:rsidP="00987346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445D4E" w:rsidRDefault="00BF0B98" w:rsidP="00987346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O wykryciu wady </w:t>
      </w: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jest zobowiązany zawiadomić </w:t>
      </w:r>
      <w:r w:rsidRPr="00445D4E">
        <w:rPr>
          <w:rFonts w:cstheme="minorHAnsi"/>
          <w:b/>
          <w:bCs/>
          <w:sz w:val="20"/>
          <w:szCs w:val="20"/>
        </w:rPr>
        <w:t xml:space="preserve">Wykonawcę </w:t>
      </w:r>
      <w:r w:rsidRPr="00445D4E">
        <w:rPr>
          <w:rFonts w:cstheme="minorHAns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poinformuje </w:t>
      </w:r>
      <w:r w:rsidRPr="00445D4E">
        <w:rPr>
          <w:rFonts w:cstheme="minorHAnsi"/>
          <w:b/>
          <w:bCs/>
          <w:sz w:val="20"/>
          <w:szCs w:val="20"/>
        </w:rPr>
        <w:t>Wykonawcę</w:t>
      </w:r>
      <w:r w:rsidRPr="00445D4E">
        <w:rPr>
          <w:rFonts w:cstheme="minorHAnsi"/>
          <w:sz w:val="20"/>
          <w:szCs w:val="20"/>
        </w:rPr>
        <w:t xml:space="preserve"> na 7 dni przed planowanym terminem.</w:t>
      </w:r>
    </w:p>
    <w:p w14:paraId="51F28DCB" w14:textId="77777777" w:rsidR="00BF0B98" w:rsidRPr="00445D4E" w:rsidRDefault="00BF0B98" w:rsidP="00987346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przypadku stwierdzenia istnienia wady obciążającej </w:t>
      </w:r>
      <w:r w:rsidRPr="00445D4E">
        <w:rPr>
          <w:rFonts w:cstheme="minorHAnsi"/>
          <w:b/>
          <w:bCs/>
          <w:sz w:val="20"/>
          <w:szCs w:val="20"/>
        </w:rPr>
        <w:t>Wykonawcę</w:t>
      </w:r>
      <w:r w:rsidRPr="00445D4E">
        <w:rPr>
          <w:rFonts w:cstheme="minorHAnsi"/>
          <w:sz w:val="20"/>
          <w:szCs w:val="20"/>
        </w:rPr>
        <w:t xml:space="preserve">, </w:t>
      </w: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wyznacza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445D4E" w:rsidRDefault="00BF0B98" w:rsidP="00987346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razie nie usunięcia, przez </w:t>
      </w:r>
      <w:r w:rsidRPr="00445D4E">
        <w:rPr>
          <w:rFonts w:cstheme="minorHAnsi"/>
          <w:b/>
          <w:bCs/>
          <w:sz w:val="20"/>
          <w:szCs w:val="20"/>
        </w:rPr>
        <w:t>Wykonawcę</w:t>
      </w:r>
      <w:r w:rsidRPr="00445D4E">
        <w:rPr>
          <w:rFonts w:cstheme="minorHAnsi"/>
          <w:sz w:val="20"/>
          <w:szCs w:val="20"/>
        </w:rPr>
        <w:t xml:space="preserve">, w wyznaczonym terminie ujawnionych wad wykonanych robót, </w:t>
      </w: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może zlecić ich usunięcie na koszt i ryzyko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 innemu wykonawcy. </w:t>
      </w:r>
    </w:p>
    <w:p w14:paraId="51F28DCD" w14:textId="77777777" w:rsidR="00BF0B98" w:rsidRPr="00445D4E" w:rsidRDefault="00BF0B98" w:rsidP="00987346">
      <w:pPr>
        <w:pStyle w:val="Tekstpodstawowywcity2"/>
        <w:numPr>
          <w:ilvl w:val="0"/>
          <w:numId w:val="16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Jeżeli wady uniemożliwiają użytkowanie </w:t>
      </w:r>
      <w:r w:rsidR="009B0653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umowy zgodnie z jego przeznaczeniem, </w:t>
      </w:r>
      <w:r w:rsidRPr="00445D4E">
        <w:rPr>
          <w:rFonts w:cstheme="minorHAnsi"/>
          <w:b/>
          <w:bCs/>
          <w:sz w:val="20"/>
          <w:szCs w:val="20"/>
        </w:rPr>
        <w:t>Zamawiający</w:t>
      </w:r>
      <w:r w:rsidRPr="00445D4E">
        <w:rPr>
          <w:rFonts w:cstheme="minorHAnsi"/>
          <w:sz w:val="20"/>
          <w:szCs w:val="20"/>
        </w:rPr>
        <w:t xml:space="preserve"> może obniżyć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 wynagrodzenie za ten </w:t>
      </w:r>
      <w:r w:rsidR="00BE20B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 odpowiednio do utraconej wartości użytkowej, estetycznej i technicznej.</w:t>
      </w:r>
    </w:p>
    <w:p w14:paraId="51F28DCE" w14:textId="77777777" w:rsidR="00BF0B98" w:rsidRPr="00445D4E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19</w:t>
      </w:r>
    </w:p>
    <w:p w14:paraId="51F28DCF" w14:textId="77777777" w:rsidR="001E62D8" w:rsidRPr="00445D4E" w:rsidRDefault="001E62D8" w:rsidP="00EE6290">
      <w:pPr>
        <w:spacing w:line="276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1.</w:t>
      </w:r>
      <w:r w:rsidRPr="00445D4E">
        <w:rPr>
          <w:rFonts w:cstheme="minorHAnsi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51F28DD0" w14:textId="77777777" w:rsidR="001E62D8" w:rsidRPr="00445D4E" w:rsidRDefault="001E62D8" w:rsidP="00EE6290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2. </w:t>
      </w:r>
      <w:r w:rsidRPr="00445D4E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51F28DD1" w14:textId="77777777" w:rsidR="001E62D8" w:rsidRPr="00445D4E" w:rsidRDefault="001E62D8" w:rsidP="00EE6290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3. </w:t>
      </w:r>
      <w:r w:rsidRPr="00445D4E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51F28DD2" w14:textId="77777777" w:rsidR="001E62D8" w:rsidRPr="00445D4E" w:rsidRDefault="001E62D8" w:rsidP="00EE6290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4. </w:t>
      </w:r>
      <w:r w:rsidRPr="00445D4E">
        <w:rPr>
          <w:rFonts w:cstheme="minorHAnsi"/>
          <w:sz w:val="20"/>
          <w:szCs w:val="20"/>
        </w:rPr>
        <w:tab/>
        <w:t xml:space="preserve">Jeżeli z jakiegokolwiek powodu Wykonawca nie usunie wady (usterki) lub nie wykona napraw </w:t>
      </w:r>
      <w:r w:rsidR="00BE20B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</w:t>
      </w:r>
      <w:r w:rsidRPr="00445D4E">
        <w:rPr>
          <w:rFonts w:cstheme="minorHAnsi"/>
          <w:sz w:val="20"/>
          <w:szCs w:val="20"/>
        </w:rPr>
        <w:lastRenderedPageBreak/>
        <w:t>usunięcia wad i usterek liczonych do faktycznego terminu ich wykonania przez wykonawcę lub innego Wykonawcę.</w:t>
      </w:r>
    </w:p>
    <w:p w14:paraId="51F28DD3" w14:textId="77777777" w:rsidR="001E62D8" w:rsidRPr="00445D4E" w:rsidRDefault="001E62D8" w:rsidP="00EE6290">
      <w:pPr>
        <w:spacing w:line="276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3" w:name="_Toc415435792"/>
      <w:r w:rsidRPr="00445D4E">
        <w:rPr>
          <w:rFonts w:cstheme="minorHAnsi"/>
          <w:sz w:val="20"/>
          <w:szCs w:val="20"/>
        </w:rPr>
        <w:t>5.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Rękojmia za wady</w:t>
      </w:r>
      <w:bookmarkEnd w:id="3"/>
      <w:r w:rsidRPr="00445D4E">
        <w:rPr>
          <w:rFonts w:cstheme="minorHAnsi"/>
          <w:sz w:val="20"/>
          <w:szCs w:val="20"/>
        </w:rPr>
        <w:t>:</w:t>
      </w:r>
    </w:p>
    <w:p w14:paraId="51F28DD4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umowy.</w:t>
      </w:r>
    </w:p>
    <w:p w14:paraId="51F28DD5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okresie trwania rękojmi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Wykonawca będzie usuwał wady swoim kosztem i staraniem.</w:t>
      </w:r>
    </w:p>
    <w:p w14:paraId="51F28DD7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51F28DD8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O istnieniu wady </w:t>
      </w:r>
      <w:r w:rsidR="00BE20B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445D4E" w:rsidRDefault="001E62D8" w:rsidP="00987346">
      <w:pPr>
        <w:numPr>
          <w:ilvl w:val="0"/>
          <w:numId w:val="25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51F28DDC" w14:textId="77777777" w:rsidR="001E62D8" w:rsidRPr="00445D4E" w:rsidRDefault="001E62D8" w:rsidP="00EE6290">
      <w:pPr>
        <w:spacing w:line="276" w:lineRule="auto"/>
        <w:ind w:left="1068" w:hanging="1068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6.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Gwarancja jakości:</w:t>
      </w:r>
    </w:p>
    <w:p w14:paraId="51F28DDD" w14:textId="77777777" w:rsidR="001E62D8" w:rsidRPr="00445D4E" w:rsidRDefault="001E62D8" w:rsidP="00987346">
      <w:pPr>
        <w:pStyle w:val="Akapitzlist"/>
        <w:numPr>
          <w:ilvl w:val="1"/>
          <w:numId w:val="26"/>
        </w:numPr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51F28DDE" w14:textId="77777777" w:rsidR="001E62D8" w:rsidRPr="00445D4E" w:rsidRDefault="001E62D8" w:rsidP="00987346">
      <w:pPr>
        <w:pStyle w:val="Akapitzlist"/>
        <w:numPr>
          <w:ilvl w:val="1"/>
          <w:numId w:val="26"/>
        </w:numPr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445D4E" w:rsidRDefault="001E62D8" w:rsidP="00987346">
      <w:pPr>
        <w:pStyle w:val="Akapitzlist"/>
        <w:numPr>
          <w:ilvl w:val="1"/>
          <w:numId w:val="26"/>
        </w:numPr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Bieg gwarancji rozpoczyna się z dniem końcowym odbioru </w:t>
      </w:r>
      <w:r w:rsidR="00BE20BD" w:rsidRPr="00445D4E">
        <w:rPr>
          <w:rFonts w:asciiTheme="minorHAnsi" w:hAnsiTheme="minorHAnsi" w:cstheme="minorHAnsi"/>
          <w:sz w:val="20"/>
          <w:szCs w:val="20"/>
        </w:rPr>
        <w:t>P</w:t>
      </w:r>
      <w:r w:rsidRPr="00445D4E">
        <w:rPr>
          <w:rFonts w:asciiTheme="minorHAnsi" w:hAnsiTheme="minorHAnsi" w:cstheme="minorHAnsi"/>
          <w:sz w:val="20"/>
          <w:szCs w:val="20"/>
        </w:rPr>
        <w:t>rzedmiotu umowy przez Zamawiającego.</w:t>
      </w:r>
    </w:p>
    <w:p w14:paraId="51F28DE1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51F28DE8" w14:textId="77777777" w:rsidR="001E62D8" w:rsidRPr="00445D4E" w:rsidRDefault="001E62D8" w:rsidP="009873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445D4E">
        <w:rPr>
          <w:rFonts w:asciiTheme="minorHAnsi" w:hAnsiTheme="minorHAnsi" w:cstheme="minorHAns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1F28DE9" w14:textId="77777777" w:rsidR="00BF0B98" w:rsidRPr="00445D4E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20</w:t>
      </w:r>
    </w:p>
    <w:p w14:paraId="51F28DEA" w14:textId="77777777" w:rsidR="00BF0B98" w:rsidRPr="00445D4E" w:rsidRDefault="00BF0B98" w:rsidP="00EE6290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przypadku niewykonania lub nienależytego wykonania umowy naliczone będą kary umowne:</w:t>
      </w:r>
    </w:p>
    <w:p w14:paraId="51F28DEB" w14:textId="77777777" w:rsidR="00BF0B98" w:rsidRPr="00445D4E" w:rsidRDefault="00BF0B98" w:rsidP="00987346">
      <w:pPr>
        <w:numPr>
          <w:ilvl w:val="0"/>
          <w:numId w:val="17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zapłaci </w:t>
      </w:r>
      <w:r w:rsidRPr="00445D4E">
        <w:rPr>
          <w:rFonts w:cstheme="minorHAnsi"/>
          <w:b/>
          <w:bCs/>
          <w:sz w:val="20"/>
          <w:szCs w:val="20"/>
        </w:rPr>
        <w:t>Zamawiającemu</w:t>
      </w:r>
      <w:r w:rsidRPr="00445D4E">
        <w:rPr>
          <w:rFonts w:cstheme="minorHAnsi"/>
          <w:sz w:val="20"/>
          <w:szCs w:val="20"/>
        </w:rPr>
        <w:t xml:space="preserve"> karę umowną:</w:t>
      </w:r>
    </w:p>
    <w:p w14:paraId="51F28DEC" w14:textId="3D647FDF" w:rsidR="00BF0B98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za zwłokę w wykonaniu terminu końcowego </w:t>
      </w:r>
      <w:r w:rsidR="00BE20B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umowy w wysokości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="000233A9" w:rsidRPr="00445D4E">
        <w:rPr>
          <w:rFonts w:cstheme="minorHAnsi"/>
          <w:sz w:val="20"/>
          <w:szCs w:val="20"/>
        </w:rPr>
        <w:t>0,</w:t>
      </w:r>
      <w:r w:rsidR="00470A3F" w:rsidRPr="00445D4E">
        <w:rPr>
          <w:rFonts w:cstheme="minorHAnsi"/>
          <w:sz w:val="20"/>
          <w:szCs w:val="20"/>
        </w:rPr>
        <w:t>2</w:t>
      </w:r>
      <w:r w:rsidRPr="00445D4E">
        <w:rPr>
          <w:rFonts w:cstheme="minorHAns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445D4E" w:rsidRDefault="00CC3D3D" w:rsidP="00987346">
      <w:pPr>
        <w:pStyle w:val="Akapitzlist"/>
        <w:numPr>
          <w:ilvl w:val="0"/>
          <w:numId w:val="18"/>
        </w:numPr>
        <w:tabs>
          <w:tab w:val="clear" w:pos="1440"/>
          <w:tab w:val="num" w:pos="709"/>
        </w:tabs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45D4E">
        <w:rPr>
          <w:rFonts w:asciiTheme="minorHAnsi" w:hAnsiTheme="minorHAnsi" w:cstheme="minorHAnsi"/>
          <w:sz w:val="20"/>
          <w:szCs w:val="20"/>
        </w:rPr>
        <w:lastRenderedPageBreak/>
        <w:t xml:space="preserve">za zwłokę w przedłożeniu do zatwierdzenia nowego lub zmienionego harmonogramu </w:t>
      </w:r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E" w14:textId="77777777" w:rsidR="00CC3D3D" w:rsidRPr="00445D4E" w:rsidRDefault="00CC3D3D" w:rsidP="00CC3D3D">
      <w:pPr>
        <w:pStyle w:val="Akapitzlist"/>
        <w:ind w:left="709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51F28DEF" w14:textId="77777777" w:rsidR="003C2569" w:rsidRPr="00445D4E" w:rsidRDefault="00CC3D3D" w:rsidP="00987346">
      <w:pPr>
        <w:pStyle w:val="Akapitzlist"/>
        <w:numPr>
          <w:ilvl w:val="0"/>
          <w:numId w:val="18"/>
        </w:numPr>
        <w:tabs>
          <w:tab w:val="clear" w:pos="1440"/>
          <w:tab w:val="num" w:pos="709"/>
        </w:tabs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za przedłożenie kosztorysu ofertowego przed zawarciem umowy niezgodn</w:t>
      </w:r>
      <w:r w:rsidR="003C2569"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ego z wymaganiami opisanymi w S</w:t>
      </w:r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zwłoki</w:t>
      </w:r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.</w:t>
      </w:r>
      <w:r w:rsidR="00EE01F6"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</w:p>
    <w:p w14:paraId="51F28DF0" w14:textId="77777777" w:rsidR="003C2569" w:rsidRPr="00445D4E" w:rsidRDefault="003C2569" w:rsidP="003C2569">
      <w:pPr>
        <w:pStyle w:val="Akapitzlist"/>
        <w:ind w:left="709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51F28DF1" w14:textId="77777777" w:rsidR="00CC3D3D" w:rsidRPr="00445D4E" w:rsidRDefault="00CC3D3D" w:rsidP="00987346">
      <w:pPr>
        <w:pStyle w:val="Akapitzlist"/>
        <w:numPr>
          <w:ilvl w:val="0"/>
          <w:numId w:val="18"/>
        </w:numPr>
        <w:tabs>
          <w:tab w:val="clear" w:pos="1440"/>
          <w:tab w:val="num" w:pos="709"/>
        </w:tabs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P</w:t>
      </w:r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rzedmiotu umowy </w:t>
      </w:r>
      <w:bookmarkStart w:id="4" w:name="_Hlk512668801"/>
      <w:r w:rsidRPr="00445D4E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4"/>
    </w:p>
    <w:p w14:paraId="51F28DF2" w14:textId="77777777" w:rsidR="00BF0B98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51F28DF3" w14:textId="77777777" w:rsidR="00BF0B98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51F28DF4" w14:textId="77777777" w:rsidR="00BF0B98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1F28DF5" w14:textId="77777777" w:rsidR="00BF0B98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51F28DF6" w14:textId="77777777" w:rsidR="00BF0B98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za zwłokę w usunięciu wad i usterek w okresie rękojmi </w:t>
      </w:r>
      <w:r w:rsidR="00F02CEE" w:rsidRPr="00445D4E">
        <w:rPr>
          <w:rFonts w:cstheme="minorHAnsi"/>
          <w:sz w:val="20"/>
          <w:szCs w:val="20"/>
        </w:rPr>
        <w:t xml:space="preserve">i gwarancji </w:t>
      </w:r>
      <w:r w:rsidRPr="00445D4E">
        <w:rPr>
          <w:rFonts w:cstheme="minorHAnsi"/>
          <w:sz w:val="20"/>
          <w:szCs w:val="20"/>
        </w:rPr>
        <w:t>w wysokości 0,2 % wynagrodzenia brutto określonego</w:t>
      </w:r>
      <w:r w:rsidR="00F02CEE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 § 10 ust. 1 umowy, za każdy dzień zwłoki liczonej od daty wyznaczonej na usunięcie wad;</w:t>
      </w:r>
    </w:p>
    <w:p w14:paraId="51F28DF7" w14:textId="77777777" w:rsidR="003C2569" w:rsidRPr="00445D4E" w:rsidRDefault="00BF0B98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każdy stwierdzony przypadek nienależytego wykonania robót opisany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 § 10 ust. 3 umowy w wysokości w wysokości 0,3 % wynagrodzenia brutto określonego w § 10 ust. 1 umowy</w:t>
      </w:r>
    </w:p>
    <w:p w14:paraId="2EF0BB32" w14:textId="6B4578F8" w:rsidR="004A72F7" w:rsidRDefault="004A72F7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A72F7">
        <w:rPr>
          <w:rFonts w:cstheme="minorHAnsi"/>
          <w:sz w:val="20"/>
          <w:szCs w:val="20"/>
        </w:rPr>
        <w:t>za każdy stwierdzony przypadek prowadzenia robót w sposób powodujący ograniczenie, utrudnienie lub zakłócenie bieżącego funkcjonowania pływalni,</w:t>
      </w:r>
      <w:r w:rsidR="003F6D9C">
        <w:rPr>
          <w:rFonts w:cstheme="minorHAnsi"/>
          <w:sz w:val="20"/>
          <w:szCs w:val="20"/>
        </w:rPr>
        <w:t xml:space="preserve"> </w:t>
      </w:r>
      <w:r w:rsidR="003F6D9C" w:rsidRPr="00C8160E">
        <w:rPr>
          <w:rFonts w:cstheme="minorHAnsi"/>
          <w:sz w:val="20"/>
          <w:szCs w:val="20"/>
        </w:rPr>
        <w:t>oraz zewnętrznych niecek basenowych,</w:t>
      </w:r>
      <w:r w:rsidRPr="004A72F7">
        <w:rPr>
          <w:rFonts w:cstheme="minorHAnsi"/>
          <w:sz w:val="20"/>
          <w:szCs w:val="20"/>
        </w:rPr>
        <w:t xml:space="preserve"> w tym obsługi użytkowników lub pracy personelu, z przyczyn leżących po stronie Wykonawcy – w wysokości </w:t>
      </w:r>
      <w:r w:rsidRPr="004A72F7">
        <w:rPr>
          <w:rFonts w:cstheme="minorHAnsi"/>
          <w:b/>
          <w:bCs/>
          <w:sz w:val="20"/>
          <w:szCs w:val="20"/>
        </w:rPr>
        <w:t>0,3% wynagrodzenia brutto</w:t>
      </w:r>
      <w:r w:rsidRPr="004A72F7">
        <w:rPr>
          <w:rFonts w:cstheme="minorHAnsi"/>
          <w:sz w:val="20"/>
          <w:szCs w:val="20"/>
        </w:rPr>
        <w:t xml:space="preserve"> określonego w § 10 ust. 1 umowy za każdy przypadek;</w:t>
      </w:r>
    </w:p>
    <w:p w14:paraId="15E9729E" w14:textId="099C6C89" w:rsidR="006C18B1" w:rsidRDefault="006C18B1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6C18B1">
        <w:rPr>
          <w:rFonts w:cstheme="minorHAnsi"/>
          <w:sz w:val="20"/>
          <w:szCs w:val="20"/>
        </w:rPr>
        <w:t xml:space="preserve">za każdy przypadek prowadzenia robót wymagających czasowego wyłączenia instalacji lub elementów infrastruktury obiektu bez uprzedniej zgody Zamawiającego – w wysokości </w:t>
      </w:r>
      <w:r w:rsidRPr="006C18B1">
        <w:rPr>
          <w:rFonts w:cstheme="minorHAnsi"/>
          <w:b/>
          <w:bCs/>
          <w:sz w:val="20"/>
          <w:szCs w:val="20"/>
        </w:rPr>
        <w:t>5.000,00 zł</w:t>
      </w:r>
      <w:r w:rsidRPr="006C18B1">
        <w:rPr>
          <w:rFonts w:cstheme="minorHAnsi"/>
          <w:sz w:val="20"/>
          <w:szCs w:val="20"/>
        </w:rPr>
        <w:t xml:space="preserve"> za każdy przypadek;</w:t>
      </w:r>
    </w:p>
    <w:p w14:paraId="7918FAC7" w14:textId="3073E254" w:rsidR="006C18B1" w:rsidRDefault="006C18B1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Pr="006C18B1">
        <w:rPr>
          <w:rFonts w:cstheme="minorHAnsi"/>
          <w:sz w:val="20"/>
          <w:szCs w:val="20"/>
        </w:rPr>
        <w:t xml:space="preserve">a każdy przypadek zanieczyszczenia niecki basenowej, wody basenowej, instalacji technologii uzdatniania wody lub innych elementów obiektu pyłem, odpadami budowlanymi, opiłkami, fragmentami pokrycia dachowego lub innymi zanieczyszczeniami powstałymi w związku z realizacją robót – w wysokości </w:t>
      </w:r>
      <w:r w:rsidRPr="006C18B1">
        <w:rPr>
          <w:rFonts w:cstheme="minorHAnsi"/>
          <w:b/>
          <w:bCs/>
          <w:sz w:val="20"/>
          <w:szCs w:val="20"/>
        </w:rPr>
        <w:t>15.000,00 zł</w:t>
      </w:r>
      <w:r w:rsidRPr="006C18B1">
        <w:rPr>
          <w:rFonts w:cstheme="minorHAnsi"/>
          <w:sz w:val="20"/>
          <w:szCs w:val="20"/>
        </w:rPr>
        <w:t xml:space="preserve"> za każdy przypade</w:t>
      </w:r>
      <w:r>
        <w:rPr>
          <w:rFonts w:cstheme="minorHAnsi"/>
          <w:sz w:val="20"/>
          <w:szCs w:val="20"/>
        </w:rPr>
        <w:t>k;</w:t>
      </w:r>
    </w:p>
    <w:p w14:paraId="71AECCA4" w14:textId="76E8D373" w:rsidR="006C18B1" w:rsidRDefault="005C7545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5C7545">
        <w:rPr>
          <w:rFonts w:cstheme="minorHAnsi"/>
          <w:sz w:val="20"/>
          <w:szCs w:val="20"/>
        </w:rPr>
        <w:t xml:space="preserve">za każdy przypadek niewłaściwego zabezpieczenia miejsca prowadzenia robót lub </w:t>
      </w:r>
      <w:r w:rsidR="00BA4F2D" w:rsidRPr="005C7545">
        <w:rPr>
          <w:rFonts w:cstheme="minorHAnsi"/>
          <w:sz w:val="20"/>
          <w:szCs w:val="20"/>
        </w:rPr>
        <w:t>niewydzielenia</w:t>
      </w:r>
      <w:r w:rsidRPr="005C7545">
        <w:rPr>
          <w:rFonts w:cstheme="minorHAnsi"/>
          <w:sz w:val="20"/>
          <w:szCs w:val="20"/>
        </w:rPr>
        <w:t xml:space="preserve"> stref roboczych, skutkującego zagrożeniem dla użytkowników obiektu albo personelu – w wysokości </w:t>
      </w:r>
      <w:r w:rsidRPr="005C7545">
        <w:rPr>
          <w:rFonts w:cstheme="minorHAnsi"/>
          <w:b/>
          <w:bCs/>
          <w:sz w:val="20"/>
          <w:szCs w:val="20"/>
        </w:rPr>
        <w:t>5.000,00 zł</w:t>
      </w:r>
      <w:r w:rsidRPr="005C7545">
        <w:rPr>
          <w:rFonts w:cstheme="minorHAnsi"/>
          <w:sz w:val="20"/>
          <w:szCs w:val="20"/>
        </w:rPr>
        <w:t xml:space="preserve"> za każdy przypadek;</w:t>
      </w:r>
    </w:p>
    <w:p w14:paraId="46C38BBA" w14:textId="50844B28" w:rsidR="005C7545" w:rsidRDefault="005C7545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5C7545">
        <w:rPr>
          <w:rFonts w:cstheme="minorHAnsi"/>
          <w:sz w:val="20"/>
          <w:szCs w:val="20"/>
        </w:rPr>
        <w:t xml:space="preserve">za każdy przypadek konieczności czasowego zamknięcia całości lub części pływalni z przyczyn leżących po stronie Wykonawcy – w wysokości </w:t>
      </w:r>
      <w:r w:rsidRPr="005C7545">
        <w:rPr>
          <w:rFonts w:cstheme="minorHAnsi"/>
          <w:b/>
          <w:bCs/>
          <w:sz w:val="20"/>
          <w:szCs w:val="20"/>
        </w:rPr>
        <w:t>10.000,00 zł</w:t>
      </w:r>
      <w:r w:rsidRPr="005C7545">
        <w:rPr>
          <w:rFonts w:cstheme="minorHAnsi"/>
          <w:sz w:val="20"/>
          <w:szCs w:val="20"/>
        </w:rPr>
        <w:t xml:space="preserve"> za każdy rozpoczęty dzień ograniczenia funkcjonowania obiektu.</w:t>
      </w:r>
    </w:p>
    <w:p w14:paraId="1D6CA3EA" w14:textId="65CAC4E7" w:rsidR="00016456" w:rsidRPr="00445D4E" w:rsidRDefault="00016456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każdy przypadek naruszenia obowiązku realizacji Przedmiotu Umowy przy pomocy osób zatrudnionych na podstawie umowy o pracę, o którym mowa w § 3 ust. 12 - w wysokości 5.000 zł nie więcej niż 10% wynagrodzenia brutto określonego w § 10 ust. 1</w:t>
      </w:r>
    </w:p>
    <w:p w14:paraId="51F28DF8" w14:textId="77777777" w:rsidR="00BF0B98" w:rsidRPr="00445D4E" w:rsidRDefault="003C2569" w:rsidP="00987346">
      <w:pPr>
        <w:numPr>
          <w:ilvl w:val="0"/>
          <w:numId w:val="18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lastRenderedPageBreak/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51F28DF9" w14:textId="77777777" w:rsidR="00BF0B98" w:rsidRPr="00445D4E" w:rsidRDefault="00BF0B98" w:rsidP="00987346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Zamawiający </w:t>
      </w:r>
      <w:r w:rsidRPr="00445D4E">
        <w:rPr>
          <w:rFonts w:cstheme="minorHAnsi"/>
          <w:sz w:val="20"/>
          <w:szCs w:val="20"/>
        </w:rPr>
        <w:t xml:space="preserve">zapłaci </w:t>
      </w:r>
      <w:r w:rsidRPr="00445D4E">
        <w:rPr>
          <w:rFonts w:cstheme="minorHAnsi"/>
          <w:b/>
          <w:bCs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 xml:space="preserve"> karę umowną:</w:t>
      </w:r>
    </w:p>
    <w:p w14:paraId="51F28DFA" w14:textId="77777777" w:rsidR="00BF0B98" w:rsidRPr="00445D4E" w:rsidRDefault="00BF0B98" w:rsidP="00987346">
      <w:pPr>
        <w:pStyle w:val="Tekstpodstawowywcity2"/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445D4E" w:rsidRDefault="00BF0B98" w:rsidP="00987346">
      <w:pPr>
        <w:pStyle w:val="Tekstpodstawowywcity2"/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445D4E" w:rsidRDefault="00BF0B98" w:rsidP="00987346">
      <w:pPr>
        <w:pStyle w:val="Tekstpodstawowywcity2"/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445D4E" w:rsidRDefault="00BF0B98" w:rsidP="00987346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445D4E">
        <w:rPr>
          <w:rFonts w:cstheme="minorHAnsi"/>
          <w:sz w:val="20"/>
          <w:szCs w:val="20"/>
        </w:rPr>
        <w:t>.</w:t>
      </w:r>
    </w:p>
    <w:p w14:paraId="3BC73DDF" w14:textId="77777777" w:rsidR="007E7868" w:rsidRPr="00445D4E" w:rsidRDefault="007E7868" w:rsidP="00987346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445D4E">
        <w:rPr>
          <w:rFonts w:cstheme="minorHAns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445D4E" w:rsidRDefault="007E7868" w:rsidP="00987346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445D4E">
        <w:rPr>
          <w:rFonts w:cstheme="minorHAnsi"/>
          <w:sz w:val="20"/>
          <w:szCs w:val="20"/>
        </w:rPr>
        <w:t>.</w:t>
      </w:r>
    </w:p>
    <w:p w14:paraId="51F28DFF" w14:textId="77777777" w:rsidR="000233A9" w:rsidRPr="00445D4E" w:rsidRDefault="001C3FE1" w:rsidP="00987346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Ustala się górny limit kar umownych na poziomie do 20% wynagrodzenia brutto określonego w § </w:t>
      </w:r>
      <w:r w:rsidR="0012388A" w:rsidRPr="00445D4E">
        <w:rPr>
          <w:rFonts w:cstheme="minorHAnsi"/>
          <w:sz w:val="20"/>
          <w:szCs w:val="20"/>
        </w:rPr>
        <w:t>10</w:t>
      </w:r>
      <w:r w:rsidRPr="00445D4E">
        <w:rPr>
          <w:rFonts w:cstheme="minorHAnsi"/>
          <w:sz w:val="20"/>
          <w:szCs w:val="20"/>
        </w:rPr>
        <w:t xml:space="preserve"> ust. 1 umowy.</w:t>
      </w:r>
    </w:p>
    <w:p w14:paraId="51F28E00" w14:textId="77777777" w:rsidR="00BF0B98" w:rsidRPr="00445D4E" w:rsidRDefault="00BF0B98" w:rsidP="00987346">
      <w:pPr>
        <w:pStyle w:val="Tekstpodstawowywcity2"/>
        <w:numPr>
          <w:ilvl w:val="0"/>
          <w:numId w:val="17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445D4E">
        <w:rPr>
          <w:rFonts w:cstheme="minorHAnsi"/>
          <w:sz w:val="20"/>
          <w:szCs w:val="20"/>
        </w:rPr>
        <w:t>.</w:t>
      </w:r>
    </w:p>
    <w:p w14:paraId="40EAE762" w14:textId="77777777" w:rsidR="005643A5" w:rsidRPr="00445D4E" w:rsidRDefault="005643A5" w:rsidP="00EE6290">
      <w:pPr>
        <w:pStyle w:val="Tekstpodstawowywcity2"/>
        <w:spacing w:line="276" w:lineRule="auto"/>
        <w:ind w:left="0"/>
        <w:jc w:val="center"/>
        <w:rPr>
          <w:rFonts w:cstheme="minorHAnsi"/>
          <w:b/>
          <w:bCs/>
          <w:sz w:val="20"/>
          <w:szCs w:val="20"/>
        </w:rPr>
      </w:pPr>
    </w:p>
    <w:p w14:paraId="51F28E01" w14:textId="3A433F94" w:rsidR="00BF0B98" w:rsidRPr="00445D4E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21</w:t>
      </w:r>
    </w:p>
    <w:p w14:paraId="51F28E02" w14:textId="77777777" w:rsidR="00AA2282" w:rsidRPr="00445D4E" w:rsidRDefault="00AA2282" w:rsidP="00FD1060">
      <w:pPr>
        <w:pStyle w:val="Tekstpodstawowywcity2"/>
        <w:numPr>
          <w:ilvl w:val="2"/>
          <w:numId w:val="44"/>
        </w:numPr>
        <w:spacing w:line="276" w:lineRule="auto"/>
        <w:ind w:left="360" w:hanging="36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przypadku odstąpienia od umowy (przez Wykonawcę albo Zamawiającego) </w:t>
      </w:r>
      <w:r w:rsidRPr="00445D4E">
        <w:rPr>
          <w:rFonts w:cstheme="minorHAnsi"/>
          <w:b/>
          <w:bCs/>
          <w:sz w:val="20"/>
          <w:szCs w:val="20"/>
        </w:rPr>
        <w:t>Wykonawca</w:t>
      </w:r>
      <w:r w:rsidRPr="00445D4E">
        <w:rPr>
          <w:rFonts w:cstheme="minorHAns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445D4E" w:rsidRDefault="00AA2282" w:rsidP="00FD1060">
      <w:pPr>
        <w:pStyle w:val="Tekstpodstawowywcity2"/>
        <w:numPr>
          <w:ilvl w:val="2"/>
          <w:numId w:val="44"/>
        </w:numPr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 xml:space="preserve">Zamawiającemu, </w:t>
      </w:r>
      <w:r w:rsidRPr="00445D4E">
        <w:rPr>
          <w:rFonts w:cstheme="minorHAnsi"/>
          <w:sz w:val="20"/>
          <w:szCs w:val="20"/>
        </w:rPr>
        <w:t>niezależnie od przepisów Kodeksu cywilnego oraz okoliczności przewidzianych w § 1 ust. 3 i nast. umowy,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77777777" w:rsidR="00AA2282" w:rsidRPr="00445D4E" w:rsidRDefault="00AA2282" w:rsidP="00AA2282">
      <w:pPr>
        <w:pStyle w:val="Tekstpodstawowywcity2"/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1)</w:t>
      </w:r>
      <w:r w:rsidRPr="00445D4E">
        <w:rPr>
          <w:rFonts w:cstheme="minorHAnsi"/>
          <w:sz w:val="20"/>
          <w:szCs w:val="20"/>
        </w:rPr>
        <w:tab/>
        <w:t>w razie gdy Wykonawca nie rozpoczął realizacji Robót w terminie przewidzianym w § 2 ust. 2 Umowy;</w:t>
      </w:r>
    </w:p>
    <w:p w14:paraId="51F28E05" w14:textId="77777777" w:rsidR="00AA2282" w:rsidRPr="00445D4E" w:rsidRDefault="00AA2282" w:rsidP="00AA2282">
      <w:pPr>
        <w:pStyle w:val="Tekstpodstawowywcity2"/>
        <w:spacing w:line="276" w:lineRule="auto"/>
        <w:ind w:left="703" w:hanging="420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2)</w:t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445D4E">
        <w:rPr>
          <w:rFonts w:cstheme="minorHAnsi"/>
          <w:sz w:val="20"/>
          <w:szCs w:val="20"/>
        </w:rPr>
        <w:br/>
        <w:t>10 dni;</w:t>
      </w:r>
    </w:p>
    <w:p w14:paraId="51F28E06" w14:textId="77777777" w:rsidR="00AA2282" w:rsidRPr="00445D4E" w:rsidRDefault="00AA2282" w:rsidP="00AA2282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3)</w:t>
      </w:r>
      <w:r w:rsidRPr="00445D4E">
        <w:rPr>
          <w:rFonts w:cstheme="minorHAnsi"/>
          <w:sz w:val="20"/>
          <w:szCs w:val="20"/>
        </w:rPr>
        <w:tab/>
        <w:t xml:space="preserve">w razie gdy opóźnienie Wykonawcy w realizacji Przedmiotu </w:t>
      </w:r>
      <w:r w:rsidR="00BE20BD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>mowy w stosunku do Harmonogramu przekracza 10 dni;</w:t>
      </w:r>
    </w:p>
    <w:p w14:paraId="51F28E07" w14:textId="77777777" w:rsidR="00AA2282" w:rsidRPr="00445D4E" w:rsidRDefault="00EE01F6" w:rsidP="00AA2282">
      <w:pPr>
        <w:pStyle w:val="Tekstpodstawowywcity2"/>
        <w:spacing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 </w:t>
      </w:r>
      <w:r w:rsidR="00AA2282" w:rsidRPr="00445D4E">
        <w:rPr>
          <w:rFonts w:cstheme="minorHAns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445D4E" w:rsidRDefault="00AA2282" w:rsidP="00AA2282">
      <w:pPr>
        <w:pStyle w:val="Tekstpodstawowywcity2"/>
        <w:spacing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4)</w:t>
      </w:r>
      <w:r w:rsidRPr="00445D4E">
        <w:rPr>
          <w:rFonts w:cstheme="minorHAns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445D4E" w:rsidRDefault="00AA2282" w:rsidP="00AA2282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5)</w:t>
      </w:r>
      <w:r w:rsidRPr="00445D4E">
        <w:rPr>
          <w:rFonts w:cstheme="minorHAns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77777777" w:rsidR="00AA2282" w:rsidRPr="00445D4E" w:rsidRDefault="00AA2282" w:rsidP="00AA2282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6)</w:t>
      </w:r>
      <w:r w:rsidRPr="00445D4E">
        <w:rPr>
          <w:rFonts w:cstheme="minorHAns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nie wykonuje swoich obowiązków lub wykonuje swoje obowiązki w sposób </w:t>
      </w:r>
      <w:r w:rsidRPr="00445D4E">
        <w:rPr>
          <w:rFonts w:cstheme="minorHAnsi"/>
          <w:sz w:val="20"/>
          <w:szCs w:val="20"/>
        </w:rPr>
        <w:lastRenderedPageBreak/>
        <w:t>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51F28E0B" w14:textId="77777777" w:rsidR="00AA2282" w:rsidRPr="00445D4E" w:rsidRDefault="00AA2282" w:rsidP="00AA2282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3. W przypadku odstąpienia od Umowy, Wykonawcę oraz Zamawiającego obciążają następujące obowiązki szczegółowe:</w:t>
      </w:r>
    </w:p>
    <w:p w14:paraId="51F28E0C" w14:textId="77777777" w:rsidR="00AA2282" w:rsidRPr="00445D4E" w:rsidRDefault="00AA2282" w:rsidP="00987346">
      <w:pPr>
        <w:pStyle w:val="Tekstpodstawowywcity2"/>
        <w:numPr>
          <w:ilvl w:val="0"/>
          <w:numId w:val="33"/>
        </w:numPr>
        <w:tabs>
          <w:tab w:val="left" w:pos="1134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445D4E" w:rsidRDefault="00AA2282" w:rsidP="00987346">
      <w:pPr>
        <w:pStyle w:val="Tekstpodstawowywcity2"/>
        <w:numPr>
          <w:ilvl w:val="0"/>
          <w:numId w:val="33"/>
        </w:numPr>
        <w:tabs>
          <w:tab w:val="left" w:pos="1134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51F28E0E" w14:textId="77777777" w:rsidR="00AA2282" w:rsidRPr="00445D4E" w:rsidRDefault="00AA2282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51F28E0F" w14:textId="77777777" w:rsidR="00AA2282" w:rsidRPr="00445D4E" w:rsidRDefault="005223EE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5.</w:t>
      </w:r>
      <w:r w:rsidRPr="00445D4E">
        <w:rPr>
          <w:rFonts w:cstheme="minorHAnsi"/>
          <w:sz w:val="20"/>
          <w:szCs w:val="20"/>
        </w:rPr>
        <w:tab/>
      </w:r>
      <w:r w:rsidR="00AA2282" w:rsidRPr="00445D4E">
        <w:rPr>
          <w:rFonts w:cstheme="minorHAns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51F28E10" w14:textId="77777777" w:rsidR="00AA2282" w:rsidRPr="00445D4E" w:rsidRDefault="005223EE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6</w:t>
      </w:r>
      <w:r w:rsidR="00AA2282" w:rsidRPr="00445D4E">
        <w:rPr>
          <w:rFonts w:cstheme="minorHAnsi"/>
          <w:sz w:val="20"/>
          <w:szCs w:val="20"/>
        </w:rPr>
        <w:t xml:space="preserve">. </w:t>
      </w:r>
      <w:r w:rsidRPr="00445D4E">
        <w:rPr>
          <w:rFonts w:cstheme="minorHAnsi"/>
          <w:sz w:val="20"/>
          <w:szCs w:val="20"/>
        </w:rPr>
        <w:tab/>
      </w:r>
      <w:r w:rsidR="00AA2282" w:rsidRPr="00445D4E">
        <w:rPr>
          <w:rFonts w:cstheme="minorHAnsi"/>
          <w:sz w:val="20"/>
          <w:szCs w:val="20"/>
        </w:rPr>
        <w:t>W protokole inwentaryzacji prac, o którym mowa w</w:t>
      </w:r>
      <w:r w:rsidRPr="00445D4E">
        <w:rPr>
          <w:rFonts w:cstheme="minorHAnsi"/>
          <w:sz w:val="20"/>
          <w:szCs w:val="20"/>
        </w:rPr>
        <w:t xml:space="preserve"> </w:t>
      </w:r>
      <w:r w:rsidR="00AA2282" w:rsidRPr="00445D4E">
        <w:rPr>
          <w:rFonts w:cstheme="minorHAns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51F28E11" w14:textId="77777777" w:rsidR="00AA2282" w:rsidRPr="00445D4E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7.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="00AA2282" w:rsidRPr="00445D4E">
        <w:rPr>
          <w:rFonts w:cstheme="minorHAns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445D4E">
        <w:rPr>
          <w:rFonts w:cstheme="minorHAnsi"/>
          <w:sz w:val="20"/>
          <w:szCs w:val="20"/>
        </w:rPr>
        <w:t xml:space="preserve"> </w:t>
      </w:r>
    </w:p>
    <w:p w14:paraId="51F28E12" w14:textId="77777777" w:rsidR="00AA2282" w:rsidRPr="00445D4E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8</w:t>
      </w:r>
      <w:r w:rsidR="00AA2282" w:rsidRPr="00445D4E">
        <w:rPr>
          <w:rFonts w:cstheme="minorHAnsi"/>
          <w:sz w:val="20"/>
          <w:szCs w:val="20"/>
        </w:rPr>
        <w:t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="00AA2282" w:rsidRPr="00445D4E">
        <w:rPr>
          <w:rFonts w:cstheme="minorHAns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51F28E13" w14:textId="77777777" w:rsidR="00AA2282" w:rsidRPr="00445D4E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9</w:t>
      </w:r>
      <w:r w:rsidR="00AA2282" w:rsidRPr="00445D4E">
        <w:rPr>
          <w:rFonts w:cstheme="minorHAnsi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51F28E14" w14:textId="609A3793" w:rsidR="00AA2282" w:rsidRPr="00445D4E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10</w:t>
      </w:r>
      <w:r w:rsidR="00AA2282" w:rsidRPr="00445D4E">
        <w:rPr>
          <w:rFonts w:cstheme="minorHAnsi"/>
          <w:sz w:val="20"/>
          <w:szCs w:val="20"/>
        </w:rPr>
        <w:t xml:space="preserve">. W razie odstąpienia od umowy, </w:t>
      </w:r>
      <w:r w:rsidR="00AA2282" w:rsidRPr="00445D4E">
        <w:rPr>
          <w:rFonts w:cstheme="minorHAnsi"/>
          <w:b/>
          <w:bCs/>
          <w:sz w:val="20"/>
          <w:szCs w:val="20"/>
        </w:rPr>
        <w:t>Zamawiający</w:t>
      </w:r>
      <w:r w:rsidR="00AA2282" w:rsidRPr="00445D4E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51F28E15" w14:textId="1FB543C3" w:rsidR="00473D33" w:rsidRPr="00445D4E" w:rsidRDefault="00473D33" w:rsidP="00473D33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</w:t>
      </w:r>
      <w:r w:rsidR="001821D3">
        <w:rPr>
          <w:rFonts w:cstheme="minorHAnsi"/>
          <w:b/>
          <w:bCs/>
          <w:sz w:val="20"/>
          <w:szCs w:val="20"/>
        </w:rPr>
        <w:t>2</w:t>
      </w:r>
    </w:p>
    <w:p w14:paraId="51F28E16" w14:textId="0EEB8B84" w:rsidR="00473D33" w:rsidRPr="00445D4E" w:rsidRDefault="00473D33" w:rsidP="00987346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lastRenderedPageBreak/>
        <w:t>W sprawach nieuregulowanych niniejszą umową znajdują zastosowanie przepisy Kodeksu Cywilnego</w:t>
      </w:r>
      <w:r w:rsidRPr="00445D4E">
        <w:rPr>
          <w:rFonts w:cstheme="minorHAnsi"/>
          <w:b/>
          <w:sz w:val="20"/>
          <w:szCs w:val="20"/>
        </w:rPr>
        <w:t>,</w:t>
      </w:r>
      <w:r w:rsidRPr="00445D4E">
        <w:rPr>
          <w:rFonts w:cstheme="minorHAnsi"/>
          <w:sz w:val="20"/>
          <w:szCs w:val="20"/>
        </w:rPr>
        <w:t xml:space="preserve"> ustawy z dnia 11 września 2019 r. Prawo zamówień publicznych (tekst jednolity </w:t>
      </w:r>
      <w:r w:rsidRPr="00445D4E">
        <w:rPr>
          <w:rFonts w:cstheme="minorHAnsi"/>
          <w:bCs/>
          <w:sz w:val="20"/>
          <w:szCs w:val="20"/>
        </w:rPr>
        <w:t>Dz. U. z</w:t>
      </w:r>
      <w:r w:rsidRPr="00445D4E">
        <w:rPr>
          <w:rFonts w:cstheme="minorHAnsi"/>
          <w:b/>
          <w:bCs/>
          <w:sz w:val="20"/>
          <w:szCs w:val="20"/>
        </w:rPr>
        <w:t xml:space="preserve"> </w:t>
      </w:r>
      <w:r w:rsidR="00612C50">
        <w:rPr>
          <w:rFonts w:cstheme="minorHAnsi"/>
          <w:spacing w:val="-4"/>
          <w:sz w:val="20"/>
          <w:szCs w:val="20"/>
        </w:rPr>
        <w:t>2026</w:t>
      </w:r>
      <w:r w:rsidRPr="00445D4E">
        <w:rPr>
          <w:rFonts w:cstheme="minorHAnsi"/>
          <w:spacing w:val="-4"/>
          <w:sz w:val="20"/>
          <w:szCs w:val="20"/>
        </w:rPr>
        <w:t xml:space="preserve"> r. poz. </w:t>
      </w:r>
      <w:r w:rsidR="00612C50">
        <w:rPr>
          <w:rFonts w:cstheme="minorHAnsi"/>
          <w:spacing w:val="-4"/>
          <w:sz w:val="20"/>
          <w:szCs w:val="20"/>
        </w:rPr>
        <w:t>793</w:t>
      </w:r>
      <w:r w:rsidRPr="00445D4E">
        <w:rPr>
          <w:rFonts w:cstheme="minorHAnsi"/>
          <w:sz w:val="20"/>
          <w:szCs w:val="20"/>
        </w:rPr>
        <w:t xml:space="preserve">) oraz inne obowiązujące przepisy prawa. </w:t>
      </w:r>
    </w:p>
    <w:p w14:paraId="51F28E17" w14:textId="77777777" w:rsidR="00473D33" w:rsidRPr="00445D4E" w:rsidRDefault="00473D33" w:rsidP="00987346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eastAsia="Times New Roman" w:cstheme="minorHAns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445D4E" w:rsidRDefault="00473D33" w:rsidP="00987346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W razie ewentualnych sporów rozstrzygać je będzie Sąd Powszechny właściwy dla siedziby </w:t>
      </w:r>
      <w:r w:rsidRPr="00445D4E">
        <w:rPr>
          <w:rFonts w:cstheme="minorHAnsi"/>
          <w:b/>
          <w:sz w:val="20"/>
          <w:szCs w:val="20"/>
        </w:rPr>
        <w:t>Zamawiającego.</w:t>
      </w:r>
    </w:p>
    <w:p w14:paraId="51F28E19" w14:textId="68383FAE" w:rsidR="00473D33" w:rsidRPr="00445D4E" w:rsidRDefault="00473D33" w:rsidP="00473D33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</w:t>
      </w:r>
      <w:r w:rsidR="001821D3">
        <w:rPr>
          <w:rFonts w:cstheme="minorHAnsi"/>
          <w:b/>
          <w:bCs/>
          <w:sz w:val="20"/>
          <w:szCs w:val="20"/>
        </w:rPr>
        <w:t>3</w:t>
      </w:r>
    </w:p>
    <w:p w14:paraId="51F28E1A" w14:textId="77777777" w:rsidR="00473D33" w:rsidRPr="00445D4E" w:rsidRDefault="00473D33" w:rsidP="00473D33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51F28E1B" w14:textId="1EEFE7A6" w:rsidR="00473D33" w:rsidRPr="00445D4E" w:rsidRDefault="00473D33" w:rsidP="00473D33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</w:t>
      </w:r>
      <w:r w:rsidR="001821D3">
        <w:rPr>
          <w:rFonts w:cstheme="minorHAnsi"/>
          <w:b/>
          <w:bCs/>
          <w:sz w:val="20"/>
          <w:szCs w:val="20"/>
        </w:rPr>
        <w:t>4</w:t>
      </w:r>
    </w:p>
    <w:p w14:paraId="51F28E1C" w14:textId="77777777" w:rsidR="00473D33" w:rsidRPr="00445D4E" w:rsidRDefault="00473D33" w:rsidP="00473D33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Umowa została sporządzona w trzech jednobrzmiących egzemplarzach, z czego 2 egzemplarze dla </w:t>
      </w:r>
      <w:r w:rsidRPr="00445D4E">
        <w:rPr>
          <w:rFonts w:cstheme="minorHAnsi"/>
          <w:b/>
          <w:sz w:val="20"/>
          <w:szCs w:val="20"/>
        </w:rPr>
        <w:t xml:space="preserve">Zamawiającego </w:t>
      </w:r>
      <w:r w:rsidRPr="00445D4E">
        <w:rPr>
          <w:rFonts w:cstheme="minorHAnsi"/>
          <w:sz w:val="20"/>
          <w:szCs w:val="20"/>
        </w:rPr>
        <w:t xml:space="preserve">i 1 dla </w:t>
      </w:r>
      <w:r w:rsidRPr="00445D4E">
        <w:rPr>
          <w:rFonts w:cstheme="minorHAnsi"/>
          <w:b/>
          <w:sz w:val="20"/>
          <w:szCs w:val="20"/>
        </w:rPr>
        <w:t>Wykonawcy</w:t>
      </w:r>
      <w:r w:rsidRPr="00445D4E">
        <w:rPr>
          <w:rFonts w:cstheme="minorHAnsi"/>
          <w:sz w:val="20"/>
          <w:szCs w:val="20"/>
        </w:rPr>
        <w:t>.</w:t>
      </w:r>
      <w:r w:rsidR="00EE01F6" w:rsidRPr="00445D4E">
        <w:rPr>
          <w:rFonts w:cstheme="minorHAnsi"/>
          <w:sz w:val="20"/>
          <w:szCs w:val="20"/>
        </w:rPr>
        <w:t xml:space="preserve"> </w:t>
      </w:r>
    </w:p>
    <w:p w14:paraId="51F28E1D" w14:textId="5141DA03" w:rsidR="00473D33" w:rsidRPr="00445D4E" w:rsidRDefault="00473D33" w:rsidP="00473D33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bCs/>
          <w:sz w:val="20"/>
          <w:szCs w:val="20"/>
        </w:rPr>
        <w:t>§ 2</w:t>
      </w:r>
      <w:r w:rsidR="001821D3">
        <w:rPr>
          <w:rFonts w:cstheme="minorHAnsi"/>
          <w:b/>
          <w:bCs/>
          <w:sz w:val="20"/>
          <w:szCs w:val="20"/>
        </w:rPr>
        <w:t>5</w:t>
      </w:r>
    </w:p>
    <w:p w14:paraId="51F28E1E" w14:textId="77777777" w:rsidR="00473D33" w:rsidRPr="00445D4E" w:rsidRDefault="00473D33" w:rsidP="00473D33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Integralną część niniejszej umowy stanowią:</w:t>
      </w:r>
    </w:p>
    <w:p w14:paraId="51F28E1F" w14:textId="77777777" w:rsidR="00473D33" w:rsidRPr="00445D4E" w:rsidRDefault="00473D33" w:rsidP="00987346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Specyfikacja warunków zamówienia.</w:t>
      </w:r>
    </w:p>
    <w:p w14:paraId="51F28E20" w14:textId="77777777" w:rsidR="00473D33" w:rsidRPr="00445D4E" w:rsidRDefault="00473D33" w:rsidP="00987346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Oferta wykonawcy</w:t>
      </w:r>
    </w:p>
    <w:p w14:paraId="51F28E21" w14:textId="77777777" w:rsidR="00473D33" w:rsidRPr="00445D4E" w:rsidRDefault="00473D33" w:rsidP="00987346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Kosztorys ofertowy</w:t>
      </w:r>
      <w:r w:rsidR="00EE01F6" w:rsidRPr="00445D4E">
        <w:rPr>
          <w:rFonts w:cstheme="minorHAnsi"/>
          <w:sz w:val="20"/>
          <w:szCs w:val="20"/>
        </w:rPr>
        <w:t xml:space="preserve"> </w:t>
      </w:r>
    </w:p>
    <w:p w14:paraId="51F28E22" w14:textId="77777777" w:rsidR="00473D33" w:rsidRPr="00445D4E" w:rsidRDefault="00473D33" w:rsidP="00987346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Harmonogram finansowo – rzeczowy</w:t>
      </w:r>
    </w:p>
    <w:p w14:paraId="51F28E23" w14:textId="77777777" w:rsidR="00473D33" w:rsidRPr="00445D4E" w:rsidRDefault="00473D33" w:rsidP="00987346">
      <w:pPr>
        <w:pStyle w:val="Tekstpodstawowywcity2"/>
        <w:numPr>
          <w:ilvl w:val="1"/>
          <w:numId w:val="20"/>
        </w:numPr>
        <w:spacing w:line="276" w:lineRule="auto"/>
        <w:ind w:left="720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Karta gwarancyjna</w:t>
      </w:r>
    </w:p>
    <w:p w14:paraId="51F28E25" w14:textId="77777777" w:rsidR="00473D33" w:rsidRPr="00445D4E" w:rsidRDefault="00473D33" w:rsidP="00473D33">
      <w:pPr>
        <w:pStyle w:val="Tekstpodstawowy"/>
        <w:spacing w:line="276" w:lineRule="auto"/>
        <w:rPr>
          <w:rFonts w:asciiTheme="minorHAnsi" w:hAnsiTheme="minorHAnsi" w:cstheme="minorHAnsi"/>
          <w:b/>
          <w:bCs/>
          <w:sz w:val="20"/>
        </w:rPr>
      </w:pPr>
    </w:p>
    <w:p w14:paraId="51F28E26" w14:textId="77777777" w:rsidR="00473D33" w:rsidRPr="00445D4E" w:rsidRDefault="00473D33" w:rsidP="00473D33">
      <w:pPr>
        <w:pStyle w:val="Tekstpodstawowy"/>
        <w:spacing w:line="276" w:lineRule="auto"/>
        <w:rPr>
          <w:rFonts w:asciiTheme="minorHAnsi" w:hAnsiTheme="minorHAnsi" w:cstheme="minorHAnsi"/>
          <w:sz w:val="20"/>
        </w:rPr>
      </w:pPr>
      <w:r w:rsidRPr="00445D4E">
        <w:rPr>
          <w:rFonts w:asciiTheme="minorHAnsi" w:hAnsiTheme="minorHAnsi" w:cstheme="minorHAnsi"/>
          <w:b/>
          <w:bCs/>
          <w:sz w:val="20"/>
        </w:rPr>
        <w:t>ZAMAWIAJĄCY:</w:t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</w:r>
      <w:r w:rsidRPr="00445D4E">
        <w:rPr>
          <w:rFonts w:asciiTheme="minorHAnsi" w:hAnsiTheme="minorHAnsi" w:cstheme="minorHAnsi"/>
          <w:b/>
          <w:bCs/>
          <w:sz w:val="20"/>
        </w:rPr>
        <w:tab/>
        <w:t>WYKONAWCA:</w:t>
      </w:r>
    </w:p>
    <w:p w14:paraId="51F28E27" w14:textId="77777777" w:rsidR="00EA4D95" w:rsidRPr="00445D4E" w:rsidRDefault="00473D33" w:rsidP="00473D33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br w:type="column"/>
      </w:r>
      <w:r w:rsidR="00EA4D95" w:rsidRPr="00445D4E">
        <w:rPr>
          <w:rFonts w:cstheme="minorHAns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wykonanych robót w okresie gwarancji</w:t>
      </w:r>
    </w:p>
    <w:p w14:paraId="51F28E29" w14:textId="27839E11" w:rsidR="00585061" w:rsidRPr="00445D4E" w:rsidRDefault="008F655F" w:rsidP="00874ECB">
      <w:pPr>
        <w:shd w:val="clear" w:color="auto" w:fill="FFFFFF" w:themeFill="background1"/>
        <w:ind w:left="30"/>
        <w:jc w:val="center"/>
        <w:rPr>
          <w:rFonts w:cstheme="minorHAnsi"/>
          <w:b/>
          <w:color w:val="000000"/>
          <w:sz w:val="20"/>
          <w:szCs w:val="20"/>
        </w:rPr>
      </w:pPr>
      <w:r w:rsidRPr="00445D4E">
        <w:rPr>
          <w:rFonts w:cstheme="minorHAnsi"/>
          <w:b/>
          <w:color w:val="000000"/>
          <w:sz w:val="20"/>
          <w:szCs w:val="20"/>
        </w:rPr>
        <w:t>„</w:t>
      </w:r>
      <w:r w:rsidR="00A53960" w:rsidRPr="00A53960">
        <w:rPr>
          <w:rFonts w:cstheme="minorHAnsi"/>
          <w:b/>
          <w:bCs/>
          <w:sz w:val="20"/>
          <w:szCs w:val="20"/>
        </w:rPr>
        <w:t>Wykonanie naprawy dachu na budynku Basenu w Kazimierzy Wielkiej</w:t>
      </w:r>
      <w:r w:rsidRPr="00445D4E">
        <w:rPr>
          <w:rFonts w:cstheme="minorHAnsi"/>
          <w:b/>
          <w:color w:val="000000"/>
          <w:sz w:val="20"/>
          <w:szCs w:val="20"/>
        </w:rPr>
        <w:t xml:space="preserve">” </w:t>
      </w:r>
    </w:p>
    <w:p w14:paraId="51F28E2A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§ 1</w:t>
      </w:r>
    </w:p>
    <w:p w14:paraId="51F28E2B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Przedmiot i termin gwarancji</w:t>
      </w:r>
    </w:p>
    <w:p w14:paraId="51F28E2C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1. Gwarant odpowiada wobec Zamawiającego z tytułu niniejszej Karty Gwarancyjnej za cały </w:t>
      </w:r>
      <w:r w:rsidR="00ED648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 </w:t>
      </w:r>
      <w:r w:rsidR="00ED648D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>mowy, w tym także za części realizowane przez podwykonawców.</w:t>
      </w:r>
    </w:p>
    <w:p w14:paraId="51F28E2D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445D4E">
        <w:rPr>
          <w:rFonts w:cstheme="minorHAnsi"/>
          <w:sz w:val="20"/>
          <w:szCs w:val="20"/>
          <w:vertAlign w:val="superscript"/>
        </w:rPr>
        <w:t>1</w:t>
      </w:r>
      <w:r w:rsidRPr="00445D4E">
        <w:rPr>
          <w:rFonts w:cstheme="minorHAnsi"/>
          <w:sz w:val="20"/>
          <w:szCs w:val="20"/>
        </w:rPr>
        <w:t xml:space="preserve"> § 1 k.c.</w:t>
      </w:r>
    </w:p>
    <w:p w14:paraId="51F28E30" w14:textId="77777777" w:rsidR="00EA4D95" w:rsidRPr="00445D4E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5. Okres gwarancji wynosi </w:t>
      </w:r>
      <w:r w:rsidRPr="00445D4E">
        <w:rPr>
          <w:rFonts w:cstheme="minorHAnsi"/>
          <w:b/>
          <w:sz w:val="20"/>
          <w:szCs w:val="20"/>
        </w:rPr>
        <w:t xml:space="preserve">…. </w:t>
      </w:r>
      <w:r w:rsidR="001E62D8" w:rsidRPr="00445D4E">
        <w:rPr>
          <w:rFonts w:cstheme="minorHAnsi"/>
          <w:b/>
          <w:sz w:val="20"/>
          <w:szCs w:val="20"/>
        </w:rPr>
        <w:t>miesięcy</w:t>
      </w:r>
      <w:r w:rsidRPr="00445D4E">
        <w:rPr>
          <w:rFonts w:cstheme="minorHAnsi"/>
          <w:sz w:val="20"/>
          <w:szCs w:val="20"/>
        </w:rPr>
        <w:t>, licząc od dnia odbioru końcowego.</w:t>
      </w:r>
    </w:p>
    <w:p w14:paraId="51F28E31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§ 2</w:t>
      </w:r>
    </w:p>
    <w:p w14:paraId="51F28E32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Obowiązki i uprawnienia stron</w:t>
      </w:r>
    </w:p>
    <w:p w14:paraId="51F28E33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a) żądania usunięcia wady przedmiotu Umowy, a w przypadku gdy dana rzecz wchodząca w zakres </w:t>
      </w:r>
      <w:r w:rsidR="00ED648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 xml:space="preserve">rzedmiotu </w:t>
      </w:r>
      <w:r w:rsidR="00ED648D" w:rsidRPr="00445D4E">
        <w:rPr>
          <w:rFonts w:cstheme="minorHAnsi"/>
          <w:sz w:val="20"/>
          <w:szCs w:val="20"/>
        </w:rPr>
        <w:t>u</w:t>
      </w:r>
      <w:r w:rsidRPr="00445D4E">
        <w:rPr>
          <w:rFonts w:cstheme="minorHAns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b) wskazania trybu usunięcia wady/wymiany rzeczy na wolną od wad;</w:t>
      </w:r>
    </w:p>
    <w:p w14:paraId="51F28E36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d) żądania od Gwaranta odszkodowania za nieterminowe usunięcia wad lub wymiany rzeczy na wolną od wad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>w wysokości przewyższającej kwotę kary umownej, o której mowa w § 20 ust.1</w:t>
      </w:r>
      <w:r w:rsidR="00EE01F6"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 xml:space="preserve">pkt. </w:t>
      </w:r>
      <w:r w:rsidR="00714FA8" w:rsidRPr="00445D4E">
        <w:rPr>
          <w:rFonts w:cstheme="minorHAnsi"/>
          <w:sz w:val="20"/>
          <w:szCs w:val="20"/>
        </w:rPr>
        <w:t>9</w:t>
      </w:r>
      <w:r w:rsidRPr="00445D4E">
        <w:rPr>
          <w:rFonts w:cstheme="minorHAnsi"/>
          <w:sz w:val="20"/>
          <w:szCs w:val="20"/>
        </w:rPr>
        <w:t>) umowy</w:t>
      </w:r>
    </w:p>
    <w:p w14:paraId="51F28E38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445D4E">
        <w:rPr>
          <w:rFonts w:cstheme="minorHAnsi"/>
          <w:sz w:val="20"/>
          <w:szCs w:val="20"/>
        </w:rPr>
        <w:t>P</w:t>
      </w:r>
      <w:r w:rsidRPr="00445D4E">
        <w:rPr>
          <w:rFonts w:cstheme="minorHAnsi"/>
          <w:sz w:val="20"/>
          <w:szCs w:val="20"/>
        </w:rPr>
        <w:t>rzedmiotu umowy na wolną od wad;</w:t>
      </w:r>
    </w:p>
    <w:p w14:paraId="51F28E39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3. Nie podlegają z tytułu gwarancji wady powstałe na skutek:</w:t>
      </w:r>
    </w:p>
    <w:p w14:paraId="51F28E3A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c) szkód wynikłych z winy Użytkownika.</w:t>
      </w:r>
    </w:p>
    <w:p w14:paraId="51F28E3D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445D4E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551F0990" w14:textId="77777777" w:rsidR="002A0671" w:rsidRPr="00445D4E" w:rsidRDefault="002A0671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51F28E3F" w14:textId="3F9513A2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§ 3</w:t>
      </w:r>
    </w:p>
    <w:p w14:paraId="51F28E40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lastRenderedPageBreak/>
        <w:t>Przeglądy gwarancyjne</w:t>
      </w:r>
    </w:p>
    <w:p w14:paraId="51F28E41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§ 4</w:t>
      </w:r>
    </w:p>
    <w:p w14:paraId="51F28E47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Wezwanie do usunięcia wady i tryby usuwania wad</w:t>
      </w:r>
    </w:p>
    <w:p w14:paraId="51F28E48" w14:textId="77777777" w:rsidR="00EA4D95" w:rsidRPr="00445D4E" w:rsidRDefault="00EA4D95" w:rsidP="00987346">
      <w:pPr>
        <w:numPr>
          <w:ilvl w:val="0"/>
          <w:numId w:val="24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45D4E">
        <w:rPr>
          <w:rFonts w:eastAsia="Times New Roman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445D4E" w:rsidRDefault="00EA4D95" w:rsidP="00987346">
      <w:pPr>
        <w:numPr>
          <w:ilvl w:val="0"/>
          <w:numId w:val="24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45D4E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445D4E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445D4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445D4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445D4E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445D4E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445D4E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51F28E4A" w14:textId="77777777" w:rsidR="00EA4D95" w:rsidRPr="00445D4E" w:rsidRDefault="00EA4D95" w:rsidP="00987346">
      <w:pPr>
        <w:numPr>
          <w:ilvl w:val="0"/>
          <w:numId w:val="24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45D4E">
        <w:rPr>
          <w:rFonts w:eastAsia="Times New Roman" w:cstheme="minorHAnsi"/>
          <w:sz w:val="20"/>
          <w:szCs w:val="20"/>
          <w:lang w:eastAsia="pl-PL"/>
        </w:rPr>
        <w:t>W razie nie usunięcia, przez</w:t>
      </w:r>
      <w:r w:rsidR="00EE01F6" w:rsidRPr="00445D4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445D4E">
        <w:rPr>
          <w:rFonts w:eastAsia="Times New Roman" w:cstheme="minorHAns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445D4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445D4E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445D4E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51F28E4B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1F28E4C" w14:textId="77777777" w:rsidR="00EA4D95" w:rsidRPr="00445D4E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§ 5</w:t>
      </w:r>
    </w:p>
    <w:p w14:paraId="51F28E4E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Komunikacja</w:t>
      </w:r>
    </w:p>
    <w:p w14:paraId="51F28E4F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445D4E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445D4E">
        <w:rPr>
          <w:rFonts w:cstheme="minorHAnsi"/>
          <w:b/>
          <w:sz w:val="20"/>
          <w:szCs w:val="20"/>
          <w:u w:val="single"/>
        </w:rPr>
        <w:t>[adres Wykonawcy</w:t>
      </w:r>
      <w:r w:rsidRPr="00445D4E">
        <w:rPr>
          <w:rFonts w:cstheme="minorHAnsi"/>
          <w:sz w:val="20"/>
          <w:szCs w:val="20"/>
        </w:rPr>
        <w:t>]</w:t>
      </w:r>
    </w:p>
    <w:p w14:paraId="51F28E52" w14:textId="3B45F3B7" w:rsidR="00773E4A" w:rsidRPr="00445D4E" w:rsidRDefault="00EA4D95" w:rsidP="00445D4E">
      <w:pPr>
        <w:pStyle w:val="Tekstpodstawowy31"/>
        <w:shd w:val="clear" w:color="auto" w:fill="FFFFFF"/>
        <w:tabs>
          <w:tab w:val="left" w:pos="709"/>
        </w:tabs>
        <w:spacing w:line="276" w:lineRule="auto"/>
        <w:rPr>
          <w:rFonts w:asciiTheme="minorHAnsi" w:hAnsiTheme="minorHAnsi" w:cstheme="minorHAnsi"/>
          <w:b/>
          <w:bCs/>
          <w:sz w:val="20"/>
        </w:rPr>
      </w:pPr>
      <w:r w:rsidRPr="00445D4E">
        <w:rPr>
          <w:rFonts w:asciiTheme="minorHAnsi" w:hAnsiTheme="minorHAnsi" w:cstheme="minorHAnsi"/>
          <w:sz w:val="20"/>
        </w:rPr>
        <w:t>3. Wszelkie pisma skierowane do Zamawiającego należy wysyłać na adres:</w:t>
      </w:r>
      <w:r w:rsidRPr="00445D4E">
        <w:rPr>
          <w:rFonts w:asciiTheme="minorHAnsi" w:hAnsiTheme="minorHAnsi" w:cstheme="minorHAnsi"/>
          <w:color w:val="FF0000"/>
          <w:sz w:val="20"/>
        </w:rPr>
        <w:t xml:space="preserve"> </w:t>
      </w:r>
      <w:r w:rsidR="00A53960">
        <w:rPr>
          <w:rFonts w:asciiTheme="minorHAnsi" w:hAnsiTheme="minorHAnsi" w:cstheme="minorHAnsi"/>
          <w:b/>
          <w:bCs/>
          <w:sz w:val="20"/>
        </w:rPr>
        <w:t>[adres Zamawiającego]</w:t>
      </w:r>
      <w:r w:rsidR="00773E4A" w:rsidRPr="00445D4E">
        <w:rPr>
          <w:rFonts w:asciiTheme="minorHAnsi" w:hAnsiTheme="minorHAnsi" w:cstheme="minorHAnsi"/>
          <w:b/>
          <w:bCs/>
          <w:sz w:val="20"/>
        </w:rPr>
        <w:t>.</w:t>
      </w:r>
    </w:p>
    <w:p w14:paraId="51F28E53" w14:textId="77777777" w:rsidR="00EA4D95" w:rsidRPr="00445D4E" w:rsidRDefault="00773E4A" w:rsidP="00773E4A">
      <w:pPr>
        <w:pStyle w:val="Tekstpodstawowy31"/>
        <w:shd w:val="clear" w:color="auto" w:fill="FFFFFF"/>
        <w:tabs>
          <w:tab w:val="left" w:pos="709"/>
        </w:tabs>
        <w:spacing w:line="276" w:lineRule="auto"/>
        <w:rPr>
          <w:rFonts w:asciiTheme="minorHAnsi" w:hAnsiTheme="minorHAnsi" w:cstheme="minorHAnsi"/>
          <w:sz w:val="20"/>
        </w:rPr>
      </w:pPr>
      <w:r w:rsidRPr="00445D4E">
        <w:rPr>
          <w:rFonts w:asciiTheme="minorHAnsi" w:hAnsiTheme="minorHAnsi" w:cstheme="minorHAnsi"/>
          <w:b/>
          <w:bCs/>
          <w:sz w:val="20"/>
        </w:rPr>
        <w:t xml:space="preserve"> </w:t>
      </w:r>
      <w:r w:rsidR="00EA4D95" w:rsidRPr="00445D4E">
        <w:rPr>
          <w:rFonts w:asciiTheme="minorHAnsi" w:hAnsiTheme="minorHAnsi" w:cstheme="minorHAns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445D4E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§ 6</w:t>
      </w:r>
    </w:p>
    <w:p w14:paraId="51F28E56" w14:textId="77777777" w:rsidR="00EA4D95" w:rsidRPr="00445D4E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Postanowienia końcowe</w:t>
      </w:r>
    </w:p>
    <w:p w14:paraId="51F28E57" w14:textId="77777777" w:rsidR="00EA4D95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lastRenderedPageBreak/>
        <w:t>4. Niniejszą Kartę Gwarancyjną sporządzono w trzech egzemplarzach na prawach oryginału, dwa egzemplarze dla Zamawiającego , jeden dla Gwaranta</w:t>
      </w:r>
    </w:p>
    <w:p w14:paraId="51F28E5C" w14:textId="77777777" w:rsidR="00EA4D95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Warunki gwarancji podpisali:</w:t>
      </w:r>
    </w:p>
    <w:p w14:paraId="51F28E5E" w14:textId="77777777" w:rsidR="00EA4D95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sz w:val="20"/>
          <w:szCs w:val="20"/>
        </w:rPr>
        <w:t>Udzielający gwarancji</w:t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  <w:t xml:space="preserve"> Przyjmujący gwarancję </w:t>
      </w:r>
    </w:p>
    <w:p w14:paraId="51F28E61" w14:textId="574990EB" w:rsidR="00BF0B98" w:rsidRPr="00445D4E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445D4E">
        <w:rPr>
          <w:rFonts w:cstheme="minorHAnsi"/>
          <w:b/>
          <w:sz w:val="20"/>
          <w:szCs w:val="20"/>
        </w:rPr>
        <w:t>Przedstawiciel Wykonawcy/Gwarant:</w:t>
      </w:r>
      <w:r w:rsidRPr="00445D4E">
        <w:rPr>
          <w:rFonts w:cstheme="minorHAnsi"/>
          <w:sz w:val="20"/>
          <w:szCs w:val="20"/>
        </w:rPr>
        <w:t xml:space="preserve"> </w:t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sz w:val="20"/>
          <w:szCs w:val="20"/>
        </w:rPr>
        <w:tab/>
      </w:r>
      <w:r w:rsidRPr="00445D4E">
        <w:rPr>
          <w:rFonts w:cstheme="minorHAnsi"/>
          <w:b/>
          <w:sz w:val="20"/>
          <w:szCs w:val="20"/>
        </w:rPr>
        <w:t xml:space="preserve"> </w:t>
      </w:r>
      <w:r w:rsidRPr="00445D4E">
        <w:rPr>
          <w:rFonts w:cstheme="minorHAnsi"/>
          <w:b/>
          <w:sz w:val="20"/>
          <w:szCs w:val="20"/>
        </w:rPr>
        <w:tab/>
        <w:t>Przedstawiciel Zamawiającego:</w:t>
      </w:r>
    </w:p>
    <w:sectPr w:rsidR="00BF0B98" w:rsidRPr="00445D4E" w:rsidSect="0053048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4" w:bottom="1134" w:left="1134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C32F" w14:textId="77777777" w:rsidR="00A21069" w:rsidRDefault="00A21069">
      <w:pPr>
        <w:spacing w:after="0" w:line="240" w:lineRule="auto"/>
      </w:pPr>
      <w:r>
        <w:separator/>
      </w:r>
    </w:p>
  </w:endnote>
  <w:endnote w:type="continuationSeparator" w:id="0">
    <w:p w14:paraId="14AF098D" w14:textId="77777777" w:rsidR="00A21069" w:rsidRDefault="00A2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8E69" w14:textId="77777777" w:rsidR="0047599B" w:rsidRDefault="0047599B">
    <w:pPr>
      <w:pStyle w:val="Stopka"/>
      <w:jc w:val="right"/>
      <w:rPr>
        <w:sz w:val="16"/>
      </w:rPr>
    </w:pPr>
  </w:p>
  <w:p w14:paraId="51F28E6A" w14:textId="77777777"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A7585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6A7585" w:rsidRPr="00B65163">
      <w:rPr>
        <w:b/>
        <w:sz w:val="16"/>
        <w:szCs w:val="24"/>
      </w:rPr>
      <w:fldChar w:fldCharType="separate"/>
    </w:r>
    <w:r w:rsidR="00B74B8C">
      <w:rPr>
        <w:b/>
        <w:noProof/>
        <w:sz w:val="16"/>
      </w:rPr>
      <w:t>2</w:t>
    </w:r>
    <w:r w:rsidR="006A7585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6A7585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6A7585" w:rsidRPr="00B65163">
      <w:rPr>
        <w:b/>
        <w:sz w:val="16"/>
        <w:szCs w:val="24"/>
      </w:rPr>
      <w:fldChar w:fldCharType="separate"/>
    </w:r>
    <w:r w:rsidR="00B74B8C">
      <w:rPr>
        <w:b/>
        <w:noProof/>
        <w:sz w:val="16"/>
      </w:rPr>
      <w:t>17</w:t>
    </w:r>
    <w:r w:rsidR="006A7585" w:rsidRPr="00B65163">
      <w:rPr>
        <w:b/>
        <w:sz w:val="16"/>
        <w:szCs w:val="24"/>
      </w:rPr>
      <w:fldChar w:fldCharType="end"/>
    </w:r>
  </w:p>
  <w:p w14:paraId="51F28E6B" w14:textId="502E6A96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83322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3805B5" w14:textId="1C6EEE48" w:rsidR="008C37A4" w:rsidRDefault="008C37A4">
            <w:pPr>
              <w:pStyle w:val="Stopka"/>
              <w:jc w:val="right"/>
            </w:pPr>
            <w:r w:rsidRPr="008C37A4">
              <w:rPr>
                <w:rFonts w:ascii="Calibri" w:hAnsi="Calibri" w:cs="Calibri"/>
                <w:sz w:val="18"/>
                <w:szCs w:val="16"/>
              </w:rPr>
              <w:t xml:space="preserve">Strona </w:t>
            </w:r>
            <w:r w:rsidRPr="008C37A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8C37A4">
              <w:rPr>
                <w:rFonts w:ascii="Calibri" w:hAnsi="Calibri" w:cs="Calibri"/>
                <w:b/>
                <w:bCs/>
                <w:sz w:val="18"/>
                <w:szCs w:val="16"/>
              </w:rPr>
              <w:instrText>PAGE</w:instrText>
            </w:r>
            <w:r w:rsidRPr="008C37A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="00B74B8C">
              <w:rPr>
                <w:rFonts w:ascii="Calibri" w:hAnsi="Calibri" w:cs="Calibri"/>
                <w:b/>
                <w:bCs/>
                <w:noProof/>
                <w:sz w:val="18"/>
                <w:szCs w:val="16"/>
              </w:rPr>
              <w:t>1</w:t>
            </w:r>
            <w:r w:rsidRPr="008C37A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8C37A4">
              <w:rPr>
                <w:rFonts w:ascii="Calibri" w:hAnsi="Calibri" w:cs="Calibri"/>
                <w:sz w:val="18"/>
                <w:szCs w:val="16"/>
              </w:rPr>
              <w:t xml:space="preserve"> z </w:t>
            </w:r>
            <w:r w:rsidRPr="008C37A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8C37A4">
              <w:rPr>
                <w:rFonts w:ascii="Calibri" w:hAnsi="Calibri" w:cs="Calibri"/>
                <w:b/>
                <w:bCs/>
                <w:sz w:val="18"/>
                <w:szCs w:val="16"/>
              </w:rPr>
              <w:instrText>NUMPAGES</w:instrText>
            </w:r>
            <w:r w:rsidRPr="008C37A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="00B74B8C">
              <w:rPr>
                <w:rFonts w:ascii="Calibri" w:hAnsi="Calibri" w:cs="Calibri"/>
                <w:b/>
                <w:bCs/>
                <w:noProof/>
                <w:sz w:val="18"/>
                <w:szCs w:val="16"/>
              </w:rPr>
              <w:t>17</w:t>
            </w:r>
            <w:r w:rsidRPr="008C37A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ADC51CA" w14:textId="0869E1F0" w:rsidR="00AE6C64" w:rsidRPr="008C37A4" w:rsidRDefault="00AE6C64" w:rsidP="008C37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6E10" w14:textId="77777777" w:rsidR="00A21069" w:rsidRDefault="00A21069">
      <w:pPr>
        <w:spacing w:after="0" w:line="240" w:lineRule="auto"/>
      </w:pPr>
      <w:r>
        <w:separator/>
      </w:r>
    </w:p>
  </w:footnote>
  <w:footnote w:type="continuationSeparator" w:id="0">
    <w:p w14:paraId="0A4B6E68" w14:textId="77777777" w:rsidR="00A21069" w:rsidRDefault="00A2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72F2" w14:textId="77777777" w:rsidR="00530488" w:rsidRPr="00AA39CC" w:rsidRDefault="00530488" w:rsidP="00530488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r w:rsidRPr="00F419DC">
      <w:rPr>
        <w:rFonts w:ascii="Cambria" w:hAnsi="Cambria"/>
        <w:sz w:val="18"/>
        <w:szCs w:val="18"/>
      </w:rPr>
      <w:t xml:space="preserve">Nr referencyjny: </w:t>
    </w:r>
    <w:r>
      <w:rPr>
        <w:rFonts w:ascii="Cambria" w:hAnsi="Cambria"/>
        <w:sz w:val="18"/>
        <w:szCs w:val="18"/>
      </w:rPr>
      <w:t xml:space="preserve"> </w:t>
    </w:r>
    <w:r w:rsidRPr="00C8160E">
      <w:rPr>
        <w:rFonts w:ascii="Cambria" w:hAnsi="Cambria"/>
        <w:sz w:val="18"/>
        <w:szCs w:val="18"/>
      </w:rPr>
      <w:t>ZP.</w:t>
    </w:r>
    <w:r>
      <w:rPr>
        <w:rFonts w:ascii="Cambria" w:hAnsi="Cambria"/>
        <w:sz w:val="18"/>
        <w:szCs w:val="18"/>
      </w:rPr>
      <w:t>2</w:t>
    </w:r>
    <w:r w:rsidRPr="00C8160E">
      <w:rPr>
        <w:rFonts w:ascii="Cambria" w:hAnsi="Cambria"/>
        <w:sz w:val="18"/>
        <w:szCs w:val="18"/>
      </w:rPr>
      <w:t>/2026</w:t>
    </w:r>
  </w:p>
  <w:p w14:paraId="1BC5F2B4" w14:textId="77777777" w:rsidR="00530488" w:rsidRPr="00530488" w:rsidRDefault="00530488" w:rsidP="00530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181F6" w14:textId="6F0C50BC" w:rsidR="00934E0F" w:rsidRPr="00AA39CC" w:rsidRDefault="00AA39CC" w:rsidP="00AA39CC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r w:rsidRPr="00F419DC">
      <w:rPr>
        <w:rFonts w:ascii="Cambria" w:hAnsi="Cambria"/>
        <w:sz w:val="18"/>
        <w:szCs w:val="18"/>
      </w:rPr>
      <w:t xml:space="preserve">Nr referencyjny: </w:t>
    </w:r>
    <w:r w:rsidR="001B41DF">
      <w:rPr>
        <w:rFonts w:ascii="Cambria" w:hAnsi="Cambria"/>
        <w:sz w:val="18"/>
        <w:szCs w:val="18"/>
      </w:rPr>
      <w:t xml:space="preserve"> </w:t>
    </w:r>
    <w:r w:rsidR="00C8160E" w:rsidRPr="00C8160E">
      <w:rPr>
        <w:rFonts w:ascii="Cambria" w:hAnsi="Cambria"/>
        <w:sz w:val="18"/>
        <w:szCs w:val="18"/>
      </w:rPr>
      <w:t>ZP.</w:t>
    </w:r>
    <w:r w:rsidR="00530488">
      <w:rPr>
        <w:rFonts w:ascii="Cambria" w:hAnsi="Cambria"/>
        <w:sz w:val="18"/>
        <w:szCs w:val="18"/>
      </w:rPr>
      <w:t>2</w:t>
    </w:r>
    <w:r w:rsidR="00C8160E" w:rsidRPr="00C8160E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5EBCD2D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1BBEB03C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6BF883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D250D1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02685B"/>
    <w:multiLevelType w:val="multilevel"/>
    <w:tmpl w:val="6D7C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AC155B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BB2A90"/>
    <w:multiLevelType w:val="hybridMultilevel"/>
    <w:tmpl w:val="FDB255F2"/>
    <w:lvl w:ilvl="0" w:tplc="6096DEAE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705EC8"/>
    <w:multiLevelType w:val="hybridMultilevel"/>
    <w:tmpl w:val="45DA4344"/>
    <w:lvl w:ilvl="0" w:tplc="D91EEC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8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9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0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2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4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5502F2"/>
    <w:multiLevelType w:val="multilevel"/>
    <w:tmpl w:val="C70CA924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6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3F121A"/>
    <w:multiLevelType w:val="hybridMultilevel"/>
    <w:tmpl w:val="406AA1AC"/>
    <w:lvl w:ilvl="0" w:tplc="7EE46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1320">
    <w:abstractNumId w:val="58"/>
  </w:num>
  <w:num w:numId="2" w16cid:durableId="527722891">
    <w:abstractNumId w:val="57"/>
  </w:num>
  <w:num w:numId="3" w16cid:durableId="1688478939">
    <w:abstractNumId w:val="0"/>
  </w:num>
  <w:num w:numId="4" w16cid:durableId="1170367429">
    <w:abstractNumId w:val="9"/>
  </w:num>
  <w:num w:numId="5" w16cid:durableId="1966085005">
    <w:abstractNumId w:val="52"/>
  </w:num>
  <w:num w:numId="6" w16cid:durableId="2043240913">
    <w:abstractNumId w:val="43"/>
  </w:num>
  <w:num w:numId="7" w16cid:durableId="685864430">
    <w:abstractNumId w:val="49"/>
  </w:num>
  <w:num w:numId="8" w16cid:durableId="1540628714">
    <w:abstractNumId w:val="73"/>
  </w:num>
  <w:num w:numId="9" w16cid:durableId="711072267">
    <w:abstractNumId w:val="41"/>
  </w:num>
  <w:num w:numId="10" w16cid:durableId="93984085">
    <w:abstractNumId w:val="67"/>
  </w:num>
  <w:num w:numId="11" w16cid:durableId="1965841285">
    <w:abstractNumId w:val="55"/>
  </w:num>
  <w:num w:numId="12" w16cid:durableId="2025014597">
    <w:abstractNumId w:val="66"/>
  </w:num>
  <w:num w:numId="13" w16cid:durableId="813570485">
    <w:abstractNumId w:val="71"/>
  </w:num>
  <w:num w:numId="14" w16cid:durableId="1079719695">
    <w:abstractNumId w:val="53"/>
  </w:num>
  <w:num w:numId="15" w16cid:durableId="765728591">
    <w:abstractNumId w:val="46"/>
  </w:num>
  <w:num w:numId="16" w16cid:durableId="1404908488">
    <w:abstractNumId w:val="48"/>
  </w:num>
  <w:num w:numId="17" w16cid:durableId="423646595">
    <w:abstractNumId w:val="51"/>
  </w:num>
  <w:num w:numId="18" w16cid:durableId="354114848">
    <w:abstractNumId w:val="40"/>
  </w:num>
  <w:num w:numId="19" w16cid:durableId="2144037222">
    <w:abstractNumId w:val="60"/>
  </w:num>
  <w:num w:numId="20" w16cid:durableId="1654990860">
    <w:abstractNumId w:val="56"/>
  </w:num>
  <w:num w:numId="21" w16cid:durableId="1991325171">
    <w:abstractNumId w:val="44"/>
  </w:num>
  <w:num w:numId="22" w16cid:durableId="1843737030">
    <w:abstractNumId w:val="68"/>
  </w:num>
  <w:num w:numId="23" w16cid:durableId="1427119544">
    <w:abstractNumId w:val="70"/>
  </w:num>
  <w:num w:numId="24" w16cid:durableId="864101308">
    <w:abstractNumId w:val="24"/>
  </w:num>
  <w:num w:numId="25" w16cid:durableId="1188372987">
    <w:abstractNumId w:val="61"/>
  </w:num>
  <w:num w:numId="26" w16cid:durableId="543370510">
    <w:abstractNumId w:val="72"/>
  </w:num>
  <w:num w:numId="27" w16cid:durableId="1795632139">
    <w:abstractNumId w:val="62"/>
  </w:num>
  <w:num w:numId="28" w16cid:durableId="1191530779">
    <w:abstractNumId w:val="12"/>
  </w:num>
  <w:num w:numId="29" w16cid:durableId="212278978">
    <w:abstractNumId w:val="21"/>
  </w:num>
  <w:num w:numId="30" w16cid:durableId="1821343241">
    <w:abstractNumId w:val="59"/>
  </w:num>
  <w:num w:numId="31" w16cid:durableId="51008861">
    <w:abstractNumId w:val="63"/>
  </w:num>
  <w:num w:numId="32" w16cid:durableId="1538436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0288572">
    <w:abstractNumId w:val="64"/>
  </w:num>
  <w:num w:numId="34" w16cid:durableId="1801217687">
    <w:abstractNumId w:val="38"/>
  </w:num>
  <w:num w:numId="35" w16cid:durableId="1008827192">
    <w:abstractNumId w:val="45"/>
  </w:num>
  <w:num w:numId="36" w16cid:durableId="254946819">
    <w:abstractNumId w:val="14"/>
    <w:lvlOverride w:ilvl="0">
      <w:startOverride w:val="1"/>
    </w:lvlOverride>
  </w:num>
  <w:num w:numId="37" w16cid:durableId="1470978127">
    <w:abstractNumId w:val="47"/>
  </w:num>
  <w:num w:numId="38" w16cid:durableId="1335692463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241456583">
    <w:abstractNumId w:val="65"/>
  </w:num>
  <w:num w:numId="40" w16cid:durableId="45614357">
    <w:abstractNumId w:val="65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Calibri" w:hAnsi="Calibri" w:cs="Calibri" w:hint="default"/>
          <w:sz w:val="20"/>
          <w:szCs w:val="20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1" w16cid:durableId="26700916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9678813">
    <w:abstractNumId w:val="39"/>
  </w:num>
  <w:num w:numId="43" w16cid:durableId="1220870779">
    <w:abstractNumId w:val="42"/>
  </w:num>
  <w:num w:numId="44" w16cid:durableId="711618533">
    <w:abstractNumId w:val="6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110B7"/>
    <w:rsid w:val="000147E5"/>
    <w:rsid w:val="00016456"/>
    <w:rsid w:val="000233A9"/>
    <w:rsid w:val="000251EE"/>
    <w:rsid w:val="000309BC"/>
    <w:rsid w:val="0003647E"/>
    <w:rsid w:val="00041CC8"/>
    <w:rsid w:val="00045281"/>
    <w:rsid w:val="00053DB0"/>
    <w:rsid w:val="00055477"/>
    <w:rsid w:val="000645D7"/>
    <w:rsid w:val="000848D1"/>
    <w:rsid w:val="000919F9"/>
    <w:rsid w:val="00093967"/>
    <w:rsid w:val="000A01FD"/>
    <w:rsid w:val="000A17FB"/>
    <w:rsid w:val="000A303A"/>
    <w:rsid w:val="000C08CB"/>
    <w:rsid w:val="000D2745"/>
    <w:rsid w:val="000D4F62"/>
    <w:rsid w:val="000D68F2"/>
    <w:rsid w:val="000F345E"/>
    <w:rsid w:val="00101ECA"/>
    <w:rsid w:val="0010761F"/>
    <w:rsid w:val="0011298B"/>
    <w:rsid w:val="00113C50"/>
    <w:rsid w:val="00117167"/>
    <w:rsid w:val="00122A1E"/>
    <w:rsid w:val="0012388A"/>
    <w:rsid w:val="00130EB4"/>
    <w:rsid w:val="00135853"/>
    <w:rsid w:val="00135A4D"/>
    <w:rsid w:val="001377BB"/>
    <w:rsid w:val="00137892"/>
    <w:rsid w:val="00150B2D"/>
    <w:rsid w:val="0015508C"/>
    <w:rsid w:val="001566AD"/>
    <w:rsid w:val="00163206"/>
    <w:rsid w:val="00166C2B"/>
    <w:rsid w:val="00172EE4"/>
    <w:rsid w:val="00176F0E"/>
    <w:rsid w:val="00180364"/>
    <w:rsid w:val="001821D3"/>
    <w:rsid w:val="001870FF"/>
    <w:rsid w:val="00187C69"/>
    <w:rsid w:val="001A1133"/>
    <w:rsid w:val="001A256C"/>
    <w:rsid w:val="001B3157"/>
    <w:rsid w:val="001B41DF"/>
    <w:rsid w:val="001C0AC6"/>
    <w:rsid w:val="001C3FE1"/>
    <w:rsid w:val="001D4D42"/>
    <w:rsid w:val="001D586C"/>
    <w:rsid w:val="001D6D88"/>
    <w:rsid w:val="001E05EF"/>
    <w:rsid w:val="001E62D8"/>
    <w:rsid w:val="001E6BE3"/>
    <w:rsid w:val="001F048F"/>
    <w:rsid w:val="001F54B2"/>
    <w:rsid w:val="001F6797"/>
    <w:rsid w:val="001F67A8"/>
    <w:rsid w:val="00201B05"/>
    <w:rsid w:val="00204E4F"/>
    <w:rsid w:val="00205FCF"/>
    <w:rsid w:val="00207905"/>
    <w:rsid w:val="00212CC7"/>
    <w:rsid w:val="002150F1"/>
    <w:rsid w:val="00216C90"/>
    <w:rsid w:val="00224289"/>
    <w:rsid w:val="0023676E"/>
    <w:rsid w:val="00241D1A"/>
    <w:rsid w:val="00244176"/>
    <w:rsid w:val="00244C27"/>
    <w:rsid w:val="0024782F"/>
    <w:rsid w:val="002530DE"/>
    <w:rsid w:val="00264162"/>
    <w:rsid w:val="00294966"/>
    <w:rsid w:val="00295972"/>
    <w:rsid w:val="002A0671"/>
    <w:rsid w:val="002A19B9"/>
    <w:rsid w:val="002A46CD"/>
    <w:rsid w:val="002B3D30"/>
    <w:rsid w:val="002B6B97"/>
    <w:rsid w:val="002C2B8A"/>
    <w:rsid w:val="002C4624"/>
    <w:rsid w:val="002D5E4F"/>
    <w:rsid w:val="002E4346"/>
    <w:rsid w:val="002F410E"/>
    <w:rsid w:val="003001E9"/>
    <w:rsid w:val="003017A8"/>
    <w:rsid w:val="00305577"/>
    <w:rsid w:val="003055C4"/>
    <w:rsid w:val="00344C32"/>
    <w:rsid w:val="00356C08"/>
    <w:rsid w:val="003654B1"/>
    <w:rsid w:val="0037534C"/>
    <w:rsid w:val="003762FC"/>
    <w:rsid w:val="00377DCD"/>
    <w:rsid w:val="00395E1E"/>
    <w:rsid w:val="003A2D5D"/>
    <w:rsid w:val="003A3E7B"/>
    <w:rsid w:val="003A47C2"/>
    <w:rsid w:val="003B1F37"/>
    <w:rsid w:val="003B2114"/>
    <w:rsid w:val="003B27C7"/>
    <w:rsid w:val="003B5155"/>
    <w:rsid w:val="003B5562"/>
    <w:rsid w:val="003B55C1"/>
    <w:rsid w:val="003C2569"/>
    <w:rsid w:val="003C50C5"/>
    <w:rsid w:val="003D04AF"/>
    <w:rsid w:val="003D1173"/>
    <w:rsid w:val="003D5E00"/>
    <w:rsid w:val="003D6FFF"/>
    <w:rsid w:val="003F1450"/>
    <w:rsid w:val="003F590C"/>
    <w:rsid w:val="003F6D9C"/>
    <w:rsid w:val="003F75D3"/>
    <w:rsid w:val="00400569"/>
    <w:rsid w:val="0040487E"/>
    <w:rsid w:val="00406636"/>
    <w:rsid w:val="00422747"/>
    <w:rsid w:val="00422981"/>
    <w:rsid w:val="00430BAF"/>
    <w:rsid w:val="00432C89"/>
    <w:rsid w:val="00435B04"/>
    <w:rsid w:val="00443C44"/>
    <w:rsid w:val="00445D4E"/>
    <w:rsid w:val="00445FA6"/>
    <w:rsid w:val="0046155A"/>
    <w:rsid w:val="00470A3F"/>
    <w:rsid w:val="00473D33"/>
    <w:rsid w:val="0047599B"/>
    <w:rsid w:val="00480B4A"/>
    <w:rsid w:val="004902C6"/>
    <w:rsid w:val="00490893"/>
    <w:rsid w:val="004A4B54"/>
    <w:rsid w:val="004A51B5"/>
    <w:rsid w:val="004A72F7"/>
    <w:rsid w:val="004B6BE9"/>
    <w:rsid w:val="004C0588"/>
    <w:rsid w:val="004C6871"/>
    <w:rsid w:val="004D0F2C"/>
    <w:rsid w:val="004D3F6E"/>
    <w:rsid w:val="004D7684"/>
    <w:rsid w:val="004E337D"/>
    <w:rsid w:val="004E3775"/>
    <w:rsid w:val="004F10D1"/>
    <w:rsid w:val="004F3ED3"/>
    <w:rsid w:val="004F5E23"/>
    <w:rsid w:val="004F66FE"/>
    <w:rsid w:val="0050118A"/>
    <w:rsid w:val="005100CD"/>
    <w:rsid w:val="00511109"/>
    <w:rsid w:val="00516B51"/>
    <w:rsid w:val="005223EE"/>
    <w:rsid w:val="00530095"/>
    <w:rsid w:val="00530488"/>
    <w:rsid w:val="00533F03"/>
    <w:rsid w:val="00534674"/>
    <w:rsid w:val="0055344B"/>
    <w:rsid w:val="005608B6"/>
    <w:rsid w:val="00564074"/>
    <w:rsid w:val="005643A5"/>
    <w:rsid w:val="00570C77"/>
    <w:rsid w:val="005741A4"/>
    <w:rsid w:val="00574DBD"/>
    <w:rsid w:val="00577063"/>
    <w:rsid w:val="00585061"/>
    <w:rsid w:val="005864CA"/>
    <w:rsid w:val="00590725"/>
    <w:rsid w:val="00592CD4"/>
    <w:rsid w:val="00593BAB"/>
    <w:rsid w:val="005948EB"/>
    <w:rsid w:val="00595711"/>
    <w:rsid w:val="005A03FC"/>
    <w:rsid w:val="005B6E96"/>
    <w:rsid w:val="005B7F7D"/>
    <w:rsid w:val="005C7545"/>
    <w:rsid w:val="005D3310"/>
    <w:rsid w:val="005D5FDF"/>
    <w:rsid w:val="005E3F63"/>
    <w:rsid w:val="005F266D"/>
    <w:rsid w:val="005F310D"/>
    <w:rsid w:val="005F71A3"/>
    <w:rsid w:val="005F7635"/>
    <w:rsid w:val="00603958"/>
    <w:rsid w:val="00606F7D"/>
    <w:rsid w:val="00612C50"/>
    <w:rsid w:val="006141C6"/>
    <w:rsid w:val="00620384"/>
    <w:rsid w:val="006344D4"/>
    <w:rsid w:val="00642D1C"/>
    <w:rsid w:val="0064487B"/>
    <w:rsid w:val="00645F12"/>
    <w:rsid w:val="006524EA"/>
    <w:rsid w:val="006544F4"/>
    <w:rsid w:val="00654B88"/>
    <w:rsid w:val="00655FA1"/>
    <w:rsid w:val="00672698"/>
    <w:rsid w:val="006755E7"/>
    <w:rsid w:val="006764A9"/>
    <w:rsid w:val="00680D0D"/>
    <w:rsid w:val="00685E58"/>
    <w:rsid w:val="006873AF"/>
    <w:rsid w:val="0069062C"/>
    <w:rsid w:val="00692311"/>
    <w:rsid w:val="006A1FF7"/>
    <w:rsid w:val="006A49B1"/>
    <w:rsid w:val="006A7585"/>
    <w:rsid w:val="006B1803"/>
    <w:rsid w:val="006C0A14"/>
    <w:rsid w:val="006C18B1"/>
    <w:rsid w:val="006D028B"/>
    <w:rsid w:val="006D102B"/>
    <w:rsid w:val="006D162B"/>
    <w:rsid w:val="006D7AE7"/>
    <w:rsid w:val="006E0714"/>
    <w:rsid w:val="006E3697"/>
    <w:rsid w:val="006E70E9"/>
    <w:rsid w:val="006F2FCE"/>
    <w:rsid w:val="006F3A5F"/>
    <w:rsid w:val="006F56BE"/>
    <w:rsid w:val="00702CE1"/>
    <w:rsid w:val="00705D19"/>
    <w:rsid w:val="00714FA8"/>
    <w:rsid w:val="007150F4"/>
    <w:rsid w:val="00720DDA"/>
    <w:rsid w:val="00723EB1"/>
    <w:rsid w:val="007256F4"/>
    <w:rsid w:val="00730B2C"/>
    <w:rsid w:val="0073680B"/>
    <w:rsid w:val="00737D39"/>
    <w:rsid w:val="00745E04"/>
    <w:rsid w:val="00755A58"/>
    <w:rsid w:val="00766C7F"/>
    <w:rsid w:val="00767177"/>
    <w:rsid w:val="00773E4A"/>
    <w:rsid w:val="00775C8A"/>
    <w:rsid w:val="00776592"/>
    <w:rsid w:val="00777876"/>
    <w:rsid w:val="00781151"/>
    <w:rsid w:val="00786BD1"/>
    <w:rsid w:val="00790844"/>
    <w:rsid w:val="00792729"/>
    <w:rsid w:val="00797FEB"/>
    <w:rsid w:val="007A0AFC"/>
    <w:rsid w:val="007B268D"/>
    <w:rsid w:val="007B3AF7"/>
    <w:rsid w:val="007B575C"/>
    <w:rsid w:val="007C3912"/>
    <w:rsid w:val="007C40CD"/>
    <w:rsid w:val="007C5F01"/>
    <w:rsid w:val="007D134E"/>
    <w:rsid w:val="007D2CB1"/>
    <w:rsid w:val="007E18B2"/>
    <w:rsid w:val="007E3A99"/>
    <w:rsid w:val="007E7868"/>
    <w:rsid w:val="007F089A"/>
    <w:rsid w:val="007F5C63"/>
    <w:rsid w:val="007F5F52"/>
    <w:rsid w:val="00816A1B"/>
    <w:rsid w:val="00831A51"/>
    <w:rsid w:val="00833582"/>
    <w:rsid w:val="00865313"/>
    <w:rsid w:val="00874ECB"/>
    <w:rsid w:val="00875087"/>
    <w:rsid w:val="00876B4F"/>
    <w:rsid w:val="00880CF6"/>
    <w:rsid w:val="00881AA5"/>
    <w:rsid w:val="00882D8D"/>
    <w:rsid w:val="0088378A"/>
    <w:rsid w:val="00884F5B"/>
    <w:rsid w:val="00885D6B"/>
    <w:rsid w:val="00887081"/>
    <w:rsid w:val="008930A3"/>
    <w:rsid w:val="008A2678"/>
    <w:rsid w:val="008A3F4C"/>
    <w:rsid w:val="008A4325"/>
    <w:rsid w:val="008B6546"/>
    <w:rsid w:val="008C37A4"/>
    <w:rsid w:val="008D623B"/>
    <w:rsid w:val="008E1314"/>
    <w:rsid w:val="008E3780"/>
    <w:rsid w:val="008E68A8"/>
    <w:rsid w:val="008F655F"/>
    <w:rsid w:val="00901779"/>
    <w:rsid w:val="009022B9"/>
    <w:rsid w:val="00914D3A"/>
    <w:rsid w:val="009177C8"/>
    <w:rsid w:val="00923E61"/>
    <w:rsid w:val="00930DBF"/>
    <w:rsid w:val="009329EC"/>
    <w:rsid w:val="009345F2"/>
    <w:rsid w:val="00934E0F"/>
    <w:rsid w:val="00941E17"/>
    <w:rsid w:val="00945587"/>
    <w:rsid w:val="00945B80"/>
    <w:rsid w:val="00951008"/>
    <w:rsid w:val="00951B08"/>
    <w:rsid w:val="00967C00"/>
    <w:rsid w:val="00971062"/>
    <w:rsid w:val="00972128"/>
    <w:rsid w:val="00974040"/>
    <w:rsid w:val="009769F1"/>
    <w:rsid w:val="00976D80"/>
    <w:rsid w:val="009819E5"/>
    <w:rsid w:val="00981A32"/>
    <w:rsid w:val="00984918"/>
    <w:rsid w:val="00987346"/>
    <w:rsid w:val="0099327A"/>
    <w:rsid w:val="00995236"/>
    <w:rsid w:val="009A07CE"/>
    <w:rsid w:val="009A292F"/>
    <w:rsid w:val="009A2A9E"/>
    <w:rsid w:val="009A5E7F"/>
    <w:rsid w:val="009A6973"/>
    <w:rsid w:val="009A76A8"/>
    <w:rsid w:val="009A7F29"/>
    <w:rsid w:val="009B00FB"/>
    <w:rsid w:val="009B0653"/>
    <w:rsid w:val="009B11CE"/>
    <w:rsid w:val="009B375E"/>
    <w:rsid w:val="009B3EFD"/>
    <w:rsid w:val="009B557F"/>
    <w:rsid w:val="009B55D6"/>
    <w:rsid w:val="009C30E1"/>
    <w:rsid w:val="009C33AC"/>
    <w:rsid w:val="009D0441"/>
    <w:rsid w:val="009D73DC"/>
    <w:rsid w:val="009E0E82"/>
    <w:rsid w:val="009E2967"/>
    <w:rsid w:val="009E7DE2"/>
    <w:rsid w:val="009F2777"/>
    <w:rsid w:val="009F6A88"/>
    <w:rsid w:val="00A014CE"/>
    <w:rsid w:val="00A01F3B"/>
    <w:rsid w:val="00A0270D"/>
    <w:rsid w:val="00A11700"/>
    <w:rsid w:val="00A152DB"/>
    <w:rsid w:val="00A21069"/>
    <w:rsid w:val="00A23877"/>
    <w:rsid w:val="00A238DA"/>
    <w:rsid w:val="00A32133"/>
    <w:rsid w:val="00A32E8C"/>
    <w:rsid w:val="00A41963"/>
    <w:rsid w:val="00A4198A"/>
    <w:rsid w:val="00A43B2D"/>
    <w:rsid w:val="00A509CB"/>
    <w:rsid w:val="00A53960"/>
    <w:rsid w:val="00A56606"/>
    <w:rsid w:val="00A65193"/>
    <w:rsid w:val="00A66B97"/>
    <w:rsid w:val="00A72CEE"/>
    <w:rsid w:val="00A75370"/>
    <w:rsid w:val="00A85DE0"/>
    <w:rsid w:val="00A95A43"/>
    <w:rsid w:val="00A96BA0"/>
    <w:rsid w:val="00A97E7A"/>
    <w:rsid w:val="00AA2282"/>
    <w:rsid w:val="00AA27B3"/>
    <w:rsid w:val="00AA39CC"/>
    <w:rsid w:val="00AA7752"/>
    <w:rsid w:val="00AB0019"/>
    <w:rsid w:val="00AB2887"/>
    <w:rsid w:val="00AB2AC3"/>
    <w:rsid w:val="00AB3121"/>
    <w:rsid w:val="00AC03B3"/>
    <w:rsid w:val="00AC0CBE"/>
    <w:rsid w:val="00AC2F20"/>
    <w:rsid w:val="00AC3764"/>
    <w:rsid w:val="00AC6BC0"/>
    <w:rsid w:val="00AD3256"/>
    <w:rsid w:val="00AE6C64"/>
    <w:rsid w:val="00AF1B99"/>
    <w:rsid w:val="00AF2A9B"/>
    <w:rsid w:val="00AF2C1D"/>
    <w:rsid w:val="00B10AC7"/>
    <w:rsid w:val="00B14742"/>
    <w:rsid w:val="00B22D52"/>
    <w:rsid w:val="00B301F7"/>
    <w:rsid w:val="00B30640"/>
    <w:rsid w:val="00B44D8D"/>
    <w:rsid w:val="00B57303"/>
    <w:rsid w:val="00B6123C"/>
    <w:rsid w:val="00B63413"/>
    <w:rsid w:val="00B63692"/>
    <w:rsid w:val="00B66D57"/>
    <w:rsid w:val="00B67C9A"/>
    <w:rsid w:val="00B74274"/>
    <w:rsid w:val="00B74B8C"/>
    <w:rsid w:val="00B75224"/>
    <w:rsid w:val="00B76207"/>
    <w:rsid w:val="00B80533"/>
    <w:rsid w:val="00B8059F"/>
    <w:rsid w:val="00B90AA2"/>
    <w:rsid w:val="00B96DA9"/>
    <w:rsid w:val="00BA4F2D"/>
    <w:rsid w:val="00BB185E"/>
    <w:rsid w:val="00BB4306"/>
    <w:rsid w:val="00BD39AB"/>
    <w:rsid w:val="00BE20BD"/>
    <w:rsid w:val="00BE2A9E"/>
    <w:rsid w:val="00BE7DEF"/>
    <w:rsid w:val="00BF0B98"/>
    <w:rsid w:val="00BF2637"/>
    <w:rsid w:val="00BF279D"/>
    <w:rsid w:val="00BF3949"/>
    <w:rsid w:val="00BF4310"/>
    <w:rsid w:val="00C00E4E"/>
    <w:rsid w:val="00C14613"/>
    <w:rsid w:val="00C161FF"/>
    <w:rsid w:val="00C20A8E"/>
    <w:rsid w:val="00C21113"/>
    <w:rsid w:val="00C243F4"/>
    <w:rsid w:val="00C25570"/>
    <w:rsid w:val="00C50357"/>
    <w:rsid w:val="00C5306B"/>
    <w:rsid w:val="00C6060B"/>
    <w:rsid w:val="00C62A99"/>
    <w:rsid w:val="00C8160E"/>
    <w:rsid w:val="00C81650"/>
    <w:rsid w:val="00C85B73"/>
    <w:rsid w:val="00C936C1"/>
    <w:rsid w:val="00CA0EBC"/>
    <w:rsid w:val="00CA4B47"/>
    <w:rsid w:val="00CB0E19"/>
    <w:rsid w:val="00CB44E8"/>
    <w:rsid w:val="00CC3D3D"/>
    <w:rsid w:val="00CD1E8A"/>
    <w:rsid w:val="00CD2F3F"/>
    <w:rsid w:val="00CD3014"/>
    <w:rsid w:val="00CE06B5"/>
    <w:rsid w:val="00CE4488"/>
    <w:rsid w:val="00CF2106"/>
    <w:rsid w:val="00D14826"/>
    <w:rsid w:val="00D2358E"/>
    <w:rsid w:val="00D26445"/>
    <w:rsid w:val="00D271A8"/>
    <w:rsid w:val="00D2768F"/>
    <w:rsid w:val="00D310BD"/>
    <w:rsid w:val="00D4242D"/>
    <w:rsid w:val="00D42F5E"/>
    <w:rsid w:val="00D451CC"/>
    <w:rsid w:val="00D53915"/>
    <w:rsid w:val="00D567FD"/>
    <w:rsid w:val="00D576AD"/>
    <w:rsid w:val="00D60D2B"/>
    <w:rsid w:val="00D63256"/>
    <w:rsid w:val="00D72A0D"/>
    <w:rsid w:val="00D766C0"/>
    <w:rsid w:val="00D82619"/>
    <w:rsid w:val="00D9307C"/>
    <w:rsid w:val="00D978EB"/>
    <w:rsid w:val="00DA0D11"/>
    <w:rsid w:val="00DA5E20"/>
    <w:rsid w:val="00DA72E6"/>
    <w:rsid w:val="00DB1B08"/>
    <w:rsid w:val="00DC1554"/>
    <w:rsid w:val="00DC22AD"/>
    <w:rsid w:val="00DC4674"/>
    <w:rsid w:val="00DC69D1"/>
    <w:rsid w:val="00DC6C55"/>
    <w:rsid w:val="00DD0072"/>
    <w:rsid w:val="00DD1E19"/>
    <w:rsid w:val="00DD2DCC"/>
    <w:rsid w:val="00DE07A8"/>
    <w:rsid w:val="00DE69E2"/>
    <w:rsid w:val="00DF7BD8"/>
    <w:rsid w:val="00E042F4"/>
    <w:rsid w:val="00E121F2"/>
    <w:rsid w:val="00E32D1C"/>
    <w:rsid w:val="00E543A0"/>
    <w:rsid w:val="00E572EC"/>
    <w:rsid w:val="00E62156"/>
    <w:rsid w:val="00E750B8"/>
    <w:rsid w:val="00E808D7"/>
    <w:rsid w:val="00E8276B"/>
    <w:rsid w:val="00E86693"/>
    <w:rsid w:val="00E956C2"/>
    <w:rsid w:val="00EA2BDD"/>
    <w:rsid w:val="00EA4D95"/>
    <w:rsid w:val="00EB4A8F"/>
    <w:rsid w:val="00EC2DB0"/>
    <w:rsid w:val="00EC5E88"/>
    <w:rsid w:val="00EC6DE2"/>
    <w:rsid w:val="00ED2F84"/>
    <w:rsid w:val="00ED648D"/>
    <w:rsid w:val="00ED72A9"/>
    <w:rsid w:val="00EE01F6"/>
    <w:rsid w:val="00EE53E3"/>
    <w:rsid w:val="00EE6290"/>
    <w:rsid w:val="00EF106B"/>
    <w:rsid w:val="00F0267A"/>
    <w:rsid w:val="00F02CEE"/>
    <w:rsid w:val="00F04FC8"/>
    <w:rsid w:val="00F07F02"/>
    <w:rsid w:val="00F147B3"/>
    <w:rsid w:val="00F202D0"/>
    <w:rsid w:val="00F220CF"/>
    <w:rsid w:val="00F24961"/>
    <w:rsid w:val="00F37A1C"/>
    <w:rsid w:val="00F418FD"/>
    <w:rsid w:val="00F434D0"/>
    <w:rsid w:val="00F45B42"/>
    <w:rsid w:val="00F522D5"/>
    <w:rsid w:val="00F57843"/>
    <w:rsid w:val="00F640F8"/>
    <w:rsid w:val="00F83168"/>
    <w:rsid w:val="00F9079C"/>
    <w:rsid w:val="00F9269F"/>
    <w:rsid w:val="00F95E0E"/>
    <w:rsid w:val="00FA2EB8"/>
    <w:rsid w:val="00FB0919"/>
    <w:rsid w:val="00FB60BC"/>
    <w:rsid w:val="00FB6A05"/>
    <w:rsid w:val="00FC6818"/>
    <w:rsid w:val="00FD0FA9"/>
    <w:rsid w:val="00FD1060"/>
    <w:rsid w:val="00FD31A8"/>
    <w:rsid w:val="00FD52B3"/>
    <w:rsid w:val="00FD612A"/>
    <w:rsid w:val="00FF0CD9"/>
    <w:rsid w:val="00FF525A"/>
    <w:rsid w:val="00FF6C1A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B819676F-8817-4DD2-A545-4C4C1629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99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1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3">
    <w:name w:val="WW8Num13"/>
    <w:rsid w:val="00987346"/>
    <w:pPr>
      <w:numPr>
        <w:numId w:val="39"/>
      </w:numPr>
    </w:pPr>
  </w:style>
  <w:style w:type="character" w:customStyle="1" w:styleId="Teksttreci">
    <w:name w:val="Tekst treści_"/>
    <w:link w:val="Teksttreci0"/>
    <w:locked/>
    <w:rsid w:val="00B74B8C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74B8C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732771-972B-43F4-9473-773BB9BE5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84ADD8C4-2786-4CBB-9B59-8949E154A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17</Pages>
  <Words>7224</Words>
  <Characters>43350</Characters>
  <Application>Microsoft Office Word</Application>
  <DocSecurity>0</DocSecurity>
  <Lines>361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</dc:creator>
  <cp:lastModifiedBy>Krzysztof</cp:lastModifiedBy>
  <cp:revision>59</cp:revision>
  <cp:lastPrinted>2023-08-08T09:24:00Z</cp:lastPrinted>
  <dcterms:created xsi:type="dcterms:W3CDTF">2024-04-30T06:24:00Z</dcterms:created>
  <dcterms:modified xsi:type="dcterms:W3CDTF">2026-07-29T13:16:00Z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