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2F5F" w14:textId="0E52CCE4" w:rsidR="009119D0" w:rsidRPr="00F9208B" w:rsidRDefault="004A4F46" w:rsidP="009C163E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F9208B">
        <w:rPr>
          <w:rFonts w:ascii="Cambria" w:hAnsi="Cambria" w:cs="Calibri"/>
          <w:b/>
          <w:bCs/>
          <w:sz w:val="20"/>
          <w:szCs w:val="20"/>
        </w:rPr>
        <w:t>Załącznik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nr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2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F9208B">
        <w:rPr>
          <w:rFonts w:ascii="Cambria" w:hAnsi="Cambria" w:cs="Calibri"/>
          <w:b/>
          <w:bCs/>
          <w:sz w:val="20"/>
          <w:szCs w:val="20"/>
        </w:rPr>
        <w:t>do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F9208B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Calibri"/>
          <w:bCs/>
          <w:sz w:val="20"/>
          <w:szCs w:val="20"/>
        </w:rPr>
      </w:pPr>
      <w:r w:rsidRPr="00F9208B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1145FC71" w:rsidR="009119D0" w:rsidRPr="00F9208B" w:rsidRDefault="009119D0" w:rsidP="009C163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F9208B">
        <w:rPr>
          <w:rFonts w:ascii="Cambria" w:hAnsi="Cambria" w:cs="Arial"/>
          <w:b/>
          <w:sz w:val="20"/>
          <w:u w:val="single"/>
        </w:rPr>
        <w:t>U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m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o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w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a</w:t>
      </w:r>
      <w:r w:rsidR="00F9208B">
        <w:rPr>
          <w:rFonts w:ascii="Cambria" w:hAnsi="Cambria" w:cs="Arial"/>
          <w:b/>
          <w:sz w:val="20"/>
          <w:u w:val="single"/>
        </w:rPr>
        <w:t xml:space="preserve">   </w:t>
      </w:r>
      <w:r w:rsidRPr="00F9208B">
        <w:rPr>
          <w:rFonts w:ascii="Cambria" w:hAnsi="Cambria" w:cs="Arial"/>
          <w:b/>
          <w:sz w:val="20"/>
          <w:u w:val="single"/>
        </w:rPr>
        <w:t>nr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F9208B" w:rsidRDefault="009119D0" w:rsidP="009C163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</w:p>
    <w:p w14:paraId="765D6764" w14:textId="729E1E8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 xml:space="preserve">zawarta dnia  </w:t>
      </w:r>
      <w:r w:rsidR="00D6198B">
        <w:rPr>
          <w:rFonts w:ascii="Cambria" w:hAnsi="Cambria"/>
          <w:sz w:val="20"/>
          <w:szCs w:val="20"/>
        </w:rPr>
        <w:t xml:space="preserve">……………. </w:t>
      </w:r>
      <w:r w:rsidRPr="00080B4E">
        <w:rPr>
          <w:rFonts w:ascii="Cambria" w:hAnsi="Cambria"/>
          <w:sz w:val="20"/>
          <w:szCs w:val="20"/>
        </w:rPr>
        <w:t>w ………………….. pomiędzy:</w:t>
      </w:r>
    </w:p>
    <w:p w14:paraId="78546D26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</w:p>
    <w:p w14:paraId="59EC3487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…………………………………………………………………………………………………</w:t>
      </w:r>
    </w:p>
    <w:p w14:paraId="55A80445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reprezentowanym przez:</w:t>
      </w:r>
    </w:p>
    <w:p w14:paraId="29B8B41E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.............................................................…………………………………………………………</w:t>
      </w:r>
    </w:p>
    <w:p w14:paraId="2DE2AFB4" w14:textId="6F5B4164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b/>
          <w:bCs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 xml:space="preserve">zwanym dalej </w:t>
      </w:r>
      <w:r w:rsidR="00D6198B">
        <w:rPr>
          <w:rFonts w:ascii="Cambria" w:hAnsi="Cambria"/>
          <w:b/>
          <w:sz w:val="20"/>
          <w:szCs w:val="20"/>
        </w:rPr>
        <w:t>Zamawiający</w:t>
      </w:r>
    </w:p>
    <w:p w14:paraId="6C7B46D5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a</w:t>
      </w:r>
    </w:p>
    <w:p w14:paraId="7D30EDA9" w14:textId="3133874D" w:rsidR="00080B4E" w:rsidRPr="00080B4E" w:rsidRDefault="00D6198B" w:rsidP="00496FB4">
      <w:pPr>
        <w:spacing w:after="0" w:line="276" w:lineRule="auto"/>
        <w:ind w:left="357" w:hanging="357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………………………………………………………………………………</w:t>
      </w:r>
    </w:p>
    <w:p w14:paraId="591A6C25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 xml:space="preserve">reprezentowaną przez: </w:t>
      </w:r>
    </w:p>
    <w:p w14:paraId="65B3BC1A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</w:p>
    <w:p w14:paraId="3B442A88" w14:textId="77777777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…………………………………………………………………………………………………….</w:t>
      </w:r>
    </w:p>
    <w:p w14:paraId="41206B43" w14:textId="408840B0" w:rsidR="00080B4E" w:rsidRPr="00080B4E" w:rsidRDefault="00080B4E" w:rsidP="00080B4E">
      <w:pPr>
        <w:spacing w:after="0" w:line="276" w:lineRule="auto"/>
        <w:ind w:left="357" w:hanging="357"/>
        <w:jc w:val="both"/>
        <w:rPr>
          <w:rFonts w:ascii="Cambria" w:hAnsi="Cambria"/>
          <w:b/>
          <w:bCs/>
          <w:sz w:val="20"/>
          <w:szCs w:val="20"/>
        </w:rPr>
      </w:pPr>
      <w:r w:rsidRPr="00080B4E">
        <w:rPr>
          <w:rFonts w:ascii="Cambria" w:hAnsi="Cambria"/>
          <w:sz w:val="20"/>
          <w:szCs w:val="20"/>
        </w:rPr>
        <w:t>zwaną dalej</w:t>
      </w:r>
      <w:r w:rsidR="00D6198B">
        <w:rPr>
          <w:rFonts w:ascii="Cambria" w:hAnsi="Cambria"/>
          <w:sz w:val="20"/>
          <w:szCs w:val="20"/>
        </w:rPr>
        <w:t xml:space="preserve"> </w:t>
      </w:r>
      <w:r w:rsidR="00D6198B" w:rsidRPr="00D6198B">
        <w:rPr>
          <w:rFonts w:ascii="Cambria" w:hAnsi="Cambria"/>
          <w:b/>
          <w:bCs/>
          <w:sz w:val="20"/>
          <w:szCs w:val="20"/>
        </w:rPr>
        <w:t>Wykonawc</w:t>
      </w:r>
      <w:r w:rsidR="00185CB4">
        <w:rPr>
          <w:rFonts w:ascii="Cambria" w:hAnsi="Cambria"/>
          <w:b/>
          <w:bCs/>
          <w:sz w:val="20"/>
          <w:szCs w:val="20"/>
        </w:rPr>
        <w:t>a</w:t>
      </w:r>
    </w:p>
    <w:p w14:paraId="48AC9596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07B0F16" w14:textId="05AFE9E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</w:t>
      </w:r>
    </w:p>
    <w:p w14:paraId="10FD6083" w14:textId="641335C5" w:rsidR="001E652B" w:rsidRDefault="009119D0" w:rsidP="001E652B">
      <w:pPr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wyniku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udzielonego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publicznego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trybie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podstawowym,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na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podstawie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art.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275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pkt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1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ustawy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11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września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2019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-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Prawo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zamówień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publicznych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(</w:t>
      </w:r>
      <w:proofErr w:type="spellStart"/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747A0A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747A0A">
        <w:rPr>
          <w:rFonts w:ascii="Cambria" w:hAnsi="Cambria" w:cs="Arial"/>
          <w:bCs/>
          <w:sz w:val="20"/>
          <w:szCs w:val="20"/>
          <w:lang w:val="x-none" w:eastAsia="x-none"/>
        </w:rPr>
        <w:t>793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[zwanej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dalej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także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„ustawa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Pzp”]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zleca,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Wykonawca</w:t>
      </w:r>
      <w:bookmarkStart w:id="0" w:name="_Hlk32819668"/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przyjmuje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wykonania</w:t>
      </w:r>
      <w:r w:rsidR="00131A13" w:rsidRPr="00F9208B">
        <w:rPr>
          <w:rFonts w:ascii="Cambria" w:hAnsi="Cambria"/>
          <w:bCs/>
          <w:sz w:val="20"/>
          <w:szCs w:val="20"/>
        </w:rPr>
        <w:t>:</w:t>
      </w:r>
      <w:bookmarkStart w:id="1" w:name="_Hlk25917110"/>
      <w:r w:rsidR="00F9208B" w:rsidRPr="00F9208B">
        <w:rPr>
          <w:rFonts w:ascii="Cambria" w:hAnsi="Cambria"/>
          <w:b/>
          <w:sz w:val="20"/>
          <w:szCs w:val="20"/>
        </w:rPr>
        <w:t xml:space="preserve"> </w:t>
      </w:r>
      <w:bookmarkStart w:id="2" w:name="_Hlk146030535"/>
      <w:r w:rsidR="00747A0A" w:rsidRPr="00747A0A">
        <w:rPr>
          <w:rFonts w:ascii="Cambria" w:hAnsi="Cambria"/>
          <w:b/>
          <w:bCs/>
          <w:sz w:val="20"/>
          <w:szCs w:val="20"/>
        </w:rPr>
        <w:t>„Rozwój zrównoważonej mobilności miejskiej w Kieleckim Obszarze Funkcjonalnym - Budowa kładki pieszo - rowerowej przez rzekę Czarna Nida (Belnianka) na terenie Gminy Daleszyce”</w:t>
      </w:r>
      <w:r w:rsidR="00AF2219" w:rsidRPr="00AF2219">
        <w:rPr>
          <w:rFonts w:ascii="Cambria" w:hAnsi="Cambria"/>
          <w:b/>
          <w:bCs/>
          <w:sz w:val="20"/>
          <w:szCs w:val="20"/>
        </w:rPr>
        <w:t>.</w:t>
      </w:r>
    </w:p>
    <w:bookmarkEnd w:id="2"/>
    <w:p w14:paraId="55537241" w14:textId="030B4AE8" w:rsidR="003C3CB4" w:rsidRPr="00F9208B" w:rsidRDefault="003C3CB4" w:rsidP="001E652B">
      <w:pPr>
        <w:spacing w:after="0"/>
        <w:jc w:val="both"/>
        <w:rPr>
          <w:rFonts w:ascii="Cambria" w:hAnsi="Cambria"/>
          <w:b/>
          <w:sz w:val="20"/>
          <w:szCs w:val="20"/>
        </w:rPr>
      </w:pPr>
    </w:p>
    <w:bookmarkEnd w:id="0"/>
    <w:bookmarkEnd w:id="1"/>
    <w:p w14:paraId="697558D8" w14:textId="5A872870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oświadcza,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że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zapoznał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dokumentacją</w:t>
      </w:r>
      <w:r w:rsidRPr="00F9208B">
        <w:rPr>
          <w:rFonts w:ascii="Cambria" w:hAnsi="Cambria" w:cs="Arial"/>
          <w:bCs/>
          <w:sz w:val="20"/>
          <w:szCs w:val="20"/>
        </w:rPr>
        <w:t>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specyfikacją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techniczną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wykonania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odbioru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robót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budowlanych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nie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wnosi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tym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zakresie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żadnych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zastrzeżeń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uznając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wystarczające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9C163E">
        <w:rPr>
          <w:rFonts w:ascii="Cambria" w:hAnsi="Cambria" w:cs="Arial"/>
          <w:bCs/>
          <w:sz w:val="20"/>
          <w:szCs w:val="20"/>
        </w:rPr>
        <w:br/>
      </w:r>
      <w:r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realizacji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0E272D9A" w:rsidR="00011FD5" w:rsidRPr="00F9208B" w:rsidRDefault="00011FD5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F9208B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się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stron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sprawach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umowy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odbywać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się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będzie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poprzez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zapisy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dzienniku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budowy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oraz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drodze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="009C163E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br/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63FA9163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041C2C" w:rsidRPr="00F9208B">
        <w:rPr>
          <w:rFonts w:ascii="Cambria" w:hAnsi="Cambria" w:cs="Calibri"/>
          <w:b/>
          <w:bCs/>
          <w:sz w:val="20"/>
          <w:szCs w:val="20"/>
        </w:rPr>
        <w:t>siedmiu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daty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zawarcia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przedstawi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zatwierdzenia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9C163E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po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pozytywnej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opinii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Inspektora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nadzoru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rzeczowo-finansowy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(dalej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harmonogram)</w:t>
      </w:r>
      <w:r w:rsidR="009C163E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uwzględnieniem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wykonania,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który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zawierać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1C35EC77" w:rsidR="009119D0" w:rsidRPr="00F9208B" w:rsidRDefault="009119D0" w:rsidP="008E0641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F9208B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B218F3">
        <w:rPr>
          <w:rFonts w:ascii="Cambria" w:hAnsi="Cambria" w:cs="Calibri"/>
          <w:color w:val="000000" w:themeColor="text1"/>
          <w:sz w:val="20"/>
          <w:szCs w:val="20"/>
        </w:rPr>
        <w:t>,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202CC40B" w:rsidR="009119D0" w:rsidRPr="00F9208B" w:rsidRDefault="009119D0" w:rsidP="008E0641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kolejność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wykonywania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czynności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rozpoczęcia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zakończenia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poszczególnych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etapów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elementów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(rozumiane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jako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rozdziały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podrozdziały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kosztorysów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ofertowych)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podaniem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wartości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netto/brutto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zgodnych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ofertą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uwzględnieniem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rzeczowo-finansowego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odbioru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częściowego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końcowego.</w:t>
      </w:r>
    </w:p>
    <w:p w14:paraId="35FE40A3" w14:textId="7069A3DF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pisemnej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akceptacji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Zaakceptowany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stanowić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będzie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załącznik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uzgodnienia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Strony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akceptacji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strony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uprawnia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odstąpienia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20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sporządzenia.</w:t>
      </w:r>
    </w:p>
    <w:p w14:paraId="76028B3F" w14:textId="670E396B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Postęp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winien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odpowiadać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ww.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harmonogramowi,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uzgodnionych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jest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podstawowym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obowiązkiem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Wykonawcy.</w:t>
      </w:r>
    </w:p>
    <w:p w14:paraId="5AA4EE84" w14:textId="1FC0A5F6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Wszelkie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fakty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zaistniałe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trakcie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wykonywania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mające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wpływ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ww.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muszą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być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zgłaszane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piśmie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A30A1C"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danym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zdarzeniu.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konsultacji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inspektorem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nadzoru)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oceni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zaistniałą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lastRenderedPageBreak/>
        <w:t>sytuację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wpływ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realizacji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zgłoszenia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zdarzenia</w:t>
      </w:r>
      <w:r w:rsidR="00944458" w:rsidRPr="00F9208B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którym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mowa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wyżej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uniemożliwia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powołanie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się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późniejszym.</w:t>
      </w:r>
    </w:p>
    <w:p w14:paraId="045F16E6" w14:textId="50811D1E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wyłącznie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wniosek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przypadkach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opóźnień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realizacji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etapów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inwestycji,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opracuje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aktualny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przedłoży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zatwierdzenia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zakończenia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Niewykonanie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obowiązku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uprawnia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odstąpienia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30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przedłużenia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zaktualizowanego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</w:p>
    <w:p w14:paraId="4EFE19F8" w14:textId="3ACE00A2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przypadku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końcowego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oparciu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dopuszczalne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wskazane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SWZ)</w:t>
      </w:r>
      <w:r w:rsidR="00B218F3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B218F3">
        <w:rPr>
          <w:rFonts w:ascii="Cambria" w:hAnsi="Cambria" w:cs="Calibri"/>
          <w:sz w:val="20"/>
          <w:szCs w:val="20"/>
        </w:rPr>
        <w:t>W</w:t>
      </w:r>
      <w:r w:rsidRPr="00F9208B">
        <w:rPr>
          <w:rFonts w:ascii="Cambria" w:hAnsi="Cambria" w:cs="Calibri"/>
          <w:sz w:val="20"/>
          <w:szCs w:val="20"/>
        </w:rPr>
        <w:t>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opracuje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aktualny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przedmiotowe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taki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będzie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zawierał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roboty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wartości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już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pozosta</w:t>
      </w:r>
      <w:r w:rsidRPr="002713ED">
        <w:rPr>
          <w:rFonts w:ascii="Cambria" w:hAnsi="Cambria" w:cs="Calibri"/>
          <w:sz w:val="20"/>
          <w:szCs w:val="20"/>
        </w:rPr>
        <w:t>łe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wykonania).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Niewykonanie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tego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obowiązku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uprawnia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Zamawiającego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odstąpienia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od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umowy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w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terminie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="00DD6E73" w:rsidRPr="002713ED">
        <w:rPr>
          <w:rFonts w:ascii="Cambria" w:hAnsi="Cambria" w:cs="Calibri"/>
          <w:sz w:val="20"/>
          <w:szCs w:val="20"/>
        </w:rPr>
        <w:t>30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dni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przedłużenia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zaktualizowanego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</w:p>
    <w:p w14:paraId="05372394" w14:textId="34C2100E" w:rsidR="009119D0" w:rsidRPr="00F9208B" w:rsidRDefault="009119D0" w:rsidP="008E0641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Każda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formy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pisemnej.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F9208B" w:rsidRDefault="009E3885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4AD562F7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2AC5905F" w:rsidR="009119D0" w:rsidRPr="00F9208B" w:rsidRDefault="009119D0" w:rsidP="008E0641">
      <w:pPr>
        <w:numPr>
          <w:ilvl w:val="0"/>
          <w:numId w:val="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realizacji:</w:t>
      </w:r>
    </w:p>
    <w:p w14:paraId="37EF4938" w14:textId="2652C9B9" w:rsidR="009119D0" w:rsidRPr="00012614" w:rsidRDefault="009119D0" w:rsidP="008E0641">
      <w:pPr>
        <w:numPr>
          <w:ilvl w:val="0"/>
          <w:numId w:val="5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A78B3">
        <w:rPr>
          <w:rFonts w:ascii="Cambria" w:hAnsi="Cambria" w:cs="Arial"/>
          <w:sz w:val="20"/>
          <w:szCs w:val="20"/>
        </w:rPr>
        <w:t>Protokolarne</w:t>
      </w:r>
      <w:r w:rsidR="00F9208B" w:rsidRPr="00CA78B3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przekazanie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placu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nastąpi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terminie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14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dni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od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012614">
        <w:rPr>
          <w:rFonts w:ascii="Cambria" w:hAnsi="Cambria" w:cs="Arial"/>
          <w:sz w:val="20"/>
          <w:szCs w:val="20"/>
        </w:rPr>
        <w:t>podpisania</w:t>
      </w:r>
      <w:r w:rsidR="00F9208B" w:rsidRPr="00012614">
        <w:rPr>
          <w:rFonts w:ascii="Cambria" w:hAnsi="Cambria" w:cs="Arial"/>
          <w:sz w:val="20"/>
          <w:szCs w:val="20"/>
        </w:rPr>
        <w:t xml:space="preserve"> </w:t>
      </w:r>
      <w:r w:rsidRPr="00012614">
        <w:rPr>
          <w:rFonts w:ascii="Cambria" w:hAnsi="Cambria" w:cs="Arial"/>
          <w:sz w:val="20"/>
          <w:szCs w:val="20"/>
        </w:rPr>
        <w:t>umowy.</w:t>
      </w:r>
    </w:p>
    <w:p w14:paraId="64344BB3" w14:textId="4A0B946F" w:rsidR="00542A3A" w:rsidRPr="00012614" w:rsidRDefault="009119D0" w:rsidP="008E0641">
      <w:pPr>
        <w:pStyle w:val="Akapitzlist"/>
        <w:numPr>
          <w:ilvl w:val="0"/>
          <w:numId w:val="57"/>
        </w:numPr>
        <w:spacing w:after="0"/>
        <w:jc w:val="both"/>
        <w:rPr>
          <w:rFonts w:ascii="Cambria" w:hAnsi="Cambria" w:cs="Arial"/>
          <w:b/>
        </w:rPr>
      </w:pPr>
      <w:r w:rsidRPr="00012614">
        <w:rPr>
          <w:rFonts w:ascii="Cambria" w:hAnsi="Cambria" w:cs="Arial"/>
        </w:rPr>
        <w:t>Zakończenie</w:t>
      </w:r>
      <w:r w:rsidR="00F9208B" w:rsidRPr="00012614">
        <w:rPr>
          <w:rFonts w:ascii="Cambria" w:hAnsi="Cambria" w:cs="Arial"/>
        </w:rPr>
        <w:t xml:space="preserve"> </w:t>
      </w:r>
      <w:r w:rsidRPr="00012614">
        <w:rPr>
          <w:rFonts w:ascii="Cambria" w:hAnsi="Cambria" w:cs="Arial"/>
        </w:rPr>
        <w:t>robót</w:t>
      </w:r>
      <w:r w:rsidR="00F9208B" w:rsidRPr="00012614">
        <w:rPr>
          <w:rFonts w:ascii="Cambria" w:hAnsi="Cambria" w:cs="Arial"/>
        </w:rPr>
        <w:t xml:space="preserve"> </w:t>
      </w:r>
      <w:r w:rsidRPr="00012614">
        <w:rPr>
          <w:rFonts w:ascii="Cambria" w:hAnsi="Cambria" w:cs="Arial"/>
        </w:rPr>
        <w:t>nastąpi</w:t>
      </w:r>
      <w:r w:rsidR="00F9208B" w:rsidRPr="00012614">
        <w:rPr>
          <w:rFonts w:ascii="Cambria" w:hAnsi="Cambria" w:cs="Arial"/>
        </w:rPr>
        <w:t xml:space="preserve"> </w:t>
      </w:r>
      <w:r w:rsidRPr="00012614">
        <w:rPr>
          <w:rFonts w:ascii="Cambria" w:hAnsi="Cambria" w:cs="Arial"/>
        </w:rPr>
        <w:t>w</w:t>
      </w:r>
      <w:r w:rsidR="00F9208B" w:rsidRPr="00012614">
        <w:rPr>
          <w:rFonts w:ascii="Cambria" w:hAnsi="Cambria" w:cs="Arial"/>
        </w:rPr>
        <w:t xml:space="preserve"> </w:t>
      </w:r>
      <w:r w:rsidRPr="00012614">
        <w:rPr>
          <w:rFonts w:ascii="Cambria" w:hAnsi="Cambria" w:cs="Arial"/>
        </w:rPr>
        <w:t>terminie</w:t>
      </w:r>
      <w:r w:rsidR="00A02CCE" w:rsidRPr="00012614">
        <w:rPr>
          <w:rFonts w:ascii="Cambria" w:hAnsi="Cambria" w:cs="Arial"/>
          <w:b/>
          <w:bCs/>
          <w:i/>
        </w:rPr>
        <w:t xml:space="preserve">: </w:t>
      </w:r>
      <w:r w:rsidR="004D57E1" w:rsidRPr="00012614">
        <w:rPr>
          <w:rFonts w:ascii="Cambria" w:hAnsi="Cambria" w:cs="Arial"/>
          <w:b/>
          <w:bCs/>
        </w:rPr>
        <w:t xml:space="preserve">do </w:t>
      </w:r>
      <w:r w:rsidR="005672AB" w:rsidRPr="00012614">
        <w:rPr>
          <w:rFonts w:ascii="Cambria" w:hAnsi="Cambria" w:cs="Arial"/>
          <w:b/>
          <w:bCs/>
        </w:rPr>
        <w:t>12</w:t>
      </w:r>
      <w:r w:rsidR="004D57E1" w:rsidRPr="00012614">
        <w:rPr>
          <w:rFonts w:ascii="Cambria" w:hAnsi="Cambria" w:cs="Arial"/>
          <w:b/>
          <w:bCs/>
        </w:rPr>
        <w:t xml:space="preserve"> </w:t>
      </w:r>
      <w:r w:rsidR="00970A11" w:rsidRPr="00012614">
        <w:rPr>
          <w:rFonts w:ascii="Cambria" w:hAnsi="Cambria" w:cs="Arial"/>
          <w:b/>
          <w:bCs/>
        </w:rPr>
        <w:t>miesięcy</w:t>
      </w:r>
      <w:r w:rsidR="004D57E1" w:rsidRPr="00012614">
        <w:rPr>
          <w:rFonts w:ascii="Cambria" w:hAnsi="Cambria" w:cs="Arial"/>
          <w:b/>
          <w:bCs/>
        </w:rPr>
        <w:t xml:space="preserve"> od dnia podpisania umowy</w:t>
      </w:r>
      <w:r w:rsidR="007E26F8" w:rsidRPr="00012614">
        <w:rPr>
          <w:rFonts w:ascii="Cambria" w:hAnsi="Cambria" w:cs="Arial"/>
          <w:b/>
          <w:bCs/>
          <w:i/>
        </w:rPr>
        <w:t xml:space="preserve">, </w:t>
      </w:r>
      <w:r w:rsidR="007E26F8" w:rsidRPr="00012614">
        <w:rPr>
          <w:rFonts w:ascii="Cambria" w:hAnsi="Cambria" w:cs="Arial"/>
          <w:b/>
        </w:rPr>
        <w:t xml:space="preserve">jednak nie dłużej niż do </w:t>
      </w:r>
      <w:r w:rsidR="005672AB" w:rsidRPr="00012614">
        <w:rPr>
          <w:rFonts w:ascii="Cambria" w:hAnsi="Cambria" w:cs="Arial"/>
          <w:b/>
        </w:rPr>
        <w:t>31.08.2027</w:t>
      </w:r>
      <w:r w:rsidR="007E26F8" w:rsidRPr="00012614">
        <w:rPr>
          <w:rFonts w:ascii="Cambria" w:hAnsi="Cambria" w:cs="Arial"/>
          <w:b/>
        </w:rPr>
        <w:t xml:space="preserve"> r.</w:t>
      </w:r>
    </w:p>
    <w:p w14:paraId="20243D85" w14:textId="1601AB3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3</w:t>
      </w:r>
    </w:p>
    <w:p w14:paraId="2958E52B" w14:textId="32303B45" w:rsidR="009119D0" w:rsidRPr="00F9208B" w:rsidRDefault="009119D0" w:rsidP="008E0641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straty,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spowodował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czasie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trzecich.</w:t>
      </w:r>
    </w:p>
    <w:p w14:paraId="525C71E5" w14:textId="73C55F00" w:rsidR="009119D0" w:rsidRPr="00F9208B" w:rsidRDefault="009119D0" w:rsidP="008E0641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zawiadamiania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wpisem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dziennika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informacji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siedziby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zanikających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ulegających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A30A1C" w:rsidRPr="00F9208B">
        <w:rPr>
          <w:rFonts w:ascii="Cambria" w:hAnsi="Cambria" w:cs="Arial"/>
          <w:sz w:val="20"/>
          <w:szCs w:val="20"/>
        </w:rPr>
        <w:t>2</w:t>
      </w:r>
      <w:r w:rsidR="0078103F" w:rsidRPr="00F9208B">
        <w:rPr>
          <w:rFonts w:ascii="Cambria" w:hAnsi="Cambria" w:cs="Arial"/>
          <w:sz w:val="20"/>
          <w:szCs w:val="20"/>
        </w:rPr>
        <w:t>-</w:t>
      </w:r>
      <w:r w:rsidRPr="00F9208B">
        <w:rPr>
          <w:rFonts w:ascii="Cambria" w:hAnsi="Cambria" w:cs="Arial"/>
          <w:sz w:val="20"/>
          <w:szCs w:val="20"/>
        </w:rPr>
        <w:t>dniowym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wyprzedzeniem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umożliwiającym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poinformuje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odkryć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218F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otwory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zbadania,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poprzedniego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koszt.</w:t>
      </w:r>
    </w:p>
    <w:p w14:paraId="3F8A3EC6" w14:textId="72002E5E" w:rsidR="009119D0" w:rsidRPr="00F9208B" w:rsidRDefault="009119D0" w:rsidP="008E0641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Wykonywanie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odbywać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wyłącznie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647</w:t>
      </w:r>
      <w:r w:rsidRPr="00F9208B">
        <w:rPr>
          <w:rFonts w:ascii="Cambria" w:hAnsi="Cambria" w:cs="Arial"/>
          <w:sz w:val="20"/>
          <w:szCs w:val="20"/>
          <w:vertAlign w:val="superscript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zastrzeżeniem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publicznych.</w:t>
      </w:r>
    </w:p>
    <w:p w14:paraId="359710F1" w14:textId="2A00ABD8" w:rsidR="009119D0" w:rsidRPr="00F9208B" w:rsidRDefault="009119D0" w:rsidP="008E0641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pełną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podwykonawców.</w:t>
      </w:r>
    </w:p>
    <w:p w14:paraId="7F71AD50" w14:textId="745E02E6" w:rsidR="009119D0" w:rsidRPr="00F9208B" w:rsidRDefault="009119D0" w:rsidP="008E0641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Przy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realizacji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zamówienia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udziałem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podwykonawcy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zastosowanie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mają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przepisy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art.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437,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447,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464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="00012614">
        <w:rPr>
          <w:rFonts w:ascii="Cambria" w:hAnsi="Cambria" w:cs="Arial"/>
          <w:b w:val="0"/>
          <w:bCs/>
          <w:color w:val="000000" w:themeColor="text1"/>
          <w:sz w:val="20"/>
        </w:rPr>
        <w:br/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i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465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ustawy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PZP</w:t>
      </w:r>
      <w:r w:rsidR="00B218F3">
        <w:rPr>
          <w:rFonts w:ascii="Cambria" w:hAnsi="Cambria" w:cs="Arial"/>
          <w:b w:val="0"/>
          <w:bCs/>
          <w:sz w:val="20"/>
        </w:rPr>
        <w:t>:</w:t>
      </w:r>
    </w:p>
    <w:p w14:paraId="4712C601" w14:textId="0967DE94" w:rsidR="009119D0" w:rsidRPr="00F9208B" w:rsidRDefault="009119D0" w:rsidP="008E0641">
      <w:pPr>
        <w:pStyle w:val="Tytu"/>
        <w:numPr>
          <w:ilvl w:val="0"/>
          <w:numId w:val="41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Wykonawca,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roboty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budowlane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zamierzający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zawrzeć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dokonać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jest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obowiązany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przedłożenia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Z</w:t>
      </w:r>
      <w:r w:rsidRPr="00F9208B">
        <w:rPr>
          <w:rFonts w:ascii="Cambria" w:hAnsi="Cambria" w:cs="Arial"/>
          <w:b w:val="0"/>
          <w:sz w:val="20"/>
        </w:rPr>
        <w:t>amawiającemu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projektu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propozycji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wraz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8F7EE0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przedłożoną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zgodą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W</w:t>
      </w:r>
      <w:r w:rsidRPr="00F9208B">
        <w:rPr>
          <w:rFonts w:ascii="Cambria" w:hAnsi="Cambria" w:cs="Arial"/>
          <w:b w:val="0"/>
          <w:sz w:val="20"/>
        </w:rPr>
        <w:t>ykonawcy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zawarcie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dokonania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8F7EE0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umowie.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</w:p>
    <w:p w14:paraId="3642FC97" w14:textId="56EEAEF4" w:rsidR="009119D0" w:rsidRPr="00F9208B" w:rsidRDefault="009119D0" w:rsidP="008E0641">
      <w:pPr>
        <w:pStyle w:val="Tytu"/>
        <w:numPr>
          <w:ilvl w:val="0"/>
          <w:numId w:val="41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Wymogi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nałożone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wobec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treści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zawieranych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podwykonawcami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dalszymi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podwykonawcami</w:t>
      </w:r>
      <w:r w:rsidR="00B218F3">
        <w:rPr>
          <w:rFonts w:ascii="Cambria" w:hAnsi="Cambria" w:cs="Arial"/>
          <w:b w:val="0"/>
          <w:sz w:val="20"/>
        </w:rPr>
        <w:t>:</w:t>
      </w:r>
    </w:p>
    <w:p w14:paraId="42E0F9BB" w14:textId="31D54DAD" w:rsidR="009119D0" w:rsidRPr="00F9208B" w:rsidRDefault="009119D0" w:rsidP="008E0641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doręczenia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4BD962B5" w14:textId="069E90B7" w:rsidR="009119D0" w:rsidRPr="00F9208B" w:rsidRDefault="009119D0" w:rsidP="008E0641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wielkość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bardziej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rygorystyczn</w:t>
      </w:r>
      <w:r w:rsidR="00DF181F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F7EE0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pomiędzy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Wykonawcą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DACA98B" w14:textId="43010716" w:rsidR="009119D0" w:rsidRPr="00F9208B" w:rsidRDefault="009119D0" w:rsidP="008E0641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warunki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</w:t>
      </w:r>
      <w:r w:rsidR="00321405"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bardziej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rygorystyczne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pomiędzy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218F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Wykonawcą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3F13A00" w14:textId="18DD8C7F" w:rsidR="009119D0" w:rsidRPr="00F9208B" w:rsidRDefault="009119D0" w:rsidP="008E0641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t>termin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realizacji,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sposób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spełnienia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świadczenia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oraz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zmiany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zawartej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umowy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mus</w:t>
      </w:r>
      <w:r w:rsidR="00B218F3">
        <w:rPr>
          <w:rFonts w:ascii="Cambria" w:hAnsi="Cambria" w:cs="Arial"/>
          <w:bCs/>
          <w:sz w:val="20"/>
          <w:szCs w:val="20"/>
        </w:rPr>
        <w:t>zą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być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zgodn</w:t>
      </w:r>
      <w:r w:rsidR="00B218F3">
        <w:rPr>
          <w:rFonts w:ascii="Cambria" w:hAnsi="Cambria" w:cs="Arial"/>
          <w:bCs/>
          <w:sz w:val="20"/>
          <w:szCs w:val="20"/>
        </w:rPr>
        <w:t>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wymogami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określonymi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SWZ</w:t>
      </w:r>
      <w:r w:rsidR="00B218F3">
        <w:rPr>
          <w:rFonts w:ascii="Cambria" w:hAnsi="Cambria" w:cs="Arial"/>
          <w:bCs/>
          <w:sz w:val="20"/>
          <w:szCs w:val="20"/>
        </w:rPr>
        <w:t>,</w:t>
      </w:r>
    </w:p>
    <w:p w14:paraId="284AD942" w14:textId="72ED62C1" w:rsidR="009119D0" w:rsidRPr="00F9208B" w:rsidRDefault="009119D0" w:rsidP="008E0641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lastRenderedPageBreak/>
        <w:t>zakazuje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wprowadzenia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umowy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zapisów,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które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będą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zwalniały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t>W</w:t>
      </w:r>
      <w:r w:rsidRPr="00F9208B">
        <w:rPr>
          <w:rFonts w:ascii="Cambria" w:hAnsi="Cambria" w:cs="Arial"/>
          <w:bCs/>
          <w:sz w:val="20"/>
          <w:szCs w:val="20"/>
        </w:rPr>
        <w:t>ykonawcę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br/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odpowiedzialności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względem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t>Z</w:t>
      </w:r>
      <w:r w:rsidRPr="00F9208B">
        <w:rPr>
          <w:rFonts w:ascii="Cambria" w:hAnsi="Cambria" w:cs="Arial"/>
          <w:bCs/>
          <w:sz w:val="20"/>
          <w:szCs w:val="20"/>
        </w:rPr>
        <w:t>amawiającego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roboty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wykonane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przez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podwykonawcę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lub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dalszych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17F27ED3" w:rsidR="009119D0" w:rsidRPr="00F9208B" w:rsidRDefault="009119D0" w:rsidP="008E0641">
      <w:pPr>
        <w:pStyle w:val="Tytu"/>
        <w:numPr>
          <w:ilvl w:val="0"/>
          <w:numId w:val="41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Zamawiający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terminie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5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dni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od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daty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przekazania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projektu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umowy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składa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pisemne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zastrzeżenia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do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jej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treści.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zgłoszenie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pisemnych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zastrzeżeń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terminie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wskazanym</w:t>
      </w:r>
      <w:r w:rsidR="00B218F3">
        <w:rPr>
          <w:rFonts w:ascii="Cambria" w:hAnsi="Cambria" w:cs="Arial"/>
          <w:b w:val="0"/>
          <w:bCs/>
          <w:sz w:val="20"/>
        </w:rPr>
        <w:t>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uważa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projekt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zaakceptowany.</w:t>
      </w:r>
    </w:p>
    <w:p w14:paraId="1CF7DECD" w14:textId="6C1338CB" w:rsidR="009119D0" w:rsidRPr="00F9208B" w:rsidRDefault="009119D0" w:rsidP="008E0641">
      <w:pPr>
        <w:pStyle w:val="Tytu"/>
        <w:numPr>
          <w:ilvl w:val="0"/>
          <w:numId w:val="41"/>
        </w:numPr>
        <w:spacing w:line="276" w:lineRule="auto"/>
        <w:ind w:left="56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sz w:val="20"/>
        </w:rPr>
        <w:t>Wykonawca,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przedkłada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Z</w:t>
      </w:r>
      <w:r w:rsidRPr="00F9208B">
        <w:rPr>
          <w:rFonts w:ascii="Cambria" w:hAnsi="Cambria" w:cs="Arial"/>
          <w:b w:val="0"/>
          <w:sz w:val="20"/>
        </w:rPr>
        <w:t>amawiającemu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poświadczoną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zgodność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oryginałem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kopię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</w:t>
      </w:r>
      <w:r w:rsidR="0078103F" w:rsidRPr="00F9208B">
        <w:rPr>
          <w:rFonts w:ascii="Cambria" w:hAnsi="Cambria" w:cs="Arial"/>
          <w:b w:val="0"/>
          <w:sz w:val="20"/>
        </w:rPr>
        <w:t>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roboty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budowlane,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usługi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terminie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7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dni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od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ic</w:t>
      </w:r>
      <w:r w:rsidR="0078103F" w:rsidRPr="00F9208B">
        <w:rPr>
          <w:rFonts w:ascii="Cambria" w:hAnsi="Cambria" w:cs="Arial"/>
          <w:b w:val="0"/>
          <w:sz w:val="20"/>
        </w:rPr>
        <w:t>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zawarcia.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Powyższy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obowiązek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dotyczy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usługi</w:t>
      </w:r>
      <w:r w:rsidR="000313AF" w:rsidRPr="00F9208B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których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mowa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niniejszym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punkcie,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jeżeli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wartość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</w:t>
      </w:r>
      <w:r w:rsidR="0078103F" w:rsidRPr="00F9208B">
        <w:rPr>
          <w:rFonts w:ascii="Cambria" w:hAnsi="Cambria" w:cs="Arial"/>
          <w:b w:val="0"/>
          <w:sz w:val="20"/>
        </w:rPr>
        <w:t>kracza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0,5%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wartości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inwestycji,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ile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przekracza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kwoty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50.000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złotych</w:t>
      </w:r>
      <w:r w:rsidRPr="00F9208B">
        <w:rPr>
          <w:rFonts w:ascii="Cambria" w:hAnsi="Cambria" w:cs="Arial"/>
          <w:b w:val="0"/>
          <w:bCs/>
          <w:sz w:val="20"/>
        </w:rPr>
        <w:t>.</w:t>
      </w:r>
    </w:p>
    <w:p w14:paraId="6C2B1C83" w14:textId="0106087D" w:rsidR="009119D0" w:rsidRPr="00F9208B" w:rsidRDefault="009119D0" w:rsidP="008E0641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Wykonawca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ponosi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pełną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odpowiedzialność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realizację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Przedmiotu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="00B218F3">
        <w:rPr>
          <w:rFonts w:ascii="Cambria" w:hAnsi="Cambria" w:cs="Arial"/>
          <w:b w:val="0"/>
          <w:bCs/>
          <w:sz w:val="20"/>
        </w:rPr>
        <w:t>umowy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przez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4775F838" w:rsidR="009119D0" w:rsidRPr="00F9208B" w:rsidRDefault="009119D0" w:rsidP="008E0641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Jeżeli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albo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rezygnacja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dotyczy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podmiotu,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którego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zasoby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powoływał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zasadach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określonych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art.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118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1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Pzp</w:t>
      </w:r>
      <w:r w:rsidR="00B218F3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celu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wykazania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spełniania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warunków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udziału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postępowaniu,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jest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obowiązany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wykazać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Zamawiającemu,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iż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proponowany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inny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samodzielnie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spełnia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stopniu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mniejszym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niż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wymagany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trakcie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postępowania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udzielenie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B218F3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stosownie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zapisów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art.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462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7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Pzp.</w:t>
      </w:r>
    </w:p>
    <w:p w14:paraId="5873C427" w14:textId="6032CC6C" w:rsidR="009119D0" w:rsidRPr="00F9208B" w:rsidRDefault="009119D0" w:rsidP="008E0641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Podwykonawcą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robót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..................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będzie.............</w:t>
      </w:r>
    </w:p>
    <w:p w14:paraId="6C38F0B8" w14:textId="13C045A0" w:rsidR="009119D0" w:rsidRPr="00F9208B" w:rsidRDefault="009119D0" w:rsidP="008E0641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  <w:lang w:eastAsia="ar-SA"/>
        </w:rPr>
        <w:t>Wykonawca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gwarantuje,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że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osoby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wymagane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SWZ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wykonujące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umowy,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będą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zatrudnione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podstawie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pracę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rozumieniu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Kodeksu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pracy.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Obowiązek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realizacji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pomocy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osób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zatrudnionych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podstawie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pracę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dotyczy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również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realizacji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pomocy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podwykonawców.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523BD754" w:rsidR="009119D0" w:rsidRPr="00F9208B" w:rsidRDefault="009119D0" w:rsidP="008E0641">
      <w:pPr>
        <w:numPr>
          <w:ilvl w:val="0"/>
          <w:numId w:val="34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zakresie,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jakim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Zamawiający,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art.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95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ustawy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Pzp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określił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SWZ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zatrudnienia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osób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wykonujących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czynności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wchodzące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zamówienia:</w:t>
      </w:r>
    </w:p>
    <w:p w14:paraId="0F23C4E3" w14:textId="052F3488" w:rsidR="009119D0" w:rsidRPr="00F9208B" w:rsidRDefault="009119D0" w:rsidP="008E0641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Przed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zawarciem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niniejszej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rozpoczęciem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nowo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zgłaszanych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pracowników</w:t>
      </w:r>
      <w:r w:rsidR="00F9208B" w:rsidRPr="00F9208B">
        <w:rPr>
          <w:rFonts w:ascii="Cambria" w:hAnsi="Cambria" w:cs="Calibri"/>
        </w:rPr>
        <w:t xml:space="preserve"> </w:t>
      </w:r>
      <w:r w:rsidR="00B218F3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realizacji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czynności,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odnosi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Zamawiającemu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listę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pracowników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własnych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podwykonawców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wraz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oświadczeniem,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że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wglądu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kopie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wymienionych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tej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liście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są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zgodne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prawdą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(Zamawiający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będzie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kopiował,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gromadził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ani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przetwarzał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osobowych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zawartych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umowach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pracę)</w:t>
      </w:r>
      <w:r w:rsidR="00B975E8">
        <w:rPr>
          <w:rFonts w:ascii="Cambria" w:hAnsi="Cambria" w:cs="Calibri"/>
        </w:rPr>
        <w:t>.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listy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mających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wykonywać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Przedmiot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t>umowy</w:t>
      </w:r>
      <w:r w:rsidRPr="00F9208B">
        <w:rPr>
          <w:rFonts w:ascii="Cambria" w:hAnsi="Cambria" w:cs="Calibri"/>
        </w:rPr>
        <w:t>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upoważnia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wyznaczonego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przedstawiciela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niedopuszczenia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tych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pracy;</w:t>
      </w:r>
    </w:p>
    <w:p w14:paraId="6A44F681" w14:textId="3A081B59" w:rsidR="009119D0" w:rsidRPr="00F9208B" w:rsidRDefault="009119D0" w:rsidP="008E0641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przypadku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zmiany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składu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osobowego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Personelu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zapisy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pkt.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1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powyżej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stosuje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odpowiednio;</w:t>
      </w:r>
    </w:p>
    <w:p w14:paraId="72B19BFC" w14:textId="7EFEF907" w:rsidR="009119D0" w:rsidRPr="00F9208B" w:rsidRDefault="009119D0" w:rsidP="008E0641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każde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żądanie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Zamawiającego,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zobowiązany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jest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przedłożyć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Zamawiającemu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oraz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inne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dokumenty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przykład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ZUS)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uwiarygadniające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realizujących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czynności,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odnosi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Zatrudnienia.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Nieprzedłożenie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umów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innych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dokumentów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wglądu),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mowa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zdaniu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poprzednim,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stanowi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przypadek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naruszenia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Obowiązku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Zatrudnienia;</w:t>
      </w:r>
    </w:p>
    <w:p w14:paraId="22BA0CAF" w14:textId="040DF6AA" w:rsidR="009119D0" w:rsidRPr="00F9208B" w:rsidRDefault="009119D0" w:rsidP="008E0641">
      <w:pPr>
        <w:pStyle w:val="Tytu"/>
        <w:numPr>
          <w:ilvl w:val="0"/>
          <w:numId w:val="3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Calibri"/>
          <w:sz w:val="20"/>
        </w:rPr>
        <w:t>Przedstawiciel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Zamawiającego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uprawniony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jest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do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sprawdzania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tożsamości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Personelu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Wykonawcy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uczestniczącego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w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realizacji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prac.</w:t>
      </w:r>
    </w:p>
    <w:p w14:paraId="7F736C94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6854C0C" w14:textId="4818EE1B" w:rsidR="009119D0" w:rsidRPr="00F9208B" w:rsidRDefault="00E432F9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b/>
          <w:sz w:val="20"/>
          <w:szCs w:val="20"/>
        </w:rPr>
        <w:t>4</w:t>
      </w:r>
    </w:p>
    <w:p w14:paraId="19CDF349" w14:textId="6D09168E" w:rsidR="002D050D" w:rsidRPr="00B26D10" w:rsidRDefault="002D050D" w:rsidP="00B26D10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  <w:bCs/>
        </w:rPr>
      </w:pPr>
      <w:r w:rsidRPr="00F9208B">
        <w:rPr>
          <w:rFonts w:ascii="Cambria" w:hAnsi="Cambria" w:cs="Arial"/>
          <w:bCs/>
        </w:rPr>
        <w:t>Zamawiający</w:t>
      </w:r>
      <w:r w:rsidR="00F9208B" w:rsidRP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</w:rPr>
        <w:t>oświadcza,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powołał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Nadzór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Inwestorski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zwany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dalej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–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  <w:b/>
          <w:bCs/>
        </w:rPr>
        <w:t>Inspektor</w:t>
      </w:r>
      <w:r w:rsid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  <w:b/>
          <w:bCs/>
        </w:rPr>
        <w:t>Nadzoru</w:t>
      </w:r>
      <w:r w:rsidR="00F9208B" w:rsidRP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</w:rPr>
        <w:t>działającego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granicach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umocowania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określonego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przepisami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ustawy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7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lipca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1994</w:t>
      </w:r>
      <w:r w:rsidR="009C163E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Budowlane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</w:t>
      </w:r>
      <w:r w:rsidR="00B26D10" w:rsidRPr="00B26D10">
        <w:rPr>
          <w:rFonts w:ascii="Cambria" w:hAnsi="Cambria" w:cs="Arial"/>
        </w:rPr>
        <w:t>Dz.U.2026.524 z dnia 2026.04.16</w:t>
      </w:r>
      <w:r w:rsidRPr="00B26D10">
        <w:rPr>
          <w:rFonts w:ascii="Cambria" w:hAnsi="Cambria" w:cs="Arial"/>
        </w:rPr>
        <w:t>).</w:t>
      </w:r>
      <w:r w:rsidR="00F9208B" w:rsidRPr="00B26D10">
        <w:rPr>
          <w:rFonts w:ascii="Cambria" w:hAnsi="Cambria" w:cs="Arial"/>
          <w:b/>
          <w:bCs/>
        </w:rPr>
        <w:t xml:space="preserve"> </w:t>
      </w:r>
    </w:p>
    <w:p w14:paraId="7D7D58F6" w14:textId="69BE59E6" w:rsidR="009119D0" w:rsidRDefault="009119D0" w:rsidP="008E0641">
      <w:pPr>
        <w:pStyle w:val="Standard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Ustanowionym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Kierownikiem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…………………………………………………..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działający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w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granicach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umocowania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określonego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przepisami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ustawy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z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dnia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7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lipca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1994</w:t>
      </w:r>
      <w:r w:rsidR="009C163E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r.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Prawo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Budowlane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</w:t>
      </w:r>
      <w:r w:rsidR="00B26D10" w:rsidRPr="00B26D10">
        <w:rPr>
          <w:rFonts w:ascii="Cambria" w:hAnsi="Cambria" w:cs="Arial"/>
          <w:sz w:val="20"/>
          <w:szCs w:val="20"/>
        </w:rPr>
        <w:t>Dz.U.2026.524 z dnia 2026.04.16</w:t>
      </w:r>
      <w:r w:rsidRPr="00F9208B">
        <w:rPr>
          <w:rFonts w:ascii="Cambria" w:hAnsi="Cambria" w:cs="Arial"/>
          <w:sz w:val="20"/>
          <w:szCs w:val="20"/>
        </w:rPr>
        <w:t>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dalej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</w:t>
      </w:r>
      <w:r w:rsidR="00321405" w:rsidRPr="00F9208B">
        <w:rPr>
          <w:rFonts w:ascii="Cambria" w:hAnsi="Cambria" w:cs="Arial"/>
          <w:sz w:val="20"/>
          <w:szCs w:val="20"/>
        </w:rPr>
        <w:t>.</w:t>
      </w:r>
    </w:p>
    <w:p w14:paraId="48422955" w14:textId="77777777" w:rsidR="00012614" w:rsidRPr="00F9208B" w:rsidRDefault="00012614" w:rsidP="00012614">
      <w:pPr>
        <w:pStyle w:val="Standard"/>
        <w:spacing w:line="276" w:lineRule="auto"/>
        <w:ind w:left="357"/>
        <w:jc w:val="both"/>
        <w:rPr>
          <w:rFonts w:ascii="Cambria" w:hAnsi="Cambria" w:cs="Arial"/>
          <w:sz w:val="20"/>
          <w:szCs w:val="20"/>
        </w:rPr>
      </w:pPr>
    </w:p>
    <w:p w14:paraId="6D50BF4B" w14:textId="77777777" w:rsidR="00041C2C" w:rsidRPr="00F9208B" w:rsidRDefault="00041C2C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4CCAD412" w14:textId="3E062667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lastRenderedPageBreak/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5</w:t>
      </w:r>
    </w:p>
    <w:p w14:paraId="1E984B00" w14:textId="16A48785" w:rsidR="009C163E" w:rsidRDefault="009119D0" w:rsidP="008E0641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personelu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spowoduje,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opuści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żadnego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wpływu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związanymi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7533A090" w14:textId="352D1C02" w:rsidR="009119D0" w:rsidRPr="009C163E" w:rsidRDefault="009119D0" w:rsidP="009C163E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9C163E">
        <w:rPr>
          <w:rFonts w:ascii="Cambria" w:hAnsi="Cambria" w:cs="Arial"/>
          <w:sz w:val="20"/>
          <w:szCs w:val="20"/>
        </w:rPr>
        <w:t>Zamawiający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może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zwrócić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się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usunięcie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określonych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osób,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gdy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osoby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te:</w:t>
      </w:r>
    </w:p>
    <w:p w14:paraId="58A39D49" w14:textId="31C3E91C" w:rsidR="009119D0" w:rsidRPr="00F9208B" w:rsidRDefault="009119D0" w:rsidP="008E0641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przestrzegają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BHP,</w:t>
      </w:r>
    </w:p>
    <w:p w14:paraId="17D5E5CB" w14:textId="4FA6A9FE" w:rsidR="009119D0" w:rsidRPr="00F9208B" w:rsidRDefault="009119D0" w:rsidP="008E0641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prowadzą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budowlanym,</w:t>
      </w:r>
    </w:p>
    <w:p w14:paraId="03DD6249" w14:textId="188476A1" w:rsidR="009119D0" w:rsidRPr="00F9208B" w:rsidRDefault="009119D0" w:rsidP="008E0641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</w:t>
      </w:r>
      <w:r w:rsidR="00B975E8">
        <w:rPr>
          <w:rFonts w:ascii="Cambria" w:hAnsi="Cambria" w:cs="Arial"/>
          <w:sz w:val="20"/>
          <w:szCs w:val="20"/>
        </w:rPr>
        <w:t>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projektową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technicznej.</w:t>
      </w:r>
    </w:p>
    <w:p w14:paraId="5F102D36" w14:textId="2CC7AFCB" w:rsidR="009119D0" w:rsidRPr="00F9208B" w:rsidRDefault="009119D0" w:rsidP="008E0641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upoważnionym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uczestnikom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procesu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dostępu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miejsca,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wykonywane.</w:t>
      </w:r>
    </w:p>
    <w:p w14:paraId="0AA34E48" w14:textId="03AFC628" w:rsidR="009119D0" w:rsidRPr="00F9208B" w:rsidRDefault="009119D0" w:rsidP="008E0641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prowadzić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bieżąco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przechowywać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pkt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46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PB.</w:t>
      </w:r>
    </w:p>
    <w:p w14:paraId="35FED595" w14:textId="19EB8041" w:rsidR="009119D0" w:rsidRPr="00F9208B" w:rsidRDefault="009119D0" w:rsidP="008E0641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podczas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BIOZ.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odszkodowawczą.</w:t>
      </w:r>
    </w:p>
    <w:p w14:paraId="0C547C2A" w14:textId="0951A3FB" w:rsidR="009119D0" w:rsidRPr="00F9208B" w:rsidRDefault="009119D0" w:rsidP="008E0641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przejęcia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A20B9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ogólnych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powstałe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budowie.</w:t>
      </w:r>
    </w:p>
    <w:p w14:paraId="5F00DDC9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202C123B" w14:textId="777BAF4C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6</w:t>
      </w:r>
    </w:p>
    <w:p w14:paraId="55C41309" w14:textId="66CB46BD" w:rsidR="009119D0" w:rsidRPr="00F9208B" w:rsidRDefault="009119D0" w:rsidP="008E0641">
      <w:pPr>
        <w:numPr>
          <w:ilvl w:val="0"/>
          <w:numId w:val="11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ramach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wymienionej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10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ust.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Pr="00F9208B">
        <w:rPr>
          <w:rFonts w:ascii="Cambria" w:hAnsi="Cambria" w:cs="Arial"/>
          <w:sz w:val="20"/>
          <w:szCs w:val="20"/>
        </w:rPr>
        <w:t>:</w:t>
      </w:r>
    </w:p>
    <w:p w14:paraId="5E1B238C" w14:textId="2A1E94A7" w:rsidR="00F541E8" w:rsidRPr="00F9208B" w:rsidRDefault="005B5CA1" w:rsidP="008E0641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Przeprowadzi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branżowe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próby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technologiczne,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geodezyjną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</w:t>
      </w:r>
      <w:r w:rsidR="00B975E8">
        <w:rPr>
          <w:rFonts w:ascii="Cambria" w:hAnsi="Cambria" w:cs="Arial"/>
          <w:sz w:val="20"/>
          <w:szCs w:val="20"/>
        </w:rPr>
        <w:t>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powykonawczą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kosztorysami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4A7E8C" w:rsidRPr="00F9208B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522FA58C" w14:textId="76D58ECD" w:rsidR="009119D0" w:rsidRPr="00F9208B" w:rsidRDefault="009119D0" w:rsidP="008E0641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Usunie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wysypisko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śmieci,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uporządkuje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pierwotny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drogi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dojazdowej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wywózki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przedłoży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potwierdzający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</w:t>
      </w:r>
      <w:r w:rsidR="008107A9">
        <w:rPr>
          <w:rFonts w:ascii="Cambria" w:hAnsi="Cambria" w:cs="Arial"/>
          <w:sz w:val="20"/>
          <w:szCs w:val="20"/>
        </w:rPr>
        <w:t>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utylizacji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podmiotowi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uprawnionemu.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4DBE17B2" w14:textId="6DE5823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7</w:t>
      </w:r>
    </w:p>
    <w:p w14:paraId="109FE40E" w14:textId="34169A3B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koszt:</w:t>
      </w:r>
    </w:p>
    <w:p w14:paraId="60FC9F23" w14:textId="1D00A769" w:rsidR="009119D0" w:rsidRPr="00F9208B" w:rsidRDefault="009119D0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Przygotuje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zaplecze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tj.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pomieszczenia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magazynowe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składowanie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narzędzi,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pomieszczenia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socjalne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pracowników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oznakowaniem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(tablica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informacyjna)</w:t>
      </w:r>
      <w:r w:rsidR="00637A01">
        <w:rPr>
          <w:rFonts w:ascii="Cambria" w:hAnsi="Cambria" w:cs="Arial"/>
          <w:sz w:val="20"/>
          <w:szCs w:val="20"/>
        </w:rPr>
        <w:t>.</w:t>
      </w:r>
    </w:p>
    <w:p w14:paraId="5671E871" w14:textId="3D231DFE" w:rsidR="009119D0" w:rsidRPr="00F9208B" w:rsidRDefault="009119D0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Sporządzi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rozpoczęciem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21a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Rozporządzeni</w:t>
      </w:r>
      <w:r w:rsidR="00321405"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Ministra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Infrastruktury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23.06.2003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rodzaju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stwarzających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zagrożenia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637A01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AEF1203" w14:textId="2DFE4B5A" w:rsidR="009119D0" w:rsidRPr="002713ED" w:rsidRDefault="005B5CA1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zorganizowania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zagospodarowania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m.in.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utrzymania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zaplecza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zaopatrzenia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niezbędne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media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(woda,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energia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elektryczna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itp.),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uzyskania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stosownych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zgód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zapewniających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dojazd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dostawcom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obsłudze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dozór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wywóz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nieczystości,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ubezpieczenie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ponoszenia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administracyjnych,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w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tym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zaj</w:t>
      </w:r>
      <w:r w:rsidR="008107A9" w:rsidRPr="002713ED">
        <w:rPr>
          <w:rFonts w:ascii="Cambria" w:hAnsi="Cambria" w:cs="Arial"/>
          <w:sz w:val="20"/>
          <w:szCs w:val="20"/>
        </w:rPr>
        <w:t>ę</w:t>
      </w:r>
      <w:r w:rsidR="009119D0" w:rsidRPr="002713ED">
        <w:rPr>
          <w:rFonts w:ascii="Cambria" w:hAnsi="Cambria" w:cs="Arial"/>
          <w:sz w:val="20"/>
          <w:szCs w:val="20"/>
        </w:rPr>
        <w:t>cie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pasa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drogowego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oraz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wszelkich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media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niezbędne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zaopatrzenia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terenu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B975E8" w:rsidRPr="002713ED">
        <w:rPr>
          <w:rFonts w:ascii="Cambria" w:hAnsi="Cambria" w:cs="Arial"/>
          <w:sz w:val="20"/>
          <w:szCs w:val="20"/>
        </w:rPr>
        <w:t>.</w:t>
      </w:r>
    </w:p>
    <w:p w14:paraId="7092EA8F" w14:textId="4668EDC0" w:rsidR="009119D0" w:rsidRPr="002713ED" w:rsidRDefault="009119D0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713ED">
        <w:rPr>
          <w:rFonts w:ascii="Cambria" w:hAnsi="Cambria" w:cs="Arial"/>
          <w:sz w:val="20"/>
          <w:szCs w:val="20"/>
        </w:rPr>
        <w:t>Zapewni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własnym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zakresie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swoim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pracownikom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zaplecz</w:t>
      </w:r>
      <w:r w:rsidR="008107A9" w:rsidRPr="002713ED">
        <w:rPr>
          <w:rFonts w:ascii="Cambria" w:hAnsi="Cambria" w:cs="Arial"/>
          <w:sz w:val="20"/>
          <w:szCs w:val="20"/>
        </w:rPr>
        <w:t>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biurowe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socjalne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WC.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</w:p>
    <w:p w14:paraId="4F3D5853" w14:textId="10FAEB2B" w:rsidR="009119D0" w:rsidRPr="00F9208B" w:rsidRDefault="008107A9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713ED">
        <w:rPr>
          <w:rFonts w:ascii="Cambria" w:hAnsi="Cambria" w:cs="Arial"/>
          <w:sz w:val="20"/>
          <w:szCs w:val="20"/>
        </w:rPr>
        <w:t>Zobowiązuje się do u</w:t>
      </w:r>
      <w:r w:rsidR="009119D0" w:rsidRPr="002713ED">
        <w:rPr>
          <w:rFonts w:ascii="Cambria" w:hAnsi="Cambria" w:cs="Arial"/>
          <w:sz w:val="20"/>
          <w:szCs w:val="20"/>
        </w:rPr>
        <w:t>trzymania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likwidacji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placu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zakończeniu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prac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związanych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realizacj</w:t>
      </w:r>
      <w:r w:rsidR="00321405" w:rsidRPr="002713ED">
        <w:rPr>
          <w:rFonts w:ascii="Cambria" w:hAnsi="Cambria" w:cs="Arial"/>
          <w:sz w:val="20"/>
          <w:szCs w:val="20"/>
        </w:rPr>
        <w:t>ą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zamówienia,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odtworzeni</w:t>
      </w:r>
      <w:r w:rsidRPr="002713ED">
        <w:rPr>
          <w:rFonts w:ascii="Cambria" w:hAnsi="Cambria" w:cs="Arial"/>
          <w:sz w:val="20"/>
          <w:szCs w:val="20"/>
        </w:rPr>
        <w:t>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stanu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pierwotnego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dróg,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uporządkowania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terenu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zakończeniu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itp.</w:t>
      </w:r>
    </w:p>
    <w:p w14:paraId="7F724309" w14:textId="35F3BB31" w:rsidR="009119D0" w:rsidRPr="00F9208B" w:rsidRDefault="009119D0" w:rsidP="008E0641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/>
          <w:sz w:val="20"/>
          <w:szCs w:val="20"/>
        </w:rPr>
        <w:t>Zapewni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dozór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terenu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budowy</w:t>
      </w:r>
      <w:r w:rsidR="00B975E8">
        <w:rPr>
          <w:rFonts w:ascii="Cambria" w:hAnsi="Cambria"/>
          <w:sz w:val="20"/>
          <w:szCs w:val="20"/>
        </w:rPr>
        <w:t>,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jak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również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ochronę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znajdującego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się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na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nim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mienia</w:t>
      </w:r>
      <w:r w:rsidR="00BD5AB0">
        <w:rPr>
          <w:rFonts w:ascii="Cambria" w:hAnsi="Cambria"/>
          <w:sz w:val="20"/>
          <w:szCs w:val="20"/>
        </w:rPr>
        <w:t>.</w:t>
      </w:r>
    </w:p>
    <w:p w14:paraId="226F3F29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7B9EADC5" w14:textId="70770E5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8</w:t>
      </w:r>
    </w:p>
    <w:p w14:paraId="117D5867" w14:textId="3C706C5B" w:rsidR="004C6A60" w:rsidRPr="00F9208B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własnych</w:t>
      </w:r>
      <w:r w:rsidR="00B975E8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0B52862" w14:textId="67DD87A9" w:rsidR="009119D0" w:rsidRPr="00F9208B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odpowiadać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wymogom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wyrobów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dopuszczonych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obrotu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budownictwie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kwietnia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2004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</w:t>
      </w:r>
      <w:r w:rsidR="00B975E8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wyrobach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(Dz.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202</w:t>
      </w:r>
      <w:r w:rsidR="00FF562F"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F562F" w:rsidRPr="00F9208B">
        <w:rPr>
          <w:rFonts w:ascii="Cambria" w:hAnsi="Cambria" w:cs="Arial"/>
          <w:sz w:val="20"/>
          <w:szCs w:val="20"/>
        </w:rPr>
        <w:t>1213</w:t>
      </w:r>
      <w:r w:rsidRPr="00F9208B">
        <w:rPr>
          <w:rFonts w:ascii="Cambria" w:hAnsi="Cambria" w:cs="Arial"/>
          <w:sz w:val="20"/>
          <w:szCs w:val="20"/>
        </w:rPr>
        <w:t>)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B975E8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BP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projektowej,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budowlanych.</w:t>
      </w:r>
    </w:p>
    <w:p w14:paraId="10DAFD96" w14:textId="73383369" w:rsidR="009119D0" w:rsidRPr="00F9208B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dokumentacją.</w:t>
      </w:r>
    </w:p>
    <w:p w14:paraId="3C3F2FFF" w14:textId="327D3F53" w:rsidR="009119D0" w:rsidRPr="00F9208B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wbudowaniem/montażem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107A9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demontażu.</w:t>
      </w:r>
    </w:p>
    <w:p w14:paraId="5F210E92" w14:textId="61F9FA2F" w:rsidR="009119D0" w:rsidRPr="00F9208B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przedstawić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badania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laboratoryjne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Badania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koszt.</w:t>
      </w:r>
    </w:p>
    <w:p w14:paraId="1238D514" w14:textId="752515AC" w:rsidR="009119D0" w:rsidRDefault="009119D0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świadectw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(certyfikat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deklaracja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zgodności,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aprobata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itp.),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uzyskania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akceptacji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wbudowaniem.</w:t>
      </w:r>
    </w:p>
    <w:p w14:paraId="34E3E3EE" w14:textId="55A569DD" w:rsidR="005A6554" w:rsidRPr="00F622F6" w:rsidRDefault="005A6554" w:rsidP="008E0641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622F6">
        <w:rPr>
          <w:rFonts w:ascii="Cambria" w:hAnsi="Cambria" w:cs="Arial"/>
          <w:b/>
          <w:bCs/>
          <w:sz w:val="20"/>
          <w:szCs w:val="20"/>
        </w:rPr>
        <w:t>Obowiązki Wykonawcy dot. zasady DNSH:</w:t>
      </w:r>
    </w:p>
    <w:p w14:paraId="44488696" w14:textId="77777777" w:rsidR="005A6554" w:rsidRPr="00F622F6" w:rsidRDefault="005A6554" w:rsidP="00851ECE">
      <w:pPr>
        <w:pStyle w:val="Standard"/>
        <w:numPr>
          <w:ilvl w:val="1"/>
          <w:numId w:val="61"/>
        </w:numPr>
        <w:spacing w:line="276" w:lineRule="auto"/>
        <w:ind w:left="709"/>
        <w:jc w:val="both"/>
        <w:rPr>
          <w:rFonts w:ascii="Cambria" w:hAnsi="Cambria" w:cs="Calibri"/>
          <w:sz w:val="20"/>
          <w:szCs w:val="20"/>
        </w:rPr>
      </w:pPr>
      <w:r w:rsidRPr="00F622F6">
        <w:rPr>
          <w:rFonts w:ascii="Cambria" w:hAnsi="Cambria"/>
          <w:sz w:val="20"/>
          <w:szCs w:val="20"/>
        </w:rPr>
        <w:t xml:space="preserve">Wykonawca zobowiązuje się realizować Przedmiot Umowy zgodnie z zasadą zrównoważonego rozwoju, w tym zasadą </w:t>
      </w:r>
      <w:r w:rsidRPr="00F622F6">
        <w:rPr>
          <w:rFonts w:ascii="Cambria" w:hAnsi="Cambria"/>
          <w:b/>
          <w:bCs/>
          <w:sz w:val="20"/>
          <w:szCs w:val="20"/>
        </w:rPr>
        <w:t>„nie czyń poważnych szkód (DNSH)”</w:t>
      </w:r>
      <w:r w:rsidRPr="00F622F6">
        <w:rPr>
          <w:rFonts w:ascii="Cambria" w:hAnsi="Cambria"/>
          <w:sz w:val="20"/>
          <w:szCs w:val="20"/>
        </w:rPr>
        <w:t>, tj. w sposób niewyrządzający znaczących szkód środowisku w fazie realizacji i eksploatacji. Uzasadnienie środowiskowe projektu wskazuje w szczególności ograniczanie emisji i zanieczyszczeń oraz ograniczenie emisji do wód i gleby.</w:t>
      </w:r>
    </w:p>
    <w:p w14:paraId="2D5FFBBD" w14:textId="7EB94E1F" w:rsidR="005A6554" w:rsidRPr="00F622F6" w:rsidRDefault="005A6554" w:rsidP="00851ECE">
      <w:pPr>
        <w:pStyle w:val="Standard"/>
        <w:numPr>
          <w:ilvl w:val="1"/>
          <w:numId w:val="61"/>
        </w:numPr>
        <w:spacing w:line="276" w:lineRule="auto"/>
        <w:ind w:left="709"/>
        <w:jc w:val="both"/>
        <w:rPr>
          <w:rFonts w:ascii="Cambria" w:hAnsi="Cambria" w:cs="Calibri"/>
          <w:sz w:val="20"/>
          <w:szCs w:val="20"/>
        </w:rPr>
      </w:pPr>
      <w:r w:rsidRPr="00F622F6">
        <w:rPr>
          <w:rFonts w:ascii="Cambria" w:hAnsi="Cambria"/>
          <w:sz w:val="20"/>
          <w:szCs w:val="20"/>
        </w:rPr>
        <w:t xml:space="preserve">Wykonawca przekaże Zamawiającemu informacje i dokumenty niezbędne do sprawozdawczości </w:t>
      </w:r>
      <w:r w:rsidR="00F622F6">
        <w:rPr>
          <w:rFonts w:ascii="Cambria" w:hAnsi="Cambria"/>
          <w:sz w:val="20"/>
          <w:szCs w:val="20"/>
        </w:rPr>
        <w:br/>
      </w:r>
      <w:r w:rsidRPr="00F622F6">
        <w:rPr>
          <w:rFonts w:ascii="Cambria" w:hAnsi="Cambria"/>
          <w:sz w:val="20"/>
          <w:szCs w:val="20"/>
        </w:rPr>
        <w:t xml:space="preserve">i rozliczeń projektu, w tym do wniosków o płatność obejmujących informację o realizacji zasady zrównoważonego rozwoju, w tym DNSH </w:t>
      </w:r>
    </w:p>
    <w:p w14:paraId="564953EE" w14:textId="77777777" w:rsidR="005A6554" w:rsidRPr="00F622F6" w:rsidRDefault="005A6554" w:rsidP="00851ECE">
      <w:pPr>
        <w:pStyle w:val="Standard"/>
        <w:numPr>
          <w:ilvl w:val="1"/>
          <w:numId w:val="61"/>
        </w:numPr>
        <w:spacing w:line="276" w:lineRule="auto"/>
        <w:ind w:left="709"/>
        <w:jc w:val="both"/>
        <w:rPr>
          <w:rFonts w:ascii="Cambria" w:hAnsi="Cambria" w:cs="Calibri"/>
          <w:sz w:val="20"/>
          <w:szCs w:val="20"/>
        </w:rPr>
      </w:pPr>
      <w:r w:rsidRPr="00F622F6">
        <w:rPr>
          <w:rFonts w:ascii="Cambria" w:hAnsi="Cambria"/>
          <w:sz w:val="20"/>
          <w:szCs w:val="20"/>
        </w:rPr>
        <w:t xml:space="preserve">Wykonawca opracuje i przekaże Zamawiającemu </w:t>
      </w:r>
      <w:r w:rsidRPr="00F622F6">
        <w:rPr>
          <w:rFonts w:ascii="Cambria" w:hAnsi="Cambria"/>
          <w:b/>
          <w:bCs/>
          <w:sz w:val="20"/>
          <w:szCs w:val="20"/>
        </w:rPr>
        <w:t>Raport DNSH</w:t>
      </w:r>
      <w:r w:rsidRPr="00F622F6">
        <w:rPr>
          <w:rFonts w:ascii="Cambria" w:hAnsi="Cambria"/>
          <w:sz w:val="20"/>
          <w:szCs w:val="20"/>
        </w:rPr>
        <w:t xml:space="preserve"> (w formie edytowalnej i PDF) zgodnie z wymaganiami SWZ, zawierający co najmniej:</w:t>
      </w:r>
    </w:p>
    <w:p w14:paraId="5625BC3C" w14:textId="77777777" w:rsidR="005A6554" w:rsidRPr="00F622F6" w:rsidRDefault="005A6554" w:rsidP="00851ECE">
      <w:pPr>
        <w:pStyle w:val="Akapitzlist"/>
        <w:numPr>
          <w:ilvl w:val="0"/>
          <w:numId w:val="62"/>
        </w:numPr>
        <w:spacing w:after="100" w:afterAutospacing="1"/>
        <w:ind w:left="993" w:hanging="284"/>
        <w:jc w:val="both"/>
        <w:rPr>
          <w:rFonts w:ascii="Cambria" w:hAnsi="Cambria"/>
        </w:rPr>
      </w:pPr>
      <w:r w:rsidRPr="00F622F6">
        <w:rPr>
          <w:rFonts w:ascii="Cambria" w:hAnsi="Cambria"/>
        </w:rPr>
        <w:t>wypełnioną i podpisaną „Listę kontrolną dotyczącą zasady nie czyń poważnych szkód (Lista kontrolna DNSH-</w:t>
      </w:r>
      <w:proofErr w:type="spellStart"/>
      <w:r w:rsidRPr="00F622F6">
        <w:rPr>
          <w:rFonts w:ascii="Cambria" w:hAnsi="Cambria"/>
        </w:rPr>
        <w:t>sig</w:t>
      </w:r>
      <w:proofErr w:type="spellEnd"/>
      <w:r w:rsidRPr="00F622F6">
        <w:rPr>
          <w:rFonts w:ascii="Cambria" w:hAnsi="Cambria"/>
        </w:rPr>
        <w:t xml:space="preserve">)” </w:t>
      </w:r>
    </w:p>
    <w:p w14:paraId="00B31D6C" w14:textId="77777777" w:rsidR="005A6554" w:rsidRPr="00F622F6" w:rsidRDefault="005A6554" w:rsidP="00851ECE">
      <w:pPr>
        <w:pStyle w:val="Akapitzlist"/>
        <w:numPr>
          <w:ilvl w:val="0"/>
          <w:numId w:val="62"/>
        </w:numPr>
        <w:spacing w:before="100" w:beforeAutospacing="1" w:after="100" w:afterAutospacing="1"/>
        <w:ind w:left="993" w:hanging="284"/>
        <w:jc w:val="both"/>
        <w:rPr>
          <w:rFonts w:ascii="Cambria" w:hAnsi="Cambria"/>
        </w:rPr>
      </w:pPr>
      <w:r w:rsidRPr="00F622F6">
        <w:rPr>
          <w:rFonts w:ascii="Cambria" w:hAnsi="Cambria"/>
        </w:rPr>
        <w:t>opis działań minimalizujących wpływ na środowisko,</w:t>
      </w:r>
    </w:p>
    <w:p w14:paraId="727C609E" w14:textId="77777777" w:rsidR="005A6554" w:rsidRPr="00F622F6" w:rsidRDefault="005A6554" w:rsidP="00851ECE">
      <w:pPr>
        <w:pStyle w:val="Akapitzlist"/>
        <w:numPr>
          <w:ilvl w:val="0"/>
          <w:numId w:val="62"/>
        </w:numPr>
        <w:spacing w:before="100" w:beforeAutospacing="1" w:after="100" w:afterAutospacing="1"/>
        <w:ind w:left="993" w:hanging="284"/>
        <w:jc w:val="both"/>
        <w:rPr>
          <w:rFonts w:ascii="Cambria" w:hAnsi="Cambria"/>
        </w:rPr>
      </w:pPr>
      <w:r w:rsidRPr="00F622F6">
        <w:rPr>
          <w:rFonts w:ascii="Cambria" w:hAnsi="Cambria"/>
        </w:rPr>
        <w:t>zestaw dowodów potwierdzających zastosowanie ww. działań.</w:t>
      </w:r>
    </w:p>
    <w:p w14:paraId="7A630876" w14:textId="2A8F9A39" w:rsidR="005A6554" w:rsidRPr="00F622F6" w:rsidRDefault="005A6554" w:rsidP="00851ECE">
      <w:pPr>
        <w:pStyle w:val="Akapitzlist"/>
        <w:numPr>
          <w:ilvl w:val="1"/>
          <w:numId w:val="61"/>
        </w:numPr>
        <w:spacing w:before="100" w:beforeAutospacing="1" w:after="100" w:afterAutospacing="1"/>
        <w:jc w:val="both"/>
        <w:rPr>
          <w:rFonts w:ascii="Cambria" w:hAnsi="Cambria"/>
        </w:rPr>
      </w:pPr>
      <w:r w:rsidRPr="00F622F6">
        <w:rPr>
          <w:rFonts w:ascii="Cambria" w:hAnsi="Cambria"/>
        </w:rPr>
        <w:t>Jeżeli instytucja finansująca/kontrolująca, Zamawiający lub Inżynier/Inspektor Nadzoru zgłoszą zastrzeżenia co do zgodności z DNSH, Wykonawca w terminie wskazanym w wezwaniu (nie krótszym niż 3 dni robocze, o ile nie zachodzi ryzyko szkody) przedłoży wyjaśnienia, uzupełnienia Raportu DNSH oraz wdroży działania naprawcze – na własny koszt i ryzyko.</w:t>
      </w:r>
    </w:p>
    <w:p w14:paraId="2953122B" w14:textId="3B2F0B80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9</w:t>
      </w:r>
    </w:p>
    <w:p w14:paraId="72ECD469" w14:textId="6F50A770" w:rsidR="009119D0" w:rsidRPr="00F9208B" w:rsidRDefault="009119D0" w:rsidP="008107A9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8107A9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833FD7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B1263D5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b/>
          <w:sz w:val="20"/>
          <w:szCs w:val="20"/>
        </w:rPr>
      </w:pPr>
    </w:p>
    <w:p w14:paraId="029DA35B" w14:textId="20D6CA0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/>
          <w:sz w:val="20"/>
          <w:szCs w:val="20"/>
        </w:rPr>
        <w:t>§</w:t>
      </w:r>
      <w:r w:rsidR="00F9208B" w:rsidRPr="00F9208B">
        <w:rPr>
          <w:rFonts w:ascii="Cambria" w:hAnsi="Cambria" w:cs="Cambria"/>
          <w:b/>
          <w:sz w:val="20"/>
          <w:szCs w:val="20"/>
        </w:rPr>
        <w:t xml:space="preserve"> </w:t>
      </w:r>
      <w:r w:rsidRPr="00F9208B">
        <w:rPr>
          <w:rFonts w:ascii="Cambria" w:hAnsi="Cambria" w:cs="Cambria"/>
          <w:b/>
          <w:sz w:val="20"/>
          <w:szCs w:val="20"/>
        </w:rPr>
        <w:t>10</w:t>
      </w:r>
    </w:p>
    <w:p w14:paraId="2AEA990E" w14:textId="77777777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b/>
          <w:sz w:val="20"/>
          <w:szCs w:val="20"/>
        </w:rPr>
      </w:pPr>
    </w:p>
    <w:p w14:paraId="49A5EE78" w14:textId="77777777" w:rsidR="00541B6B" w:rsidRPr="00473DEF" w:rsidRDefault="00541B6B" w:rsidP="008E0641">
      <w:pPr>
        <w:numPr>
          <w:ilvl w:val="0"/>
          <w:numId w:val="27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</w:p>
    <w:p w14:paraId="6494ABFE" w14:textId="77777777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b/>
          <w:sz w:val="20"/>
          <w:szCs w:val="20"/>
        </w:rPr>
      </w:pPr>
    </w:p>
    <w:p w14:paraId="7D786C6E" w14:textId="55664663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sz w:val="20"/>
          <w:szCs w:val="20"/>
        </w:rPr>
      </w:pPr>
      <w:r w:rsidRPr="00683AE4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>
        <w:rPr>
          <w:rFonts w:ascii="Cambria" w:hAnsi="Cambria" w:cs="Cambria"/>
          <w:sz w:val="20"/>
          <w:szCs w:val="20"/>
        </w:rPr>
        <w:t xml:space="preserve">, w tym podatek VAT </w:t>
      </w:r>
      <w:r w:rsidRPr="00683AE4">
        <w:rPr>
          <w:rFonts w:ascii="Cambria" w:hAnsi="Cambria" w:cs="Cambria"/>
          <w:sz w:val="20"/>
          <w:szCs w:val="20"/>
        </w:rPr>
        <w:t>(słownie:............................................................................ ...............................................................).</w:t>
      </w:r>
    </w:p>
    <w:p w14:paraId="60440486" w14:textId="77777777" w:rsidR="00541B6B" w:rsidRPr="00D52388" w:rsidRDefault="00541B6B" w:rsidP="00151D43">
      <w:pPr>
        <w:suppressAutoHyphens/>
        <w:spacing w:after="0" w:line="276" w:lineRule="auto"/>
        <w:rPr>
          <w:rFonts w:ascii="Cambria" w:hAnsi="Cambria"/>
          <w:sz w:val="20"/>
          <w:szCs w:val="20"/>
        </w:rPr>
      </w:pPr>
    </w:p>
    <w:p w14:paraId="0524E4E3" w14:textId="04345A40" w:rsidR="005B5CA1" w:rsidRPr="00F9208B" w:rsidRDefault="009119D0" w:rsidP="008E0641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zobowiązany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Przedmiotu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pełnym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zakresie,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="008107A9">
        <w:rPr>
          <w:rFonts w:ascii="Cambria" w:hAnsi="Cambria" w:cs="Cambria"/>
          <w:sz w:val="20"/>
          <w:szCs w:val="20"/>
        </w:rPr>
        <w:br/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dokumentacją,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przedmiarem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specyfikacją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techniczną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odbioru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kosztorysem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ofertowym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zatwierdzonym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harmonogramem.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</w:p>
    <w:p w14:paraId="4DB886BB" w14:textId="0194476E" w:rsidR="005B5CA1" w:rsidRPr="00F9208B" w:rsidRDefault="005B5CA1" w:rsidP="008E0641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/>
          <w:sz w:val="20"/>
          <w:szCs w:val="20"/>
        </w:rPr>
        <w:t>Wynagrodzenie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zawiera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ryzyko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ryczałtu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jest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niezmienne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przez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cały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okres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realizacji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Umowy.</w:t>
      </w:r>
    </w:p>
    <w:p w14:paraId="3246A4EF" w14:textId="344D1956" w:rsidR="009119D0" w:rsidRPr="00F9208B" w:rsidRDefault="009119D0" w:rsidP="008E0641">
      <w:pPr>
        <w:pStyle w:val="Standard"/>
        <w:numPr>
          <w:ilvl w:val="0"/>
          <w:numId w:val="27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Wykonywanie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pomocy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podwykonawców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odbywać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się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może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zgodą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lastRenderedPageBreak/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wyłącznie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zasadach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określonych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art.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647</w:t>
      </w:r>
      <w:r w:rsidRPr="00F9208B">
        <w:rPr>
          <w:rFonts w:ascii="Cambria" w:hAnsi="Cambria" w:cs="Calibri"/>
          <w:sz w:val="20"/>
          <w:szCs w:val="20"/>
          <w:vertAlign w:val="superscript"/>
        </w:rPr>
        <w:t>1</w:t>
      </w:r>
      <w:r w:rsid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Kodeksu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cywilnego.</w:t>
      </w:r>
    </w:p>
    <w:p w14:paraId="5B32239D" w14:textId="55EC502D" w:rsidR="009119D0" w:rsidRPr="00F9208B" w:rsidRDefault="009119D0" w:rsidP="008E0641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przypadku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stwierdzenia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wykonania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zakresu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robót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sposób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niezgodny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dokumentacją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(użycie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materiałów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innych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niż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dokumentacji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lub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zadeklarowanych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złożonej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ofercie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oraz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zastosowanie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technologi</w:t>
      </w:r>
      <w:r w:rsidR="004E443F" w:rsidRPr="00F9208B">
        <w:rPr>
          <w:rFonts w:ascii="Cambria" w:hAnsi="Cambria" w:cs="Cambria"/>
          <w:bCs/>
          <w:sz w:val="20"/>
          <w:szCs w:val="20"/>
        </w:rPr>
        <w:t>i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niezgodnej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dokumentacją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lub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zadeklarowanej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złożonej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ofercie)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pomniejszy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wynagrodzenie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wykorzystując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tego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ceny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rynkowe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lub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braku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proofErr w:type="spellStart"/>
      <w:r w:rsidRPr="00F9208B">
        <w:rPr>
          <w:rFonts w:ascii="Cambria" w:hAnsi="Cambria" w:cs="Cambria"/>
          <w:sz w:val="20"/>
          <w:szCs w:val="20"/>
        </w:rPr>
        <w:t>sekocenbud</w:t>
      </w:r>
      <w:proofErr w:type="spellEnd"/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nałoży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karę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umowną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zapisami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5B5CA1" w:rsidRPr="00F9208B">
        <w:rPr>
          <w:rFonts w:ascii="Cambria" w:hAnsi="Cambria" w:cs="Cambria"/>
          <w:sz w:val="20"/>
          <w:szCs w:val="20"/>
        </w:rPr>
        <w:t>.</w:t>
      </w:r>
    </w:p>
    <w:p w14:paraId="2D8D201E" w14:textId="052A21E7" w:rsidR="009119D0" w:rsidRPr="00F9208B" w:rsidRDefault="009119D0" w:rsidP="008E0641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uzasadnionych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przypadkach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dopuszcza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się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wprowadzanie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stosunku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dokumentacji:</w:t>
      </w:r>
    </w:p>
    <w:p w14:paraId="1A15EFD3" w14:textId="09F4C852" w:rsidR="009119D0" w:rsidRPr="00F9208B" w:rsidRDefault="009119D0" w:rsidP="008E0641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wniosek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Wykonawcy,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trakcie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prowadzenia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mogą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być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dokonywane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technologii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elementów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Dopuszcza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się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tylko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proponowane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rozwiązanie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równorzędne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lub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lepsze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funkcjonalnie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od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tego,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jaki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przewiduje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dokumentacja.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przedstawia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projekt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zamienny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zawierający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opis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proponowanych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rysunkami.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Projekt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taki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wymaga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akceptacji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="002C0323">
        <w:rPr>
          <w:rFonts w:ascii="Cambria" w:hAnsi="Cambria" w:cs="Cambria"/>
          <w:sz w:val="20"/>
          <w:szCs w:val="20"/>
        </w:rPr>
        <w:br/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zatwierdzenia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realizacji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Zamawiającego.</w:t>
      </w:r>
    </w:p>
    <w:p w14:paraId="569E2BB9" w14:textId="5DFBCCD0" w:rsidR="009119D0" w:rsidRPr="00F9208B" w:rsidRDefault="009119D0" w:rsidP="008E0641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punktu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widzenia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zachodzi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potrzeba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rozwiązań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technicznych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wynikających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sporządza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protokół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konieczności,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następnie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dostarcza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zleceniem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wykonania.</w:t>
      </w:r>
    </w:p>
    <w:p w14:paraId="0D002948" w14:textId="62610B5C" w:rsidR="009119D0" w:rsidRPr="00F9208B" w:rsidRDefault="009119D0" w:rsidP="008E0641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określone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ust.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6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pkt.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2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spowodują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wzrost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kosztów,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będą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traktowane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jako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dodatkowe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złoży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dodatkowe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zamówienie,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="00BD5AB0">
        <w:rPr>
          <w:rFonts w:ascii="Cambria" w:hAnsi="Cambria" w:cs="Cambria"/>
          <w:sz w:val="20"/>
          <w:szCs w:val="20"/>
        </w:rPr>
        <w:br/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trybie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wynikającym</w:t>
      </w:r>
      <w:r w:rsid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ustawy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Prawo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zamówień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publicznych.</w:t>
      </w:r>
    </w:p>
    <w:p w14:paraId="5A3C7729" w14:textId="3FFDA9FB" w:rsidR="0039511F" w:rsidRPr="00F9208B" w:rsidRDefault="0039511F" w:rsidP="008E0641">
      <w:pPr>
        <w:pStyle w:val="Akapitzlist"/>
        <w:numPr>
          <w:ilvl w:val="0"/>
          <w:numId w:val="37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Wprowadza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się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następujące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zasady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dotyczące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należnego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dla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="00BD5AB0">
        <w:rPr>
          <w:rFonts w:ascii="Cambria" w:hAnsi="Cambria"/>
        </w:rPr>
        <w:br/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realizacji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zastosowaniem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płatności:</w:t>
      </w:r>
    </w:p>
    <w:p w14:paraId="5CB44F16" w14:textId="071F4955" w:rsidR="0039511F" w:rsidRPr="00F9208B" w:rsidRDefault="0039511F" w:rsidP="008E0641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Zamawiający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zastrzega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sobie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prawo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rozliczenia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wynikających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pośrednictwem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metody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(ang.</w:t>
      </w:r>
      <w:r w:rsidR="00F9208B" w:rsidRPr="00F9208B">
        <w:rPr>
          <w:rFonts w:ascii="Cambria" w:hAnsi="Cambria"/>
        </w:rPr>
        <w:t xml:space="preserve"> </w:t>
      </w:r>
      <w:proofErr w:type="spellStart"/>
      <w:r w:rsidRPr="00F9208B">
        <w:rPr>
          <w:rFonts w:ascii="Cambria" w:hAnsi="Cambria"/>
        </w:rPr>
        <w:t>split</w:t>
      </w:r>
      <w:proofErr w:type="spellEnd"/>
      <w:r w:rsidR="00F9208B" w:rsidRPr="00F9208B">
        <w:rPr>
          <w:rFonts w:ascii="Cambria" w:hAnsi="Cambria"/>
        </w:rPr>
        <w:t xml:space="preserve"> </w:t>
      </w:r>
      <w:proofErr w:type="spellStart"/>
      <w:r w:rsidRPr="00F9208B">
        <w:rPr>
          <w:rFonts w:ascii="Cambria" w:hAnsi="Cambria"/>
        </w:rPr>
        <w:t>payment</w:t>
      </w:r>
      <w:proofErr w:type="spellEnd"/>
      <w:r w:rsidRPr="00F9208B">
        <w:rPr>
          <w:rFonts w:ascii="Cambria" w:hAnsi="Cambria"/>
        </w:rPr>
        <w:t>)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przewidzianego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przepisach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ustawy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podatku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towarów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usług.</w:t>
      </w:r>
    </w:p>
    <w:p w14:paraId="0C4AEE1D" w14:textId="4073B90B" w:rsidR="0039511F" w:rsidRPr="00F9208B" w:rsidRDefault="0039511F" w:rsidP="008E0641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Wykonawca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oświadcza,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bankowy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będą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dokonywane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nr………………</w:t>
      </w:r>
    </w:p>
    <w:p w14:paraId="319D9053" w14:textId="0EB59815" w:rsidR="0039511F" w:rsidRPr="00F9208B" w:rsidRDefault="0039511F" w:rsidP="008E0641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rachunkiem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umożliwiającym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płatność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ramach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płatności,</w:t>
      </w:r>
      <w:r w:rsidR="00F9208B" w:rsidRPr="00F9208B">
        <w:rPr>
          <w:rFonts w:ascii="Cambria" w:hAnsi="Cambria"/>
        </w:rPr>
        <w:t xml:space="preserve"> </w:t>
      </w:r>
      <w:r w:rsidR="002C0323">
        <w:rPr>
          <w:rFonts w:ascii="Cambria" w:hAnsi="Cambria"/>
        </w:rPr>
        <w:br/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mowa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powyżej.</w:t>
      </w:r>
    </w:p>
    <w:p w14:paraId="04B68610" w14:textId="67980A22" w:rsidR="0039511F" w:rsidRPr="00F9208B" w:rsidRDefault="0039511F" w:rsidP="008E0641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rachunkiem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znajdującym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się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elektronicznym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wykazie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podmiotów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prowadzonym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1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września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2019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r.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Szefa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Krajowej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Administracji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Skarbowej,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mowa</w:t>
      </w:r>
      <w:r w:rsid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ustawie</w:t>
      </w:r>
      <w:r w:rsidR="00F9208B" w:rsidRPr="00F9208B">
        <w:rPr>
          <w:rFonts w:ascii="Cambria" w:hAnsi="Cambria"/>
        </w:rPr>
        <w:t xml:space="preserve"> </w:t>
      </w:r>
      <w:r w:rsidR="002C0323">
        <w:rPr>
          <w:rFonts w:ascii="Cambria" w:hAnsi="Cambria"/>
        </w:rPr>
        <w:br/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podatku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towarów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usług.</w:t>
      </w:r>
    </w:p>
    <w:p w14:paraId="6941D958" w14:textId="235E1E61" w:rsidR="0039511F" w:rsidRPr="00F9208B" w:rsidRDefault="0039511F" w:rsidP="008E0641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przypadku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gdy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bankowy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spełnia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warunków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określonych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pkt.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2,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opóźnienie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terminie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określonym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umowie,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powstałe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wskutek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braku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możliwości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realizacji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zachowaniem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bądź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objęty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wykazem,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stanowi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dla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podstawy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żądania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jakichkolwiek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odsetek/odszkodowań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lub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innych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roszczeń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nieterminowej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płatności.</w:t>
      </w:r>
    </w:p>
    <w:p w14:paraId="3394CCBA" w14:textId="6F16550C" w:rsidR="00D04E9F" w:rsidRDefault="0039511F" w:rsidP="008E0641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Strony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postanawiają,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dopuszczalny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zgody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przelew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wierzytelności</w:t>
      </w:r>
      <w:r w:rsidR="00064698">
        <w:rPr>
          <w:rFonts w:ascii="Cambria" w:hAnsi="Cambria"/>
        </w:rPr>
        <w:br/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zrealizowany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przedmiot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osobę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trzecią.</w:t>
      </w:r>
    </w:p>
    <w:p w14:paraId="7CA31C63" w14:textId="1CD52C82" w:rsidR="00301E9B" w:rsidRPr="00301E9B" w:rsidRDefault="00301E9B" w:rsidP="00301E9B">
      <w:pPr>
        <w:pStyle w:val="Standard"/>
        <w:numPr>
          <w:ilvl w:val="0"/>
          <w:numId w:val="37"/>
        </w:numPr>
        <w:suppressAutoHyphens/>
        <w:spacing w:after="120" w:line="276" w:lineRule="auto"/>
        <w:ind w:left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301E9B">
        <w:rPr>
          <w:rFonts w:ascii="Cambria" w:hAnsi="Cambria" w:cs="Calibri"/>
          <w:sz w:val="20"/>
          <w:szCs w:val="20"/>
        </w:rPr>
        <w:t xml:space="preserve">Na zasadach określonych w niniejszym paragrafie wynagrodzenie Wykonawcy, o którym mowa w </w:t>
      </w:r>
      <w:r w:rsidRPr="00301E9B">
        <w:rPr>
          <w:rFonts w:ascii="Cambria" w:hAnsi="Cambria" w:cs="Calibri"/>
          <w:bCs/>
          <w:sz w:val="20"/>
          <w:szCs w:val="20"/>
        </w:rPr>
        <w:t xml:space="preserve"> ust. 1, może ulec zmianie w przypadku udowodnienia </w:t>
      </w:r>
      <w:r w:rsidRPr="00301E9B">
        <w:rPr>
          <w:rFonts w:ascii="Cambria" w:hAnsi="Cambria"/>
          <w:sz w:val="20"/>
          <w:szCs w:val="20"/>
        </w:rPr>
        <w:t xml:space="preserve">zmiany ceny materiałów lub kosztów związanych </w:t>
      </w:r>
      <w:r w:rsidR="004C4768">
        <w:rPr>
          <w:rFonts w:ascii="Cambria" w:hAnsi="Cambria"/>
          <w:sz w:val="20"/>
          <w:szCs w:val="20"/>
        </w:rPr>
        <w:br/>
      </w:r>
      <w:r w:rsidRPr="00301E9B">
        <w:rPr>
          <w:rFonts w:ascii="Cambria" w:hAnsi="Cambria"/>
          <w:sz w:val="20"/>
          <w:szCs w:val="20"/>
        </w:rPr>
        <w:t>z realizacją Przedmiotu Umowy na następujących zasadach:</w:t>
      </w:r>
    </w:p>
    <w:p w14:paraId="188505FE" w14:textId="77777777" w:rsidR="00301E9B" w:rsidRPr="00301E9B" w:rsidRDefault="00301E9B" w:rsidP="00851ECE">
      <w:pPr>
        <w:pStyle w:val="Akapitzlist"/>
        <w:numPr>
          <w:ilvl w:val="0"/>
          <w:numId w:val="58"/>
        </w:numPr>
        <w:tabs>
          <w:tab w:val="left" w:pos="567"/>
          <w:tab w:val="left" w:pos="851"/>
        </w:tabs>
        <w:spacing w:after="120"/>
        <w:ind w:hanging="294"/>
        <w:jc w:val="both"/>
        <w:rPr>
          <w:rFonts w:ascii="Cambria" w:hAnsi="Cambria"/>
        </w:rPr>
      </w:pPr>
      <w:r w:rsidRPr="00301E9B">
        <w:rPr>
          <w:rFonts w:ascii="Cambria" w:hAnsi="Cambria"/>
        </w:rPr>
        <w:t xml:space="preserve">nie wcześniej niż po upływie 6 miesięcy, wysokość wynagrodzenia Wykonawcy może ulec zmianie   do wysokości </w:t>
      </w:r>
      <w:bookmarkStart w:id="3" w:name="_Hlk134515179"/>
      <w:r w:rsidRPr="00301E9B">
        <w:rPr>
          <w:rFonts w:ascii="Cambria" w:hAnsi="Cambria"/>
        </w:rPr>
        <w:t xml:space="preserve">wskaźnika (liczonego od dnia zawarcia umowy) </w:t>
      </w:r>
      <w:bookmarkStart w:id="4" w:name="_Hlk134515547"/>
      <w:r w:rsidRPr="00301E9B">
        <w:rPr>
          <w:rFonts w:ascii="Cambria" w:hAnsi="Cambria"/>
        </w:rPr>
        <w:t>cen produkcji budowlano-montażowej</w:t>
      </w:r>
      <w:bookmarkEnd w:id="3"/>
      <w:r w:rsidRPr="00301E9B">
        <w:rPr>
          <w:rFonts w:ascii="Cambria" w:hAnsi="Cambria"/>
        </w:rPr>
        <w:t xml:space="preserve"> ustalany przez Prezesa Głównego Urzędu Statystycznego</w:t>
      </w:r>
      <w:bookmarkEnd w:id="4"/>
      <w:r w:rsidRPr="00301E9B">
        <w:rPr>
          <w:rFonts w:ascii="Cambria" w:hAnsi="Cambria"/>
        </w:rPr>
        <w:t xml:space="preserve"> i ogłoszony w Dzienniku Urzędowym RP „Monitor Polski” (Wskaźnik GUS) z zastrzeżeniem, że: </w:t>
      </w:r>
    </w:p>
    <w:p w14:paraId="424396D9" w14:textId="77777777" w:rsidR="00301E9B" w:rsidRPr="00301E9B" w:rsidRDefault="00301E9B" w:rsidP="00851ECE">
      <w:pPr>
        <w:pStyle w:val="Akapitzlist"/>
        <w:numPr>
          <w:ilvl w:val="0"/>
          <w:numId w:val="59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</w:rPr>
      </w:pPr>
      <w:r w:rsidRPr="00301E9B">
        <w:rPr>
          <w:rFonts w:ascii="Cambria" w:hAnsi="Cambria"/>
        </w:rPr>
        <w:t>zmiana wynagrodzenia będzie związana wyłącznie z tą jego częścią, która nie była wykonana,</w:t>
      </w:r>
    </w:p>
    <w:p w14:paraId="35FED7CD" w14:textId="743B5B8B" w:rsidR="00301E9B" w:rsidRPr="00301E9B" w:rsidRDefault="00301E9B" w:rsidP="00851ECE">
      <w:pPr>
        <w:pStyle w:val="Akapitzlist"/>
        <w:numPr>
          <w:ilvl w:val="0"/>
          <w:numId w:val="59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</w:rPr>
      </w:pPr>
      <w:bookmarkStart w:id="5" w:name="_Hlk134517202"/>
      <w:r w:rsidRPr="00301E9B">
        <w:rPr>
          <w:rFonts w:ascii="Cambria" w:hAnsi="Cambria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</w:t>
      </w:r>
      <w:r w:rsidR="004C4768">
        <w:rPr>
          <w:rFonts w:ascii="Cambria" w:hAnsi="Cambria"/>
        </w:rPr>
        <w:br/>
      </w:r>
      <w:r w:rsidRPr="00301E9B">
        <w:rPr>
          <w:rFonts w:ascii="Cambria" w:hAnsi="Cambria"/>
        </w:rPr>
        <w:t xml:space="preserve">i zmieni się o co najmniej o 10% wskaźnik GUS. </w:t>
      </w:r>
      <w:bookmarkEnd w:id="5"/>
      <w:r w:rsidRPr="00301E9B">
        <w:rPr>
          <w:rFonts w:ascii="Cambria" w:hAnsi="Cambria"/>
        </w:rPr>
        <w:t xml:space="preserve">W takim wypadku Wykonawca zobowiązany jest przedłożyć wraz z wnioskiem o waloryzację do Zamawiającego wykaz zmian oraz dowody określające wysokość zmiany cen lub kosztów w postaci swoich faktur zakupowych lub cenników swoich dostawców materiałów lub usług. W takiej sytuacji wysokość zamiany </w:t>
      </w:r>
      <w:r w:rsidRPr="00301E9B">
        <w:rPr>
          <w:rFonts w:ascii="Cambria" w:hAnsi="Cambria"/>
        </w:rPr>
        <w:lastRenderedPageBreak/>
        <w:t xml:space="preserve">wynagrodzenia Wykonawcy strony ustalą w oparciu o wykaz pozostałych do wbudowania </w:t>
      </w:r>
      <w:r w:rsidR="00F25EAD">
        <w:rPr>
          <w:rFonts w:ascii="Cambria" w:hAnsi="Cambria"/>
        </w:rPr>
        <w:br/>
      </w:r>
      <w:r w:rsidRPr="00301E9B">
        <w:rPr>
          <w:rFonts w:ascii="Cambria" w:hAnsi="Cambria"/>
        </w:rPr>
        <w:t>i zakupienia materiałów i kosztów, których zmiany dotyczą oraz wysokość zmiany ustalonej indywidualnie 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0CA9AC91" w14:textId="2433E81F" w:rsidR="00301E9B" w:rsidRPr="00301E9B" w:rsidRDefault="00301E9B" w:rsidP="00851ECE">
      <w:pPr>
        <w:pStyle w:val="Akapitzlist"/>
        <w:numPr>
          <w:ilvl w:val="0"/>
          <w:numId w:val="59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</w:rPr>
      </w:pPr>
      <w:r w:rsidRPr="00301E9B">
        <w:rPr>
          <w:rFonts w:ascii="Cambria" w:hAnsi="Cambria"/>
        </w:rPr>
        <w:t xml:space="preserve">Zmiany wynagrodzenia Wykonawcy z tego powodu mogą następować przez cały okres realizacji umowy, z tym że kolejny wniosek o zmianę wysokości wynagrodzenia Wykonawcy </w:t>
      </w:r>
      <w:r w:rsidR="00F25EAD">
        <w:rPr>
          <w:rFonts w:ascii="Cambria" w:hAnsi="Cambria"/>
        </w:rPr>
        <w:br/>
      </w:r>
      <w:r w:rsidRPr="00301E9B">
        <w:rPr>
          <w:rFonts w:ascii="Cambria" w:hAnsi="Cambria"/>
        </w:rPr>
        <w:t>z powodu zmiany wysokości ceny tych samych materiałów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644DE907" w14:textId="77777777" w:rsidR="00301E9B" w:rsidRPr="00301E9B" w:rsidRDefault="00301E9B" w:rsidP="00851ECE">
      <w:pPr>
        <w:pStyle w:val="Akapitzlist"/>
        <w:numPr>
          <w:ilvl w:val="0"/>
          <w:numId w:val="60"/>
        </w:numPr>
        <w:spacing w:after="0" w:line="240" w:lineRule="auto"/>
        <w:ind w:left="709" w:hanging="425"/>
        <w:jc w:val="both"/>
      </w:pPr>
      <w:r w:rsidRPr="00301E9B">
        <w:rPr>
          <w:rFonts w:ascii="Cambria" w:hAnsi="Cambria"/>
        </w:rPr>
        <w:t>Wynagrodzenie należne Wykonawcy zostanie ustalone z zastosowaniem stawki VAT obowiązującej w chwili powstania obowiązku podatkowego.</w:t>
      </w:r>
    </w:p>
    <w:p w14:paraId="78A874FA" w14:textId="77777777" w:rsidR="00301E9B" w:rsidRPr="00301E9B" w:rsidRDefault="00301E9B" w:rsidP="00301E9B">
      <w:pPr>
        <w:suppressAutoHyphens/>
        <w:spacing w:after="0"/>
        <w:ind w:left="210"/>
        <w:jc w:val="both"/>
        <w:rPr>
          <w:rFonts w:ascii="Cambria" w:hAnsi="Cambria"/>
        </w:rPr>
      </w:pPr>
    </w:p>
    <w:p w14:paraId="1CFD70EA" w14:textId="3587E04B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11</w:t>
      </w:r>
    </w:p>
    <w:p w14:paraId="6FD0BC16" w14:textId="7AB1581C" w:rsidR="005D4BD8" w:rsidRPr="005D4BD8" w:rsidRDefault="002B2091" w:rsidP="005D4BD8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hAnsi="Cambria" w:cs="Arial"/>
          <w:sz w:val="20"/>
        </w:rPr>
      </w:pPr>
      <w:r w:rsidRPr="00B71067">
        <w:rPr>
          <w:rFonts w:ascii="Cambria" w:hAnsi="Cambria" w:cs="Arial"/>
          <w:color w:val="000000"/>
          <w:sz w:val="20"/>
          <w:szCs w:val="20"/>
        </w:rPr>
        <w:t xml:space="preserve">Wykonawca jest </w:t>
      </w:r>
      <w:r w:rsidRPr="00B71067">
        <w:rPr>
          <w:rFonts w:ascii="Cambria" w:hAnsi="Cambria" w:cs="Arial"/>
          <w:sz w:val="20"/>
          <w:szCs w:val="20"/>
        </w:rPr>
        <w:t xml:space="preserve">uprawniony do wystawienia </w:t>
      </w:r>
      <w:r w:rsidRPr="00301E9B">
        <w:rPr>
          <w:rFonts w:ascii="Cambria" w:hAnsi="Cambria" w:cs="Arial"/>
          <w:sz w:val="20"/>
          <w:szCs w:val="20"/>
        </w:rPr>
        <w:t>faktur częściow</w:t>
      </w:r>
      <w:r w:rsidR="0068409D" w:rsidRPr="00301E9B">
        <w:rPr>
          <w:rFonts w:ascii="Cambria" w:hAnsi="Cambria" w:cs="Arial"/>
          <w:sz w:val="20"/>
          <w:szCs w:val="20"/>
        </w:rPr>
        <w:t>ych</w:t>
      </w:r>
      <w:r w:rsidRPr="00301E9B">
        <w:rPr>
          <w:rFonts w:ascii="Cambria" w:hAnsi="Cambria" w:cs="Arial"/>
          <w:sz w:val="20"/>
          <w:szCs w:val="20"/>
        </w:rPr>
        <w:t xml:space="preserve"> </w:t>
      </w:r>
      <w:r w:rsidRPr="00B71067">
        <w:rPr>
          <w:rFonts w:ascii="Cambria" w:hAnsi="Cambria" w:cs="Arial"/>
          <w:sz w:val="20"/>
          <w:szCs w:val="20"/>
        </w:rPr>
        <w:t>na kwotę nie więcej niż 80% wartości przedmiotu zamówienia oraz faktury końcowej obejmującej pozostałe 20% wartości przedmiotu zamówienia</w:t>
      </w:r>
      <w:r w:rsidR="005D4BD8">
        <w:rPr>
          <w:rFonts w:ascii="Cambria" w:hAnsi="Cambria" w:cs="Arial"/>
          <w:sz w:val="20"/>
          <w:szCs w:val="20"/>
        </w:rPr>
        <w:t xml:space="preserve">, </w:t>
      </w:r>
      <w:r w:rsidR="005D4BD8" w:rsidRPr="005D4BD8">
        <w:rPr>
          <w:rFonts w:ascii="Cambria" w:hAnsi="Cambria" w:cs="Arial"/>
          <w:b/>
          <w:bCs/>
          <w:sz w:val="20"/>
        </w:rPr>
        <w:t>z uwzględnieniem następującego harmonogramu rzeczowo-finansowego:</w:t>
      </w:r>
    </w:p>
    <w:p w14:paraId="35CC8E01" w14:textId="70F29D49" w:rsidR="005D4BD8" w:rsidRPr="005D4BD8" w:rsidRDefault="005D4BD8" w:rsidP="005D4BD8">
      <w:pPr>
        <w:suppressAutoHyphens/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1) </w:t>
      </w:r>
      <w:r w:rsidRPr="005D4BD8">
        <w:rPr>
          <w:rFonts w:ascii="Cambria" w:hAnsi="Cambria" w:cs="Arial"/>
          <w:sz w:val="20"/>
        </w:rPr>
        <w:t xml:space="preserve">zakres rzeczowo-finansowy o wartości do </w:t>
      </w:r>
      <w:r w:rsidRPr="005D4BD8">
        <w:rPr>
          <w:rFonts w:ascii="Cambria" w:hAnsi="Cambria" w:cs="Arial"/>
          <w:b/>
          <w:bCs/>
          <w:sz w:val="20"/>
        </w:rPr>
        <w:t>100 000,00 zł brutto</w:t>
      </w:r>
      <w:r w:rsidRPr="005D4BD8">
        <w:rPr>
          <w:rFonts w:ascii="Cambria" w:hAnsi="Cambria" w:cs="Arial"/>
          <w:sz w:val="20"/>
        </w:rPr>
        <w:t xml:space="preserve"> zostanie wykonany i zafakturowany do dnia </w:t>
      </w:r>
      <w:r w:rsidRPr="005D4BD8">
        <w:rPr>
          <w:rFonts w:ascii="Cambria" w:hAnsi="Cambria" w:cs="Arial"/>
          <w:b/>
          <w:bCs/>
          <w:sz w:val="20"/>
        </w:rPr>
        <w:t>31 grudnia 2026 r.</w:t>
      </w:r>
      <w:r w:rsidRPr="005D4BD8">
        <w:rPr>
          <w:rFonts w:ascii="Cambria" w:hAnsi="Cambria" w:cs="Arial"/>
          <w:sz w:val="20"/>
        </w:rPr>
        <w:t xml:space="preserve">; </w:t>
      </w:r>
    </w:p>
    <w:p w14:paraId="641D34F1" w14:textId="25C81400" w:rsidR="002B2091" w:rsidRPr="005D4BD8" w:rsidRDefault="005D4BD8" w:rsidP="005D4BD8">
      <w:pPr>
        <w:suppressAutoHyphens/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2) </w:t>
      </w:r>
      <w:r w:rsidRPr="005D4BD8">
        <w:rPr>
          <w:rFonts w:ascii="Cambria" w:hAnsi="Cambria" w:cs="Arial"/>
          <w:sz w:val="20"/>
        </w:rPr>
        <w:t xml:space="preserve">pozostały zakres rzeczowo-finansowy zostanie wykonany i zafakturowany do dnia </w:t>
      </w:r>
      <w:r w:rsidRPr="005D4BD8">
        <w:rPr>
          <w:rFonts w:ascii="Cambria" w:hAnsi="Cambria" w:cs="Arial"/>
          <w:b/>
          <w:bCs/>
          <w:sz w:val="20"/>
        </w:rPr>
        <w:t>31 sierpnia 2027 r.</w:t>
      </w:r>
    </w:p>
    <w:p w14:paraId="4F84F623" w14:textId="77777777" w:rsidR="002B2091" w:rsidRPr="00B71067" w:rsidRDefault="002B2091" w:rsidP="002B2091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71067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0D7F34E7" w14:textId="3D09DD3B" w:rsidR="002B2091" w:rsidRPr="002B2091" w:rsidRDefault="002B2091" w:rsidP="002B209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</w:rPr>
      </w:pPr>
      <w:r w:rsidRPr="00B71067">
        <w:rPr>
          <w:rFonts w:ascii="Cambria" w:eastAsia="Times-Roman" w:hAnsi="Cambria" w:cs="Arial"/>
          <w:color w:val="000000"/>
        </w:rPr>
        <w:t>Faktury częściowe, faktura ko</w:t>
      </w:r>
      <w:r w:rsidRPr="00B71067">
        <w:rPr>
          <w:rFonts w:ascii="Cambria" w:eastAsia="TTE1FA5458t00" w:hAnsi="Cambria" w:cs="Arial"/>
          <w:color w:val="000000"/>
        </w:rPr>
        <w:t>ń</w:t>
      </w:r>
      <w:r w:rsidRPr="00B71067">
        <w:rPr>
          <w:rFonts w:ascii="Cambria" w:eastAsia="Times-Roman" w:hAnsi="Cambria" w:cs="Arial"/>
          <w:color w:val="000000"/>
        </w:rPr>
        <w:t>cowa i zał</w:t>
      </w:r>
      <w:r w:rsidRPr="00B71067">
        <w:rPr>
          <w:rFonts w:ascii="Cambria" w:eastAsia="TTE1FA5458t00" w:hAnsi="Cambria" w:cs="Arial"/>
          <w:color w:val="000000"/>
        </w:rPr>
        <w:t>ą</w:t>
      </w:r>
      <w:r w:rsidRPr="00B71067">
        <w:rPr>
          <w:rFonts w:ascii="Cambria" w:eastAsia="Times-Roman" w:hAnsi="Cambria" w:cs="Arial"/>
          <w:color w:val="000000"/>
        </w:rPr>
        <w:t>czniki do faktur muszą by</w:t>
      </w:r>
      <w:r w:rsidRPr="00B71067">
        <w:rPr>
          <w:rFonts w:ascii="Cambria" w:eastAsia="TTE1FA5458t00" w:hAnsi="Cambria" w:cs="Arial"/>
          <w:color w:val="000000"/>
        </w:rPr>
        <w:t xml:space="preserve">ć </w:t>
      </w:r>
      <w:r w:rsidRPr="00B71067">
        <w:rPr>
          <w:rFonts w:ascii="Cambria" w:eastAsia="Times-Roman" w:hAnsi="Cambria" w:cs="Arial"/>
          <w:color w:val="000000"/>
        </w:rPr>
        <w:t>zgodne z planem płatności, który został uwzględniony w harmonogramie finansowo-rzeczowym</w:t>
      </w:r>
      <w:r w:rsidRPr="00B71067">
        <w:rPr>
          <w:rFonts w:ascii="Cambria" w:hAnsi="Cambria" w:cs="Calibri"/>
          <w:bCs/>
        </w:rPr>
        <w:t xml:space="preserve">. </w:t>
      </w:r>
    </w:p>
    <w:p w14:paraId="2C4140C2" w14:textId="77777777" w:rsidR="006F0611" w:rsidRPr="006F0611" w:rsidRDefault="006F0611" w:rsidP="008E064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  <w:color w:val="000000"/>
        </w:rPr>
      </w:pPr>
      <w:r w:rsidRPr="006F0611">
        <w:rPr>
          <w:rFonts w:ascii="Cambria" w:hAnsi="Cambria" w:cs="Calibri"/>
          <w:bCs/>
          <w:color w:val="000000"/>
        </w:rPr>
        <w:t xml:space="preserve">Termin płatności: do 30 dni od dnia doręczenia prawidłowo wystawionej faktury ustrukturyzowanej w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oraz przekazania Zamawiającemu numeru identyfikującego fakturę w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(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ID).</w:t>
      </w:r>
    </w:p>
    <w:p w14:paraId="5E5E1709" w14:textId="005C1E86" w:rsidR="006F0611" w:rsidRDefault="006F0611" w:rsidP="008E064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  <w:color w:val="000000"/>
        </w:rPr>
      </w:pPr>
      <w:r w:rsidRPr="006F0611">
        <w:rPr>
          <w:rFonts w:ascii="Cambria" w:hAnsi="Cambria" w:cs="Calibri"/>
          <w:bCs/>
          <w:color w:val="000000"/>
        </w:rPr>
        <w:t xml:space="preserve">Wykonawca wystawia wyłącznie faktury ustrukturyzowane w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i udostępnia je Zamawiającemu </w:t>
      </w:r>
      <w:r w:rsidR="00A60989">
        <w:rPr>
          <w:rFonts w:ascii="Cambria" w:hAnsi="Cambria" w:cs="Calibri"/>
          <w:bCs/>
          <w:color w:val="000000"/>
        </w:rPr>
        <w:br/>
      </w:r>
      <w:r w:rsidRPr="006F0611">
        <w:rPr>
          <w:rFonts w:ascii="Cambria" w:hAnsi="Cambria" w:cs="Calibri"/>
          <w:bCs/>
          <w:color w:val="000000"/>
        </w:rPr>
        <w:t xml:space="preserve">w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, przekazując dodatkowo (e-mail) co najmniej: numer faktury,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ID, kwotę brutto, etap/okres, którego dotyczy.</w:t>
      </w:r>
    </w:p>
    <w:p w14:paraId="240E6137" w14:textId="25F6EF8D" w:rsidR="002B2091" w:rsidRPr="002B2091" w:rsidRDefault="002B2091" w:rsidP="002B209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  <w:color w:val="000000"/>
        </w:rPr>
      </w:pPr>
      <w:r w:rsidRPr="002B2091">
        <w:rPr>
          <w:rFonts w:ascii="Cambria" w:hAnsi="Cambria" w:cs="Calibri"/>
          <w:bCs/>
          <w:color w:val="000000"/>
        </w:rPr>
        <w:t xml:space="preserve">Wykonawca zobowiązuje się do wystawiania faktury VAT na Gminę Daleszyce wskazując </w:t>
      </w:r>
      <w:r w:rsidR="00F622F6">
        <w:rPr>
          <w:rFonts w:ascii="Cambria" w:hAnsi="Cambria" w:cs="Calibri"/>
          <w:bCs/>
          <w:color w:val="000000"/>
        </w:rPr>
        <w:br/>
      </w:r>
      <w:r w:rsidRPr="002B2091">
        <w:rPr>
          <w:rFonts w:ascii="Cambria" w:hAnsi="Cambria" w:cs="Calibri"/>
          <w:bCs/>
          <w:color w:val="000000"/>
        </w:rPr>
        <w:t>w dokumencie odbiorcę - płatnika - Urząd Miasta i Gminy Daleszyce.</w:t>
      </w:r>
    </w:p>
    <w:p w14:paraId="7F2E103A" w14:textId="3F43B841" w:rsidR="00A60989" w:rsidRPr="002B2091" w:rsidRDefault="002B2091" w:rsidP="002B209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  <w:color w:val="000000"/>
        </w:rPr>
      </w:pPr>
      <w:r w:rsidRPr="002B2091">
        <w:rPr>
          <w:rFonts w:ascii="Cambria" w:hAnsi="Cambria" w:cs="Calibri"/>
          <w:bCs/>
          <w:color w:val="000000"/>
        </w:rPr>
        <w:t>Faktura VAT winna zawierać NIP Zamawiającego tj. Gminy Daleszyce (NIP: 657-25-25-617) oraz NIP odbiorcy-płatnika tj. Urzędu Miasta i Gminy Daleszyce (NIP: 657-18-95-708).</w:t>
      </w:r>
    </w:p>
    <w:p w14:paraId="5AA695D3" w14:textId="77777777" w:rsidR="006F0611" w:rsidRPr="006F0611" w:rsidRDefault="006F0611" w:rsidP="008E0641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Cambria" w:hAnsi="Cambria" w:cs="Calibri"/>
          <w:bCs/>
          <w:color w:val="000000"/>
        </w:rPr>
      </w:pPr>
      <w:bookmarkStart w:id="6" w:name="_Hlk229552126"/>
      <w:r w:rsidRPr="006F0611">
        <w:rPr>
          <w:rFonts w:ascii="Cambria" w:hAnsi="Cambria" w:cs="Calibri"/>
          <w:bCs/>
          <w:color w:val="000000"/>
        </w:rPr>
        <w:t xml:space="preserve">W razie </w:t>
      </w:r>
      <w:bookmarkEnd w:id="6"/>
      <w:r w:rsidRPr="006F0611">
        <w:rPr>
          <w:rFonts w:ascii="Cambria" w:hAnsi="Cambria" w:cs="Calibri"/>
          <w:bCs/>
          <w:color w:val="000000"/>
        </w:rPr>
        <w:t xml:space="preserve">niedostępności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 xml:space="preserve"> Strony stosują tryb awaryjny zgodny z przepisami, a po przywróceniu dostępności Wykonawca niezwłocznie wprowadzi fakturę do </w:t>
      </w:r>
      <w:proofErr w:type="spellStart"/>
      <w:r w:rsidRPr="006F0611">
        <w:rPr>
          <w:rFonts w:ascii="Cambria" w:hAnsi="Cambria" w:cs="Calibri"/>
          <w:bCs/>
          <w:color w:val="000000"/>
        </w:rPr>
        <w:t>KSeF</w:t>
      </w:r>
      <w:proofErr w:type="spellEnd"/>
      <w:r w:rsidRPr="006F0611">
        <w:rPr>
          <w:rFonts w:ascii="Cambria" w:hAnsi="Cambria" w:cs="Calibri"/>
          <w:bCs/>
          <w:color w:val="000000"/>
        </w:rPr>
        <w:t>.</w:t>
      </w:r>
    </w:p>
    <w:p w14:paraId="01A03547" w14:textId="77777777" w:rsidR="006F0611" w:rsidRPr="001841F5" w:rsidRDefault="006F0611" w:rsidP="006F0611">
      <w:pPr>
        <w:pStyle w:val="Akapitzlist"/>
        <w:suppressAutoHyphens/>
        <w:spacing w:after="0"/>
        <w:ind w:left="357"/>
        <w:jc w:val="both"/>
        <w:rPr>
          <w:rFonts w:ascii="Cambria" w:hAnsi="Cambria" w:cs="Calibri"/>
          <w:bCs/>
          <w:color w:val="000000"/>
        </w:rPr>
      </w:pPr>
    </w:p>
    <w:p w14:paraId="3BE4935B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55EB69C" w14:textId="7B63BA07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12</w:t>
      </w:r>
    </w:p>
    <w:p w14:paraId="2D90555E" w14:textId="35D54CC0" w:rsidR="009119D0" w:rsidRPr="00F9208B" w:rsidRDefault="009119D0" w:rsidP="008E0641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Zapłata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</w:t>
      </w:r>
      <w:r w:rsidR="0027437A" w:rsidRPr="00F9208B">
        <w:rPr>
          <w:rFonts w:ascii="Cambria" w:hAnsi="Cambria" w:cs="Arial"/>
          <w:sz w:val="20"/>
          <w:szCs w:val="20"/>
        </w:rPr>
        <w:t>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7437A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7437A"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doręczenia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prawidłowo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wystawionej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41C2C" w:rsidRPr="00F9208B">
        <w:rPr>
          <w:rFonts w:ascii="Cambria" w:hAnsi="Cambria" w:cs="Arial"/>
          <w:sz w:val="20"/>
          <w:szCs w:val="20"/>
        </w:rPr>
        <w:t>częściowych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41C2C"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kompletnymi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odbiorowymi</w:t>
      </w:r>
      <w:r w:rsidR="00807E6B" w:rsidRPr="00F9208B">
        <w:rPr>
          <w:rFonts w:ascii="Cambria" w:hAnsi="Cambria" w:cs="Arial"/>
          <w:sz w:val="20"/>
          <w:szCs w:val="20"/>
        </w:rPr>
        <w:t>.</w:t>
      </w:r>
    </w:p>
    <w:p w14:paraId="1527B0B2" w14:textId="21D4FBF2" w:rsidR="009119D0" w:rsidRPr="00F9208B" w:rsidRDefault="009119D0" w:rsidP="008E0641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uznaje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rachunku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Zamawiającego.</w:t>
      </w:r>
    </w:p>
    <w:p w14:paraId="2098FB6F" w14:textId="7FBC24AA" w:rsidR="00AF0810" w:rsidRPr="00F9208B" w:rsidRDefault="009119D0" w:rsidP="008E0641">
      <w:pPr>
        <w:pStyle w:val="Akapitzlist"/>
        <w:numPr>
          <w:ilvl w:val="0"/>
          <w:numId w:val="5"/>
        </w:numPr>
        <w:tabs>
          <w:tab w:val="clear" w:pos="360"/>
        </w:tabs>
        <w:spacing w:after="0"/>
        <w:ind w:left="357" w:hanging="357"/>
        <w:jc w:val="both"/>
        <w:rPr>
          <w:rFonts w:ascii="Cambria" w:hAnsi="Cambria"/>
        </w:rPr>
      </w:pPr>
      <w:r w:rsidRPr="00F9208B">
        <w:rPr>
          <w:rFonts w:ascii="Cambria" w:hAnsi="Cambria" w:cs="Arial"/>
        </w:rPr>
        <w:t>Jeżeli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korzystał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podwykonawców,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warunkiem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zapłaty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należnego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wynagrodzenia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odebrane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roboty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budowlane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jest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przedstawienie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dowodów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zapłaty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wynagrodzenia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podwykonawcom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dalszym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podwykonawcom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wykonane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nich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roboty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budowlane</w:t>
      </w:r>
      <w:r w:rsidRPr="00F9208B">
        <w:rPr>
          <w:rFonts w:ascii="Cambria" w:hAnsi="Cambria" w:cs="Arial"/>
        </w:rPr>
        <w:t>.</w:t>
      </w:r>
      <w:r w:rsidR="00F9208B" w:rsidRPr="00F9208B">
        <w:rPr>
          <w:rFonts w:ascii="Cambria" w:hAnsi="Cambria" w:cs="Arial"/>
        </w:rPr>
        <w:t xml:space="preserve"> </w:t>
      </w:r>
    </w:p>
    <w:p w14:paraId="0C9925A5" w14:textId="72762A37" w:rsidR="009119D0" w:rsidRPr="00F9208B" w:rsidRDefault="009119D0" w:rsidP="008E0641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</w:t>
      </w:r>
      <w:r w:rsidR="00F54A6D" w:rsidRPr="00F9208B">
        <w:rPr>
          <w:rFonts w:ascii="Cambria" w:hAnsi="Cambria" w:cs="Arial"/>
          <w:sz w:val="20"/>
          <w:szCs w:val="20"/>
        </w:rPr>
        <w:t>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wstrzymuje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wypłatę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sumie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wynikających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nieprzedstawionych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zapłaty.</w:t>
      </w:r>
    </w:p>
    <w:p w14:paraId="6A45F126" w14:textId="0AA61A11" w:rsidR="009119D0" w:rsidRPr="00F9208B" w:rsidRDefault="009119D0" w:rsidP="008E0641">
      <w:pPr>
        <w:pStyle w:val="w2zmart"/>
        <w:numPr>
          <w:ilvl w:val="0"/>
          <w:numId w:val="5"/>
        </w:numPr>
        <w:tabs>
          <w:tab w:val="clear" w:pos="36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wymagalnego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odsetek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zawarł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zawarł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przedłożoną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usługi,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uchylenia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8412037" w14:textId="158C7204" w:rsidR="009119D0" w:rsidRPr="00F9208B" w:rsidRDefault="009119D0" w:rsidP="008E0641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E653A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wniósł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uwagi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powodach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uregulowania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</w:t>
      </w:r>
      <w:r w:rsidR="00F54A6D" w:rsidRPr="00F9208B">
        <w:rPr>
          <w:rFonts w:ascii="Cambria" w:hAnsi="Cambria" w:cs="Arial"/>
          <w:sz w:val="20"/>
          <w:szCs w:val="20"/>
        </w:rPr>
        <w:t>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Wniesione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uwagi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podstawą;</w:t>
      </w:r>
    </w:p>
    <w:p w14:paraId="157D968E" w14:textId="14B377FE" w:rsidR="009119D0" w:rsidRPr="00F9208B" w:rsidRDefault="009119D0" w:rsidP="008E0641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niezasadność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E653A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</w:p>
    <w:p w14:paraId="0E057E63" w14:textId="47FECAB6" w:rsidR="009119D0" w:rsidRPr="00F9208B" w:rsidRDefault="009119D0" w:rsidP="008E0641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złożyć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depozytu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potrzebną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pokrycie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zasadniczej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wątpliwości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co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podmiotu,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</w:p>
    <w:p w14:paraId="03CE434E" w14:textId="6DC084B7" w:rsidR="009119D0" w:rsidRPr="00F9208B" w:rsidRDefault="009119D0" w:rsidP="008E0641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dokonać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zapłaty.</w:t>
      </w:r>
    </w:p>
    <w:p w14:paraId="7416282E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1AF8C8AD" w14:textId="01CB6CB6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13</w:t>
      </w:r>
    </w:p>
    <w:p w14:paraId="5537574F" w14:textId="440F16E0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podpisaniem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zamówienia.</w:t>
      </w:r>
    </w:p>
    <w:p w14:paraId="4A91572D" w14:textId="11ED73C8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udziela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5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%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tj.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……....................-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PLN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(słownie: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....................................................................................................../100).</w:t>
      </w:r>
    </w:p>
    <w:p w14:paraId="44CA25C6" w14:textId="139721CB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Zabezpieczeniem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2C5D2249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gwarantująca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25F52322" w14:textId="0AE630D2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Pozostała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służąca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pokrycia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ramach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upływie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gwarancji.</w:t>
      </w:r>
    </w:p>
    <w:p w14:paraId="4851A73E" w14:textId="4D5ADD1E" w:rsidR="009119D0" w:rsidRPr="00F9208B" w:rsidRDefault="009119D0" w:rsidP="008E0641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ulec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zmniejszeniu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potrąceń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nakładów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poniesionych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ewentualnych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7F89D1D5" w14:textId="3B147E28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4841F212" w:rsidR="009119D0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9D33AC" w:rsidRPr="00F9208B">
        <w:rPr>
          <w:rFonts w:ascii="Cambria" w:hAnsi="Cambria" w:cs="Arial"/>
          <w:sz w:val="20"/>
          <w:szCs w:val="20"/>
        </w:rPr>
        <w:t>kumentacją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C032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szczególności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techniczno-budowlanymi,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normami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BHP.</w:t>
      </w:r>
    </w:p>
    <w:p w14:paraId="3A01E5CB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596AC5B" w14:textId="1110510C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574DD0B0" w:rsidR="009119D0" w:rsidRPr="00F9208B" w:rsidRDefault="009119D0" w:rsidP="008E0641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objętych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przygotuje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4D6731D7" w14:textId="121CE567" w:rsidR="009119D0" w:rsidRPr="00F9208B" w:rsidRDefault="009119D0" w:rsidP="008E0641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załącza;</w:t>
      </w:r>
    </w:p>
    <w:p w14:paraId="0AEFE9F6" w14:textId="78C881AA" w:rsidR="009119D0" w:rsidRPr="00D644E5" w:rsidRDefault="009119D0" w:rsidP="008E0641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D644E5">
        <w:rPr>
          <w:rFonts w:ascii="Cambria" w:hAnsi="Cambria" w:cs="Arial"/>
          <w:sz w:val="20"/>
          <w:szCs w:val="20"/>
        </w:rPr>
        <w:t>dziennik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budowy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potwierdzający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gotowość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do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odbioru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potwierdzon</w:t>
      </w:r>
      <w:r w:rsidR="004C3331" w:rsidRPr="00D644E5">
        <w:rPr>
          <w:rFonts w:ascii="Cambria" w:hAnsi="Cambria" w:cs="Arial"/>
          <w:sz w:val="20"/>
          <w:szCs w:val="20"/>
        </w:rPr>
        <w:t>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wpisem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kierownika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budowy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="00E653AB" w:rsidRPr="00D644E5">
        <w:rPr>
          <w:rFonts w:ascii="Cambria" w:hAnsi="Cambria" w:cs="Arial"/>
          <w:sz w:val="20"/>
          <w:szCs w:val="20"/>
        </w:rPr>
        <w:br/>
      </w:r>
      <w:r w:rsidRPr="00D644E5">
        <w:rPr>
          <w:rFonts w:ascii="Cambria" w:hAnsi="Cambria" w:cs="Arial"/>
          <w:sz w:val="20"/>
          <w:szCs w:val="20"/>
        </w:rPr>
        <w:t>i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inspektora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nadzoru.</w:t>
      </w:r>
    </w:p>
    <w:p w14:paraId="30EF4894" w14:textId="4A170C41" w:rsidR="009119D0" w:rsidRPr="00D644E5" w:rsidRDefault="009119D0" w:rsidP="008E0641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D644E5">
        <w:rPr>
          <w:rFonts w:ascii="Cambria" w:hAnsi="Cambria" w:cs="Arial"/>
          <w:sz w:val="20"/>
          <w:szCs w:val="20"/>
        </w:rPr>
        <w:t>operat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powykonawczy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do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sprawdzenia,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który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musi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zawierać:</w:t>
      </w:r>
    </w:p>
    <w:p w14:paraId="66C010CF" w14:textId="5394721B" w:rsidR="009119D0" w:rsidRPr="00D644E5" w:rsidRDefault="009119D0" w:rsidP="008E0641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D644E5">
        <w:rPr>
          <w:rFonts w:ascii="Cambria" w:hAnsi="Cambria" w:cs="Arial"/>
          <w:sz w:val="20"/>
          <w:szCs w:val="20"/>
        </w:rPr>
        <w:t>oświadczenie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kierownika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budowy,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że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roboty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zostały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wykonane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zgodnie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dokumentacj</w:t>
      </w:r>
      <w:r w:rsidR="00E653AB" w:rsidRPr="00D644E5">
        <w:rPr>
          <w:rFonts w:ascii="Cambria" w:hAnsi="Cambria" w:cs="Arial"/>
          <w:sz w:val="20"/>
          <w:szCs w:val="20"/>
        </w:rPr>
        <w:t>ą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oraz</w:t>
      </w:r>
      <w:r w:rsidR="00E653AB" w:rsidRPr="00D644E5">
        <w:rPr>
          <w:rFonts w:ascii="Cambria" w:hAnsi="Cambria" w:cs="Arial"/>
          <w:sz w:val="20"/>
          <w:szCs w:val="20"/>
        </w:rPr>
        <w:t>,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="00E653AB" w:rsidRPr="00D644E5">
        <w:rPr>
          <w:rFonts w:ascii="Cambria" w:hAnsi="Cambria" w:cs="Arial"/>
          <w:sz w:val="20"/>
          <w:szCs w:val="20"/>
        </w:rPr>
        <w:br/>
      </w:r>
      <w:r w:rsidRPr="00D644E5">
        <w:rPr>
          <w:rFonts w:ascii="Cambria" w:hAnsi="Cambria" w:cs="Arial"/>
          <w:sz w:val="20"/>
          <w:szCs w:val="20"/>
        </w:rPr>
        <w:t>że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teren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budowy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został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uprzątnięty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–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2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egz.,</w:t>
      </w:r>
    </w:p>
    <w:p w14:paraId="7151B421" w14:textId="49AD0A98" w:rsidR="009119D0" w:rsidRPr="00D644E5" w:rsidRDefault="009119D0" w:rsidP="008E0641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D644E5">
        <w:rPr>
          <w:rFonts w:ascii="Cambria" w:hAnsi="Cambria" w:cs="Arial"/>
          <w:sz w:val="20"/>
          <w:szCs w:val="20"/>
        </w:rPr>
        <w:t>atesty,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certyfikaty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i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aprobaty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zgodności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na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wbudowane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materiały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zgodnie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ze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specyfikacją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techniczną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wykonania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i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odbioru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robót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-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Pr="00D644E5">
        <w:rPr>
          <w:rFonts w:ascii="Cambria" w:hAnsi="Cambria" w:cs="Arial"/>
          <w:sz w:val="20"/>
          <w:szCs w:val="20"/>
        </w:rPr>
        <w:t>1</w:t>
      </w:r>
      <w:r w:rsidR="00F9208B" w:rsidRPr="00D644E5">
        <w:rPr>
          <w:rFonts w:ascii="Cambria" w:hAnsi="Cambria" w:cs="Arial"/>
          <w:sz w:val="20"/>
          <w:szCs w:val="20"/>
        </w:rPr>
        <w:t xml:space="preserve"> </w:t>
      </w:r>
      <w:r w:rsidR="009C163E" w:rsidRPr="00D644E5">
        <w:rPr>
          <w:rFonts w:ascii="Cambria" w:hAnsi="Cambria" w:cs="Arial"/>
          <w:sz w:val="20"/>
          <w:szCs w:val="20"/>
        </w:rPr>
        <w:t>egz.</w:t>
      </w:r>
      <w:r w:rsidRPr="00D644E5">
        <w:rPr>
          <w:rFonts w:ascii="Cambria" w:hAnsi="Cambria" w:cs="Arial"/>
          <w:sz w:val="20"/>
          <w:szCs w:val="20"/>
        </w:rPr>
        <w:t>,</w:t>
      </w:r>
    </w:p>
    <w:p w14:paraId="1846B381" w14:textId="77777777" w:rsidR="0036544A" w:rsidRPr="0036544A" w:rsidRDefault="003C31E9" w:rsidP="0036544A">
      <w:pPr>
        <w:pStyle w:val="Akapitzlist"/>
        <w:numPr>
          <w:ilvl w:val="0"/>
          <w:numId w:val="23"/>
        </w:numPr>
        <w:autoSpaceDE w:val="0"/>
        <w:spacing w:after="0"/>
        <w:ind w:left="851"/>
        <w:jc w:val="both"/>
        <w:rPr>
          <w:rFonts w:ascii="Cambria" w:hAnsi="Cambria" w:cs="Arial"/>
        </w:rPr>
      </w:pPr>
      <w:r w:rsidRPr="00D644E5">
        <w:rPr>
          <w:rFonts w:ascii="Cambria" w:hAnsi="Cambria" w:cs="Arial"/>
          <w:color w:val="000000" w:themeColor="text1"/>
        </w:rPr>
        <w:lastRenderedPageBreak/>
        <w:t>map</w:t>
      </w:r>
      <w:r w:rsidR="00EA13C0" w:rsidRPr="00D644E5">
        <w:rPr>
          <w:rFonts w:ascii="Cambria" w:hAnsi="Cambria" w:cs="Arial"/>
          <w:color w:val="000000" w:themeColor="text1"/>
        </w:rPr>
        <w:t>ę</w:t>
      </w:r>
      <w:r w:rsidR="00F9208B" w:rsidRPr="00D644E5">
        <w:rPr>
          <w:rFonts w:ascii="Cambria" w:hAnsi="Cambria" w:cs="Arial"/>
          <w:color w:val="000000" w:themeColor="text1"/>
        </w:rPr>
        <w:t xml:space="preserve"> </w:t>
      </w:r>
      <w:r w:rsidRPr="00D644E5">
        <w:rPr>
          <w:rFonts w:ascii="Cambria" w:hAnsi="Cambria" w:cs="Arial"/>
          <w:color w:val="000000" w:themeColor="text1"/>
        </w:rPr>
        <w:t>inwentaryzacyjną</w:t>
      </w:r>
      <w:r w:rsidR="00F9208B" w:rsidRPr="00D644E5">
        <w:rPr>
          <w:rFonts w:ascii="Cambria" w:hAnsi="Cambria" w:cs="Arial"/>
          <w:color w:val="000000" w:themeColor="text1"/>
        </w:rPr>
        <w:t xml:space="preserve"> </w:t>
      </w:r>
      <w:r w:rsidRPr="00D644E5">
        <w:rPr>
          <w:rFonts w:ascii="Cambria" w:hAnsi="Cambria" w:cs="Arial"/>
          <w:color w:val="000000" w:themeColor="text1"/>
        </w:rPr>
        <w:t>powykonawczą</w:t>
      </w:r>
      <w:r w:rsidR="00855D64" w:rsidRPr="00D644E5">
        <w:rPr>
          <w:rFonts w:ascii="Cambria" w:hAnsi="Cambria" w:cs="Arial"/>
          <w:color w:val="000000" w:themeColor="text1"/>
        </w:rPr>
        <w:t>.</w:t>
      </w:r>
      <w:r w:rsidR="00F9208B" w:rsidRPr="00D644E5">
        <w:rPr>
          <w:rFonts w:ascii="Cambria" w:hAnsi="Cambria" w:cs="Arial"/>
          <w:color w:val="000000" w:themeColor="text1"/>
        </w:rPr>
        <w:t xml:space="preserve"> </w:t>
      </w:r>
    </w:p>
    <w:p w14:paraId="265E4C92" w14:textId="77777777" w:rsidR="0036544A" w:rsidRDefault="0036544A" w:rsidP="0036544A">
      <w:pPr>
        <w:pStyle w:val="Akapitzlist"/>
        <w:numPr>
          <w:ilvl w:val="0"/>
          <w:numId w:val="23"/>
        </w:numPr>
        <w:autoSpaceDE w:val="0"/>
        <w:spacing w:after="0"/>
        <w:ind w:left="851"/>
        <w:jc w:val="both"/>
        <w:rPr>
          <w:rFonts w:ascii="Cambria" w:hAnsi="Cambria" w:cs="Arial"/>
        </w:rPr>
      </w:pPr>
      <w:r w:rsidRPr="0036544A">
        <w:rPr>
          <w:rFonts w:ascii="Cambria" w:hAnsi="Cambria" w:cs="Arial"/>
        </w:rPr>
        <w:t>protokół inwentaryzacji stanu dróg i terenu przyległego – potwierdzający, że Wykonawca naprawił ewentualne szkody i przywrócił teren do stanu pierwotnego (zgodnie z wcześniejszą dokumentacją foto)- 1 egz.,</w:t>
      </w:r>
    </w:p>
    <w:p w14:paraId="40ED83B8" w14:textId="79903FE8" w:rsidR="0036544A" w:rsidRDefault="00F72210" w:rsidP="0036544A">
      <w:pPr>
        <w:pStyle w:val="Akapitzlist"/>
        <w:numPr>
          <w:ilvl w:val="0"/>
          <w:numId w:val="23"/>
        </w:numPr>
        <w:autoSpaceDE w:val="0"/>
        <w:spacing w:after="0"/>
        <w:ind w:left="851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</w:t>
      </w:r>
      <w:r w:rsidR="0036544A" w:rsidRPr="0036544A">
        <w:rPr>
          <w:rFonts w:ascii="Cambria" w:hAnsi="Cambria" w:cs="Arial"/>
        </w:rPr>
        <w:t>prawozdanie z próbnego obciążenia kładki – podpisane przez uprawnionego diagnostę/projektanta, potwierdzające, że konstrukcja pracuje zgodnie z założeniami - 1egz.,</w:t>
      </w:r>
    </w:p>
    <w:p w14:paraId="347135CA" w14:textId="77777777" w:rsidR="0036544A" w:rsidRDefault="0036544A" w:rsidP="0036544A">
      <w:pPr>
        <w:pStyle w:val="Akapitzlist"/>
        <w:numPr>
          <w:ilvl w:val="0"/>
          <w:numId w:val="23"/>
        </w:numPr>
        <w:autoSpaceDE w:val="0"/>
        <w:spacing w:after="0"/>
        <w:ind w:left="851"/>
        <w:jc w:val="both"/>
        <w:rPr>
          <w:rFonts w:ascii="Cambria" w:hAnsi="Cambria" w:cs="Arial"/>
        </w:rPr>
      </w:pPr>
      <w:r w:rsidRPr="0036544A">
        <w:rPr>
          <w:rFonts w:ascii="Cambria" w:hAnsi="Cambria" w:cs="Arial"/>
        </w:rPr>
        <w:t>wyniki badań laboratoryjnych – np. próbki wytrzymałości betonu, badania zagęszczenia gruntu przy przyczółkach, badania spoin spawalniczych- 1 egz.,</w:t>
      </w:r>
    </w:p>
    <w:p w14:paraId="1877D941" w14:textId="4506E44D" w:rsidR="00D644E5" w:rsidRPr="0036544A" w:rsidRDefault="0036544A" w:rsidP="0036544A">
      <w:pPr>
        <w:pStyle w:val="Akapitzlist"/>
        <w:numPr>
          <w:ilvl w:val="0"/>
          <w:numId w:val="23"/>
        </w:numPr>
        <w:autoSpaceDE w:val="0"/>
        <w:spacing w:after="0"/>
        <w:ind w:left="851"/>
        <w:jc w:val="both"/>
        <w:rPr>
          <w:rFonts w:ascii="Cambria" w:hAnsi="Cambria" w:cs="Arial"/>
        </w:rPr>
      </w:pPr>
      <w:r w:rsidRPr="0036544A">
        <w:rPr>
          <w:rFonts w:ascii="Cambria" w:hAnsi="Cambria" w:cs="Arial"/>
        </w:rPr>
        <w:t>Instrukcję Obsługi i Konserwacji Obiektu (</w:t>
      </w:r>
      <w:proofErr w:type="spellStart"/>
      <w:r w:rsidRPr="0036544A">
        <w:rPr>
          <w:rFonts w:ascii="Cambria" w:hAnsi="Cambria" w:cs="Arial"/>
        </w:rPr>
        <w:t>IOiK</w:t>
      </w:r>
      <w:proofErr w:type="spellEnd"/>
      <w:r w:rsidRPr="0036544A">
        <w:rPr>
          <w:rFonts w:ascii="Cambria" w:hAnsi="Cambria" w:cs="Arial"/>
        </w:rPr>
        <w:t>) – dokument określający, jak często i w jaki sposób należy przeglądać kładkę, czyścić odwodnienie i konserwować nawierzchnię – 1 egz.</w:t>
      </w:r>
    </w:p>
    <w:p w14:paraId="66785B82" w14:textId="2D46984A" w:rsidR="009119D0" w:rsidRPr="0036544A" w:rsidRDefault="009119D0" w:rsidP="0036544A">
      <w:pPr>
        <w:pStyle w:val="Akapitzlist"/>
        <w:numPr>
          <w:ilvl w:val="0"/>
          <w:numId w:val="16"/>
        </w:numPr>
        <w:tabs>
          <w:tab w:val="clear" w:pos="1080"/>
        </w:tabs>
        <w:autoSpaceDE w:val="0"/>
        <w:spacing w:after="0"/>
        <w:ind w:left="426" w:hanging="426"/>
        <w:jc w:val="both"/>
        <w:rPr>
          <w:rFonts w:ascii="Cambria" w:hAnsi="Cambria" w:cs="Arial"/>
        </w:rPr>
      </w:pPr>
      <w:r w:rsidRPr="0036544A">
        <w:rPr>
          <w:rFonts w:ascii="Cambria" w:hAnsi="Cambria" w:cs="Arial"/>
        </w:rPr>
        <w:t>Odbiór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końcowy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rozpocznie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się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w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ciągu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14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dni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od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daty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powiadomienia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  <w:b/>
        </w:rPr>
        <w:t>Zamawiającego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</w:rPr>
        <w:t>przez</w:t>
      </w:r>
      <w:r w:rsidR="00F9208B" w:rsidRPr="0036544A">
        <w:rPr>
          <w:rFonts w:ascii="Cambria" w:hAnsi="Cambria" w:cs="Arial"/>
        </w:rPr>
        <w:t xml:space="preserve"> </w:t>
      </w:r>
      <w:r w:rsidRPr="0036544A">
        <w:rPr>
          <w:rFonts w:ascii="Cambria" w:hAnsi="Cambria" w:cs="Arial"/>
          <w:b/>
          <w:bCs/>
        </w:rPr>
        <w:t>Wykonawcę</w:t>
      </w:r>
      <w:r w:rsidR="00F9208B" w:rsidRPr="0036544A">
        <w:rPr>
          <w:rFonts w:ascii="Cambria" w:hAnsi="Cambria" w:cs="Arial"/>
          <w:b/>
          <w:bCs/>
        </w:rPr>
        <w:t xml:space="preserve"> </w:t>
      </w:r>
      <w:r w:rsidRPr="0036544A">
        <w:rPr>
          <w:rFonts w:ascii="Cambria" w:hAnsi="Cambria" w:cs="Arial"/>
          <w:bCs/>
        </w:rPr>
        <w:t>i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dostarczenia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kompletu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dokumentów</w:t>
      </w:r>
      <w:r w:rsidR="009B1E71" w:rsidRPr="0036544A">
        <w:rPr>
          <w:rFonts w:ascii="Cambria" w:hAnsi="Cambria" w:cs="Arial"/>
          <w:bCs/>
        </w:rPr>
        <w:t>,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o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których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mowa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w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ust.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2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niniejszego</w:t>
      </w:r>
      <w:r w:rsidR="00F9208B" w:rsidRPr="0036544A">
        <w:rPr>
          <w:rFonts w:ascii="Cambria" w:hAnsi="Cambria" w:cs="Arial"/>
          <w:bCs/>
        </w:rPr>
        <w:t xml:space="preserve"> </w:t>
      </w:r>
      <w:r w:rsidRPr="0036544A">
        <w:rPr>
          <w:rFonts w:ascii="Cambria" w:hAnsi="Cambria" w:cs="Arial"/>
          <w:bCs/>
        </w:rPr>
        <w:t>paragrafu</w:t>
      </w:r>
      <w:r w:rsidRPr="0036544A">
        <w:rPr>
          <w:rFonts w:ascii="Cambria" w:hAnsi="Cambria" w:cs="Arial"/>
        </w:rPr>
        <w:t>.</w:t>
      </w:r>
    </w:p>
    <w:p w14:paraId="325B7E71" w14:textId="3C291FB2" w:rsidR="009119D0" w:rsidRPr="00F9208B" w:rsidRDefault="009119D0" w:rsidP="0036544A">
      <w:pPr>
        <w:numPr>
          <w:ilvl w:val="0"/>
          <w:numId w:val="16"/>
        </w:num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najpóźniej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odbiorowych.</w:t>
      </w:r>
    </w:p>
    <w:p w14:paraId="7B0E8452" w14:textId="2E189DBE" w:rsidR="009119D0" w:rsidRPr="00F9208B" w:rsidRDefault="009119D0" w:rsidP="0036544A">
      <w:pPr>
        <w:numPr>
          <w:ilvl w:val="0"/>
          <w:numId w:val="1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braki:</w:t>
      </w:r>
    </w:p>
    <w:p w14:paraId="76F744BB" w14:textId="3CB7A129" w:rsidR="009119D0" w:rsidRPr="009C163E" w:rsidRDefault="009119D0" w:rsidP="008E0641">
      <w:pPr>
        <w:pStyle w:val="Akapitzlist"/>
        <w:numPr>
          <w:ilvl w:val="0"/>
          <w:numId w:val="43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  <w:bCs/>
        </w:rPr>
        <w:t>istotne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nadające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się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odmówi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odbioru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czasu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braków,</w:t>
      </w:r>
      <w:r w:rsidR="00F9208B" w:rsidRPr="009C163E">
        <w:rPr>
          <w:rFonts w:ascii="Cambria" w:hAnsi="Cambria" w:cs="Arial"/>
        </w:rPr>
        <w:t xml:space="preserve"> </w:t>
      </w:r>
    </w:p>
    <w:p w14:paraId="0714BF62" w14:textId="133F601D" w:rsidR="009119D0" w:rsidRPr="009C163E" w:rsidRDefault="009119D0" w:rsidP="008E0641">
      <w:pPr>
        <w:pStyle w:val="Akapitzlist"/>
        <w:numPr>
          <w:ilvl w:val="0"/>
          <w:numId w:val="43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</w:rPr>
        <w:t>istotne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nie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nadające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się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do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usunięcia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zażąda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ponownego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robót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tak</w:t>
      </w:r>
      <w:r w:rsidR="00E653AB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aby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zostały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wyeliminowane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odpowiednim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bezskutecznym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upływie</w:t>
      </w:r>
      <w:r w:rsidR="00F54A6D" w:rsidRPr="009C163E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którego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będzie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uprawniony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odstąpienia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kolejnych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21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dni</w:t>
      </w:r>
      <w:r w:rsidR="00E653AB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</w:p>
    <w:p w14:paraId="41FED969" w14:textId="0156E473" w:rsidR="009119D0" w:rsidRPr="009C163E" w:rsidRDefault="009119D0" w:rsidP="008E0641">
      <w:pPr>
        <w:pStyle w:val="Akapitzlist"/>
        <w:numPr>
          <w:ilvl w:val="0"/>
          <w:numId w:val="43"/>
        </w:numPr>
        <w:spacing w:after="0"/>
        <w:ind w:left="567"/>
        <w:jc w:val="both"/>
        <w:rPr>
          <w:rFonts w:ascii="Cambria" w:hAnsi="Cambria" w:cs="Arial"/>
          <w:b/>
          <w:bCs/>
        </w:rPr>
      </w:pPr>
      <w:r w:rsidRPr="009C163E">
        <w:rPr>
          <w:rFonts w:ascii="Cambria" w:hAnsi="Cambria" w:cs="Arial"/>
          <w:b/>
          <w:bCs/>
        </w:rPr>
        <w:t>nieistotne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nadające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się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–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Zamawiający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dokona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odbioru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obowiązkiem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wad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przez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Wykonawcę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terminie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wynikającym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właściwości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tych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wad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–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jednak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nie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dłuższym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niż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7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dni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</w:rPr>
        <w:t>(po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przekroczeniu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tego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terminu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Zamawiający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będzie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obciążał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Wykonawcę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karami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umownymi</w:t>
      </w:r>
      <w:r w:rsidR="009B1E71" w:rsidRPr="009C163E">
        <w:rPr>
          <w:rFonts w:ascii="Cambria" w:hAnsi="Cambria" w:cs="Arial"/>
          <w:b/>
          <w:bCs/>
        </w:rPr>
        <w:t>,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9B1E71" w:rsidRPr="009C163E">
        <w:rPr>
          <w:rFonts w:ascii="Cambria" w:hAnsi="Cambria" w:cs="Arial"/>
          <w:b/>
          <w:bCs/>
        </w:rPr>
        <w:t>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których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mowa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9B1E71" w:rsidRPr="009C163E">
        <w:rPr>
          <w:rFonts w:ascii="Cambria" w:hAnsi="Cambria" w:cs="Arial"/>
          <w:b/>
          <w:bCs/>
        </w:rPr>
        <w:t>w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§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20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ust.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1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pkt.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9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poniżej)</w:t>
      </w:r>
      <w:r w:rsidR="00E653AB">
        <w:rPr>
          <w:rFonts w:ascii="Cambria" w:hAnsi="Cambria" w:cs="Arial"/>
          <w:b/>
          <w:bCs/>
        </w:rPr>
        <w:t>,</w:t>
      </w:r>
    </w:p>
    <w:p w14:paraId="68E75D92" w14:textId="4AAE450C" w:rsidR="009119D0" w:rsidRPr="009C163E" w:rsidRDefault="009119D0" w:rsidP="008E0641">
      <w:pPr>
        <w:pStyle w:val="Akapitzlist"/>
        <w:numPr>
          <w:ilvl w:val="0"/>
          <w:numId w:val="43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</w:rPr>
        <w:t>nieistotne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nienadające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się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dokona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</w:t>
      </w:r>
      <w:r w:rsidR="009B1E71" w:rsidRPr="009C163E">
        <w:rPr>
          <w:rFonts w:ascii="Cambria" w:hAnsi="Cambria" w:cs="Arial"/>
        </w:rPr>
        <w:t>db</w:t>
      </w:r>
      <w:r w:rsidRPr="009C163E">
        <w:rPr>
          <w:rFonts w:ascii="Cambria" w:hAnsi="Cambria" w:cs="Arial"/>
        </w:rPr>
        <w:t>ioru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uprawnieniem</w:t>
      </w:r>
      <w:r w:rsidR="00F9208B" w:rsidRPr="009C163E">
        <w:rPr>
          <w:rFonts w:ascii="Cambria" w:hAnsi="Cambria" w:cs="Arial"/>
        </w:rPr>
        <w:t xml:space="preserve"> </w:t>
      </w:r>
      <w:r w:rsidR="009B1E71"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  <w:color w:val="FF0000"/>
        </w:rPr>
        <w:t xml:space="preserve"> </w:t>
      </w:r>
      <w:r w:rsidRPr="009C163E">
        <w:rPr>
          <w:rFonts w:ascii="Cambria" w:hAnsi="Cambria" w:cs="Arial"/>
        </w:rPr>
        <w:t>żądania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obniżenia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wynagrodzenia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stosownie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obniżenia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wartości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użytkowej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Przedmiotu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umowy.</w:t>
      </w:r>
      <w:r w:rsidR="00F9208B" w:rsidRPr="009C163E">
        <w:rPr>
          <w:rFonts w:ascii="Cambria" w:hAnsi="Cambria" w:cs="Arial"/>
        </w:rPr>
        <w:t xml:space="preserve"> </w:t>
      </w:r>
    </w:p>
    <w:p w14:paraId="0EFD8E5F" w14:textId="05FFEC3D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6.</w:t>
      </w:r>
      <w:r w:rsidRPr="00F9208B">
        <w:rPr>
          <w:rFonts w:ascii="Cambria" w:hAnsi="Cambria" w:cs="Arial"/>
          <w:sz w:val="20"/>
          <w:szCs w:val="20"/>
        </w:rPr>
        <w:tab/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osiągnął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gotowości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powodu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nieukończenia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przeprowadzenia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leżących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odmówić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przedłużenia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natomiast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naliczenia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ponownego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zgłoszenia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elementu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227A0B8" w14:textId="5266522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9F1E3A" w14:textId="7517EE8D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1404957D" w:rsidR="009119D0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uporządkować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pierwotny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dróg,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drogę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dojazdową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robót.</w:t>
      </w:r>
    </w:p>
    <w:p w14:paraId="01F2480D" w14:textId="65A73C3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3D49A41F" w:rsidR="00012CA5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(niezgodnej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aktualnie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normami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dwukrotnym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(wpis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dziennika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powiadomienie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piśmie),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odstąpić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natychmiastowym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leżących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="00012CA5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stronie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F9208B">
        <w:rPr>
          <w:rFonts w:ascii="Cambria" w:hAnsi="Cambria" w:cs="Arial"/>
          <w:sz w:val="20"/>
          <w:szCs w:val="20"/>
        </w:rPr>
        <w:t>,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obciążony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wszelkimi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kosztami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tytułu</w:t>
      </w:r>
      <w:r w:rsidR="00E412CC">
        <w:rPr>
          <w:rFonts w:ascii="Cambria" w:hAnsi="Cambria" w:cs="Arial"/>
          <w:sz w:val="20"/>
          <w:szCs w:val="20"/>
        </w:rPr>
        <w:t>.</w:t>
      </w:r>
    </w:p>
    <w:p w14:paraId="772714C4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6AD4AE" w14:textId="354D724F" w:rsidR="00012CA5" w:rsidRPr="00F9208B" w:rsidRDefault="00012CA5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59C17531" w:rsidR="009119D0" w:rsidRPr="00F9208B" w:rsidRDefault="009119D0" w:rsidP="00F72210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względem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zmniejszające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wartość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użyteczność.</w:t>
      </w:r>
    </w:p>
    <w:p w14:paraId="3139B0EC" w14:textId="3630FE6C" w:rsidR="009119D0" w:rsidRPr="00F9208B" w:rsidRDefault="009119D0" w:rsidP="00F72210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72210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czasie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awarie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powstałe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rękojmi.</w:t>
      </w:r>
    </w:p>
    <w:p w14:paraId="0D452089" w14:textId="090403DF" w:rsidR="009119D0" w:rsidRPr="00F9208B" w:rsidRDefault="009119D0" w:rsidP="00F72210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="0078103F"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ujawnienia.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przeprowadzeniu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oględzin.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oględzin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poinformuje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planowanym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terminem.</w:t>
      </w:r>
    </w:p>
    <w:p w14:paraId="2FFDD03B" w14:textId="797BA7AA" w:rsidR="009119D0" w:rsidRPr="00F9208B" w:rsidRDefault="009119D0" w:rsidP="00F72210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obciążającej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protokolarnie.</w:t>
      </w:r>
    </w:p>
    <w:p w14:paraId="372A4492" w14:textId="1DCB2A64" w:rsidR="009119D0" w:rsidRPr="00F9208B" w:rsidRDefault="009119D0" w:rsidP="00F72210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ujawnionych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zlecić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ryzyko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B956669" w14:textId="1625FEFE" w:rsidR="009119D0" w:rsidRPr="00F9208B" w:rsidRDefault="009119D0" w:rsidP="008E0641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uniemożliwiają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użytkowanie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przeznaczeniem,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obniżyć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utraconej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wartości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użytkowej,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estetycznej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technicznej.</w:t>
      </w:r>
    </w:p>
    <w:p w14:paraId="15E86BB9" w14:textId="77777777" w:rsidR="009C163E" w:rsidRDefault="009C163E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86AE06" w14:textId="31549BC4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4435A824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zasadach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określonych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niniejszej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umowie,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niezależnie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udzielonej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okres</w:t>
      </w:r>
      <w:r w:rsidR="00F9208B" w:rsidRPr="009C163E">
        <w:rPr>
          <w:rFonts w:ascii="Cambria" w:hAnsi="Cambria" w:cs="Arial"/>
        </w:rPr>
        <w:t xml:space="preserve"> </w:t>
      </w:r>
      <w:r w:rsidR="00C535CF" w:rsidRPr="009C163E">
        <w:rPr>
          <w:rFonts w:ascii="Cambria" w:hAnsi="Cambria" w:cs="Arial"/>
          <w:b/>
          <w:color w:val="000000" w:themeColor="text1"/>
        </w:rPr>
        <w:t>………………..</w:t>
      </w:r>
      <w:r w:rsidR="00F9208B" w:rsidRPr="009C163E">
        <w:rPr>
          <w:rFonts w:ascii="Cambria" w:hAnsi="Cambria" w:cs="Arial"/>
          <w:b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color w:val="000000" w:themeColor="text1"/>
        </w:rPr>
        <w:t>miesięcy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udziela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Zamawiającemu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…..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miesięcznej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jakości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prac.</w:t>
      </w:r>
    </w:p>
    <w:p w14:paraId="297EA6F4" w14:textId="09D80587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Uprawnienia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naruszają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uprawnień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rękojmi.</w:t>
      </w:r>
    </w:p>
    <w:p w14:paraId="7AD7B495" w14:textId="4AB426BF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może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wykonywać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fizyczne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rzeczy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niezależnie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uprawnień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wynikających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gwarancji.</w:t>
      </w:r>
    </w:p>
    <w:p w14:paraId="40379F15" w14:textId="2A621840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Jeżeli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jakiegokolwiek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powodu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(usterki)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napraw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Przedmiotu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14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dni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liczonym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daty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ustalonej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realizację,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prawo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zaangażować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innego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t>w</w:t>
      </w:r>
      <w:r w:rsidRPr="009C163E">
        <w:rPr>
          <w:rFonts w:ascii="Cambria" w:hAnsi="Cambria" w:cs="Arial"/>
        </w:rPr>
        <w:t>ykonawcę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(usterek)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napraw,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zobowiązany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jest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pokryć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związane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koszty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naliczonymi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karami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umownymi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przekroczenie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usterek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liczonych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faktycznego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wykonawcę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innego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t>w</w:t>
      </w:r>
      <w:r w:rsidRPr="009C163E">
        <w:rPr>
          <w:rFonts w:ascii="Cambria" w:hAnsi="Cambria" w:cs="Arial"/>
        </w:rPr>
        <w:t>ykonawcę.</w:t>
      </w:r>
    </w:p>
    <w:p w14:paraId="30DEB249" w14:textId="1CEA484A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7" w:name="_Toc415435792"/>
      <w:r w:rsidRPr="009C163E">
        <w:rPr>
          <w:rFonts w:ascii="Cambria" w:hAnsi="Cambria" w:cs="Arial"/>
        </w:rPr>
        <w:t>Rękojmia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bookmarkEnd w:id="7"/>
      <w:r w:rsidRPr="009C163E">
        <w:rPr>
          <w:rFonts w:ascii="Cambria" w:hAnsi="Cambria" w:cs="Arial"/>
        </w:rPr>
        <w:t>:</w:t>
      </w:r>
    </w:p>
    <w:p w14:paraId="6A6A6333" w14:textId="6193CF0E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Zamawiającemu,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uprawnienia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0E6C7CB6" w14:textId="24377776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charakter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bezwzględny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Wykonawcy.</w:t>
      </w:r>
    </w:p>
    <w:p w14:paraId="72F91C25" w14:textId="7D07F7C6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staraniem.</w:t>
      </w:r>
    </w:p>
    <w:p w14:paraId="59B9A2F6" w14:textId="262F0E65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Uprawnienia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wygasają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upływie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F769E" w:rsidRPr="00F9208B">
        <w:rPr>
          <w:rFonts w:ascii="Cambria" w:hAnsi="Cambria" w:cs="Arial"/>
          <w:sz w:val="20"/>
          <w:szCs w:val="20"/>
        </w:rPr>
        <w:t>………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m-</w:t>
      </w:r>
      <w:proofErr w:type="spellStart"/>
      <w:r w:rsidRPr="00F9208B">
        <w:rPr>
          <w:rFonts w:ascii="Cambria" w:hAnsi="Cambria" w:cs="Arial"/>
          <w:sz w:val="20"/>
          <w:szCs w:val="20"/>
        </w:rPr>
        <w:t>cy</w:t>
      </w:r>
      <w:proofErr w:type="spellEnd"/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robót.</w:t>
      </w:r>
    </w:p>
    <w:p w14:paraId="41ADAA62" w14:textId="7EF6772D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piśmie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E6E4479" w14:textId="4B98E226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powiadomieniu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powinien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możliwy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uwzględniając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technologię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</w:p>
    <w:p w14:paraId="2745ABC0" w14:textId="275C3BEC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podpisanym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36DABDC4" w14:textId="083EA130" w:rsidR="009119D0" w:rsidRPr="00F9208B" w:rsidRDefault="009119D0" w:rsidP="008E0641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Zabezpieczenie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§13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4EEC1FA2" w14:textId="0DEDFB01" w:rsidR="009119D0" w:rsidRPr="009C163E" w:rsidRDefault="009119D0" w:rsidP="008E0641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Gwarancja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jakości:</w:t>
      </w:r>
    </w:p>
    <w:p w14:paraId="53867A52" w14:textId="2FBD6EA7" w:rsidR="009119D0" w:rsidRPr="00F9208B" w:rsidRDefault="009119D0" w:rsidP="008E0641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Niezależnie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udziela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niniejszym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="00FF769E" w:rsidRPr="00F9208B">
        <w:rPr>
          <w:rFonts w:ascii="Cambria" w:hAnsi="Cambria" w:cs="Arial"/>
        </w:rPr>
        <w:t>……..</w:t>
      </w:r>
      <w:r w:rsidRPr="00F9208B">
        <w:rPr>
          <w:rFonts w:ascii="Cambria" w:hAnsi="Cambria" w:cs="Arial"/>
        </w:rPr>
        <w:t>…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miesięcznej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jakości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prac.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podpisania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protokołu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robót.</w:t>
      </w:r>
    </w:p>
    <w:p w14:paraId="690F7361" w14:textId="66CA40FA" w:rsidR="009119D0" w:rsidRPr="00F9208B" w:rsidRDefault="009119D0" w:rsidP="008E0641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Szczegółowe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warunki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zostały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określone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wzorze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dokumentu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stanowiącego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załącznik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niniejszej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umowy.</w:t>
      </w:r>
    </w:p>
    <w:p w14:paraId="10CA370B" w14:textId="7F7F50EE" w:rsidR="009119D0" w:rsidRPr="00F9208B" w:rsidRDefault="009119D0" w:rsidP="008E0641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sporządzenia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protokołu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robót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przekaże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kartę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zgodną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wzorem,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której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mowa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powyżej.</w:t>
      </w:r>
    </w:p>
    <w:p w14:paraId="38AE5C91" w14:textId="4A87EAC6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Bieg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rozpoczyna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się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Przedmiotu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umowy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Zamawiającego.</w:t>
      </w:r>
    </w:p>
    <w:p w14:paraId="1421E9AA" w14:textId="4BE6AFEA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trwania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zobowiązuje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się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powstałych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(usterek).</w:t>
      </w:r>
      <w:r w:rsidR="00F9208B" w:rsidRPr="00F9208B">
        <w:rPr>
          <w:rFonts w:ascii="Cambria" w:hAnsi="Cambria" w:cs="Arial"/>
        </w:rPr>
        <w:t xml:space="preserve"> </w:t>
      </w:r>
    </w:p>
    <w:p w14:paraId="740DE111" w14:textId="6F6C9A35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Koszt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serwisowania,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przeglądów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łącznie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wymianą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materiałów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eksploatacyjnych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zamontowanych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urządzeń,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ponosi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Wykonawca.</w:t>
      </w:r>
    </w:p>
    <w:p w14:paraId="53803FDC" w14:textId="112220EB" w:rsidR="009119D0" w:rsidRPr="00911401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usuwał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(usterki)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odpowiedzialności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swoim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kosztem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i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staraniem.</w:t>
      </w:r>
    </w:p>
    <w:p w14:paraId="7A1ED055" w14:textId="6E047AAF" w:rsidR="009119D0" w:rsidRPr="00911401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911401">
        <w:rPr>
          <w:rFonts w:ascii="Cambria" w:hAnsi="Cambria" w:cs="Arial"/>
        </w:rPr>
        <w:t>Usunięcia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wady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(usterki)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oraz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dokonanie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napraw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będzie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stwierdzone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protokolarnie,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uprzednim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zawiadomieniu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przez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Wykonawcę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Zamawiającego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jej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usunięciu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lub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dokonaniu</w:t>
      </w:r>
      <w:r w:rsidR="00E412CC" w:rsidRPr="00911401">
        <w:rPr>
          <w:rFonts w:ascii="Cambria" w:hAnsi="Cambria" w:cs="Arial"/>
        </w:rPr>
        <w:t xml:space="preserve"> naprawy</w:t>
      </w:r>
      <w:r w:rsidRPr="00911401">
        <w:rPr>
          <w:rFonts w:ascii="Cambria" w:hAnsi="Cambria" w:cs="Arial"/>
        </w:rPr>
        <w:t>.</w:t>
      </w:r>
    </w:p>
    <w:p w14:paraId="0B2B3EEC" w14:textId="43289DC7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lastRenderedPageBreak/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reakcji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usterki: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przystąpienie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przekroczy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7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</w:t>
      </w:r>
      <w:r w:rsidR="00F9208B" w:rsidRPr="00F9208B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(powiadomienia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telefonicznego,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następnie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potwierdza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faksem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bądź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mailem),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wyłączeniem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ustawowo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wolnych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pracy.</w:t>
      </w:r>
    </w:p>
    <w:p w14:paraId="1519A8E5" w14:textId="6942A23E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Naprawa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dłuższym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niż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14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licząc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przyjęcia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(telefonicznie,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faksem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lub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e-mailem),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chyba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Strony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oparciu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stosowny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protokół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konieczności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wzajemnie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podpisany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uzgodnią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dłuższy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naprawy.</w:t>
      </w:r>
    </w:p>
    <w:p w14:paraId="147125C5" w14:textId="50E28E69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Gwarancja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ulega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automatycznie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przedłużeniu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naprawy,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tj.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istnienia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stwierdzonego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protokolarnie.</w:t>
      </w:r>
    </w:p>
    <w:p w14:paraId="53C2C278" w14:textId="0839AA32" w:rsidR="009119D0" w:rsidRPr="00F9208B" w:rsidRDefault="009119D0" w:rsidP="008E0641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przysługuje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zlecenia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świadczenia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zastępczego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koszt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Wykonawcy</w:t>
      </w:r>
      <w:r w:rsidR="00F9208B" w:rsidRPr="00F9208B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przypadku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uchylania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wyznaczonym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zgłoszonych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usterek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obowiązywania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gwarancji.</w:t>
      </w:r>
    </w:p>
    <w:p w14:paraId="71AB4F81" w14:textId="222668E0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20F141A5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naliczone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umowne:</w:t>
      </w:r>
    </w:p>
    <w:p w14:paraId="6C1247FD" w14:textId="37681A72" w:rsidR="009119D0" w:rsidRPr="00F9208B" w:rsidRDefault="009119D0" w:rsidP="008E0641">
      <w:pPr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umowną:</w:t>
      </w:r>
    </w:p>
    <w:p w14:paraId="1460B0D8" w14:textId="5428434F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zwłoki;</w:t>
      </w:r>
    </w:p>
    <w:p w14:paraId="5F74559E" w14:textId="6C917F63" w:rsidR="009119D0" w:rsidRPr="00F9208B" w:rsidRDefault="009119D0" w:rsidP="008E0641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zwłokę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przedłożeniu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zatwierdzenia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lub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zmienionego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harmonogramu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0,05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%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wynagrodzenia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brutto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określonego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§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ust.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umowy,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zwłoki;</w:t>
      </w:r>
    </w:p>
    <w:p w14:paraId="230F82C0" w14:textId="2742FDE8" w:rsidR="009119D0" w:rsidRPr="00F9208B" w:rsidRDefault="009119D0" w:rsidP="008E0641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przedłożenie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kosztorysu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ofertowego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zawarciem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niezgodnego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wymaganiami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opisanymi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SWZ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dokonanie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jego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zmiany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terminie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2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dni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roboczych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od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jego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przekazania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="00291B4B">
        <w:rPr>
          <w:rFonts w:ascii="Cambria" w:hAnsi="Cambria" w:cs="Arial"/>
          <w:lang w:eastAsia="en-US"/>
        </w:rPr>
        <w:br/>
      </w:r>
      <w:r w:rsidRPr="00F9208B">
        <w:rPr>
          <w:rFonts w:ascii="Cambria" w:hAnsi="Cambria" w:cs="Arial"/>
          <w:lang w:eastAsia="en-US"/>
        </w:rPr>
        <w:t>do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poprawienia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5000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zł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</w:t>
      </w:r>
      <w:r w:rsidR="00D0025F" w:rsidRPr="00F9208B">
        <w:rPr>
          <w:rFonts w:ascii="Cambria" w:hAnsi="Cambria" w:cs="Arial"/>
          <w:lang w:eastAsia="en-US"/>
        </w:rPr>
        <w:t>;</w:t>
      </w:r>
    </w:p>
    <w:p w14:paraId="2517B5ED" w14:textId="50137A88" w:rsidR="009119D0" w:rsidRPr="00F9208B" w:rsidRDefault="009119D0" w:rsidP="008E0641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zwłokę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wykonaniu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któregokolwiek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terminów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wskazanych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zatwierdzonym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harmonogramie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Przedmiotu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bookmarkStart w:id="8" w:name="_Hlk512668801"/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0,05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%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wynagrodzenia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brutto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określonego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="00291B4B">
        <w:rPr>
          <w:rFonts w:ascii="Cambria" w:hAnsi="Cambria" w:cs="Arial"/>
          <w:lang w:eastAsia="en-US"/>
        </w:rPr>
        <w:br/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§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ust.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umowy,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zwłoki;</w:t>
      </w:r>
      <w:bookmarkEnd w:id="8"/>
    </w:p>
    <w:p w14:paraId="19AB0517" w14:textId="18A7D7D2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0EEFB7A" w14:textId="2CF05008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poświadczonej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oryginałem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kopii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7346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7B325307" w14:textId="0A01FBD0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nieterminową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4A84055" w14:textId="10A6AD25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niewprowadzenie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5B8E268" w14:textId="39D7FF52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wad;</w:t>
      </w:r>
    </w:p>
    <w:p w14:paraId="30D28E58" w14:textId="165097AA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opisany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63C5C" w:rsidRPr="00F9208B">
        <w:rPr>
          <w:rFonts w:ascii="Cambria" w:hAnsi="Cambria" w:cs="Arial"/>
          <w:sz w:val="20"/>
          <w:szCs w:val="20"/>
        </w:rPr>
        <w:t>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18AB824A" w14:textId="7D015052" w:rsidR="009119D0" w:rsidRPr="00F9208B" w:rsidRDefault="009119D0" w:rsidP="008E0641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(niezależnie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291B4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83DA4"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83DA4" w:rsidRPr="00F9208B">
        <w:rPr>
          <w:rFonts w:ascii="Cambria" w:hAnsi="Cambria" w:cs="Arial"/>
          <w:sz w:val="20"/>
          <w:szCs w:val="20"/>
        </w:rPr>
        <w:t>cywilnego</w:t>
      </w:r>
      <w:r w:rsidRPr="00F9208B">
        <w:rPr>
          <w:rFonts w:ascii="Cambria" w:hAnsi="Cambria" w:cs="Arial"/>
          <w:sz w:val="20"/>
          <w:szCs w:val="20"/>
        </w:rPr>
        <w:t>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zależnych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291B4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291B4B">
        <w:rPr>
          <w:rFonts w:ascii="Cambria" w:hAnsi="Cambria" w:cs="Arial"/>
          <w:sz w:val="20"/>
          <w:szCs w:val="20"/>
        </w:rPr>
        <w:t>;</w:t>
      </w:r>
    </w:p>
    <w:p w14:paraId="07BE878C" w14:textId="643886F1" w:rsidR="00981BE3" w:rsidRPr="00F622F6" w:rsidRDefault="00981BE3" w:rsidP="008E0641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eastAsia="Calibri" w:hAnsi="Cambria" w:cs="Arial"/>
          <w:lang w:eastAsia="en-US"/>
        </w:rPr>
      </w:pPr>
      <w:r w:rsidRPr="00F9208B">
        <w:rPr>
          <w:rFonts w:ascii="Cambria" w:eastAsia="Calibri" w:hAnsi="Cambria" w:cs="Arial"/>
          <w:lang w:eastAsia="en-US"/>
        </w:rPr>
        <w:t>za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każdy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przypadek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naruszenia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obowiązku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realizacji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Przedmiotu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="00291B4B">
        <w:rPr>
          <w:rFonts w:ascii="Cambria" w:eastAsia="Calibri" w:hAnsi="Cambria" w:cs="Arial"/>
          <w:lang w:eastAsia="en-US"/>
        </w:rPr>
        <w:t>U</w:t>
      </w:r>
      <w:r w:rsidRPr="00F9208B">
        <w:rPr>
          <w:rFonts w:ascii="Cambria" w:eastAsia="Calibri" w:hAnsi="Cambria" w:cs="Arial"/>
          <w:lang w:eastAsia="en-US"/>
        </w:rPr>
        <w:t>mowy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pomocy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osób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zatrudnionych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podstawie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umowy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pracę,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którym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mowa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§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3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ust.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10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-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wysokości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5.000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zł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nie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więcej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niż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10%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wynagrodzenia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brutto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określonego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w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§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10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ust.</w:t>
      </w:r>
      <w:r w:rsidR="00F9208B" w:rsidRPr="00F622F6">
        <w:rPr>
          <w:rFonts w:ascii="Cambria" w:eastAsia="Calibri" w:hAnsi="Cambria" w:cs="Arial"/>
          <w:lang w:eastAsia="en-US"/>
        </w:rPr>
        <w:t xml:space="preserve"> </w:t>
      </w:r>
      <w:r w:rsidRPr="00F622F6">
        <w:rPr>
          <w:rFonts w:ascii="Cambria" w:eastAsia="Calibri" w:hAnsi="Cambria" w:cs="Arial"/>
          <w:lang w:eastAsia="en-US"/>
        </w:rPr>
        <w:t>1</w:t>
      </w:r>
      <w:r w:rsidR="00291B4B" w:rsidRPr="00F622F6">
        <w:rPr>
          <w:rFonts w:ascii="Cambria" w:eastAsia="Calibri" w:hAnsi="Cambria" w:cs="Arial"/>
          <w:lang w:eastAsia="en-US"/>
        </w:rPr>
        <w:t>.</w:t>
      </w:r>
    </w:p>
    <w:p w14:paraId="2BECD37D" w14:textId="64C1081A" w:rsidR="00637984" w:rsidRPr="00F622F6" w:rsidRDefault="00637984" w:rsidP="00637984">
      <w:pPr>
        <w:numPr>
          <w:ilvl w:val="0"/>
          <w:numId w:val="19"/>
        </w:numPr>
        <w:tabs>
          <w:tab w:val="clear" w:pos="644"/>
          <w:tab w:val="num" w:pos="709"/>
          <w:tab w:val="num" w:pos="1560"/>
        </w:tabs>
        <w:spacing w:after="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F622F6">
        <w:rPr>
          <w:rFonts w:ascii="Cambria" w:eastAsia="Times New Roman" w:hAnsi="Cambria" w:cs="Calibri"/>
          <w:sz w:val="20"/>
          <w:szCs w:val="20"/>
        </w:rPr>
        <w:t>za zwłokę w przedłożeniu Raportu DNSH (etap realizacji robót / raport na żądanie) – w wysokości 0,02% wynagrodzenia brutto określonego w § 10 ust. 1 Umowy za każdy dzień zwłoki</w:t>
      </w:r>
    </w:p>
    <w:p w14:paraId="63BB8511" w14:textId="7D8B46D8" w:rsidR="00637984" w:rsidRPr="00F622F6" w:rsidRDefault="00637984" w:rsidP="00637984">
      <w:pPr>
        <w:numPr>
          <w:ilvl w:val="0"/>
          <w:numId w:val="19"/>
        </w:numPr>
        <w:tabs>
          <w:tab w:val="clear" w:pos="644"/>
          <w:tab w:val="num" w:pos="709"/>
          <w:tab w:val="num" w:pos="1560"/>
        </w:tabs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F622F6">
        <w:rPr>
          <w:rFonts w:ascii="Cambria" w:eastAsia="Times New Roman" w:hAnsi="Cambria" w:cs="Calibri"/>
          <w:sz w:val="20"/>
          <w:szCs w:val="20"/>
        </w:rPr>
        <w:t>za stwierdzone naruszenie obowiązków w zakresie DNSH, polegające na realizacji robót w sposób powodujący (lub mogący powodować) znaczące szkody dla środowiska albo brak zastosowania wymaganych środków minimalizujących oddziaływanie – w wysokości 20 000 zł za każdy stwierdzony przypadek</w:t>
      </w:r>
      <w:r w:rsidR="00F622F6" w:rsidRPr="00F622F6">
        <w:rPr>
          <w:rFonts w:ascii="Cambria" w:eastAsia="Times New Roman" w:hAnsi="Cambria" w:cs="Calibri"/>
          <w:sz w:val="20"/>
          <w:szCs w:val="20"/>
        </w:rPr>
        <w:t>.</w:t>
      </w:r>
    </w:p>
    <w:p w14:paraId="06B20CD4" w14:textId="3E6F32F1" w:rsidR="009119D0" w:rsidRPr="00F9208B" w:rsidRDefault="009119D0" w:rsidP="008E064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umowną:</w:t>
      </w:r>
    </w:p>
    <w:p w14:paraId="3E8AA2C1" w14:textId="29097189" w:rsidR="009119D0" w:rsidRPr="00F9208B" w:rsidRDefault="009119D0" w:rsidP="008E0641">
      <w:pPr>
        <w:pStyle w:val="Tekstpodstawowywcity2"/>
        <w:numPr>
          <w:ilvl w:val="0"/>
          <w:numId w:val="20"/>
        </w:numPr>
        <w:tabs>
          <w:tab w:val="clear" w:pos="144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</w:t>
      </w:r>
      <w:r w:rsidR="00291B4B">
        <w:rPr>
          <w:rFonts w:ascii="Cambria" w:hAnsi="Cambria" w:cs="Arial"/>
          <w:sz w:val="20"/>
          <w:szCs w:val="20"/>
        </w:rPr>
        <w:t>.</w:t>
      </w:r>
    </w:p>
    <w:p w14:paraId="7DEFB23E" w14:textId="3081FAF0" w:rsidR="009119D0" w:rsidRPr="00F9208B" w:rsidRDefault="009119D0" w:rsidP="008E064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/>
          <w:sz w:val="20"/>
          <w:szCs w:val="20"/>
        </w:rPr>
        <w:t>Naliczone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stają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się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wymagalne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jeżeli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Wykonawca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terminie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5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dni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od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daty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otrzymania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oświadczenia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złożonego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przez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naliczeniu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umownych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nie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dokonał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ich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zapłaty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F95EA62" w14:textId="46F37F3A" w:rsidR="009119D0" w:rsidRPr="00F9208B" w:rsidRDefault="009119D0" w:rsidP="008E064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/>
          <w:sz w:val="20"/>
          <w:szCs w:val="20"/>
        </w:rPr>
        <w:t>Zamawiający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jest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uprawniony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potrącenia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faktury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umownych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54DA729" w14:textId="6A5559DA" w:rsidR="00E83DA4" w:rsidRPr="00F9208B" w:rsidRDefault="009119D0" w:rsidP="008E064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Ustala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górny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limit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poziomie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F12CFF2" w14:textId="74197E26" w:rsidR="009119D0" w:rsidRPr="00F9208B" w:rsidRDefault="009119D0" w:rsidP="008E064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zastrzegają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sobie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dochodzenia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odszkodowania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uzupełniającego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ogólnych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sytuacji,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przewyższy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umownych.</w:t>
      </w:r>
    </w:p>
    <w:p w14:paraId="27483827" w14:textId="77777777" w:rsidR="009C163E" w:rsidRDefault="009C163E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FC06103" w14:textId="04AACB5C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0015D2A0" w:rsidR="009119D0" w:rsidRPr="00F9208B" w:rsidRDefault="009119D0" w:rsidP="008E0641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powinien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natychmiast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wstrzymać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niezakończone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</w:p>
    <w:p w14:paraId="5E2133AE" w14:textId="7E85A08D" w:rsidR="009119D0" w:rsidRPr="00F9208B" w:rsidRDefault="009119D0" w:rsidP="008E0641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okoliczności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przewidzianych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którejkolwiek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AC8935F" w14:textId="7E4C587C" w:rsidR="009119D0" w:rsidRPr="00F9208B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rozpoczął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B3649">
        <w:rPr>
          <w:rFonts w:ascii="Cambria" w:hAnsi="Cambria" w:cs="Arial"/>
          <w:color w:val="000000" w:themeColor="text1"/>
          <w:sz w:val="20"/>
          <w:szCs w:val="20"/>
        </w:rPr>
        <w:br/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07666564" w:rsidR="009119D0" w:rsidRPr="00F9208B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dni;</w:t>
      </w:r>
    </w:p>
    <w:p w14:paraId="2D0C9F60" w14:textId="77777777" w:rsidR="009C163E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opóźnienie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Harmonogramu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przekracza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dni;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3C139C9C" w14:textId="56EB40CF" w:rsidR="009119D0" w:rsidRPr="00F9208B" w:rsidRDefault="009119D0" w:rsidP="009C163E">
      <w:pPr>
        <w:pStyle w:val="Tekstpodstawowywcity2"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przesłanek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doprowadził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działania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postanowieniami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0B3649">
        <w:rPr>
          <w:rFonts w:ascii="Cambria" w:hAnsi="Cambria" w:cs="Arial"/>
          <w:sz w:val="20"/>
          <w:szCs w:val="20"/>
        </w:rPr>
        <w:t>;</w:t>
      </w:r>
    </w:p>
    <w:p w14:paraId="576BF08D" w14:textId="14CECB01" w:rsidR="009119D0" w:rsidRPr="00F9208B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wprowadzi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któregokolwiek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Umowy;</w:t>
      </w:r>
    </w:p>
    <w:p w14:paraId="62F82FEE" w14:textId="2B9A4276" w:rsidR="009119D0" w:rsidRPr="00F9208B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swojemu/im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Podwykonawcy/om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realizującym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objęte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i/lub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opóźnia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wynikającego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i/lub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Wykonawcy;</w:t>
      </w:r>
    </w:p>
    <w:p w14:paraId="6653AE13" w14:textId="57F462A3" w:rsidR="009119D0" w:rsidRPr="00F9208B" w:rsidRDefault="009119D0" w:rsidP="008E0641">
      <w:pPr>
        <w:pStyle w:val="Tekstpodstawowywcity2"/>
        <w:numPr>
          <w:ilvl w:val="0"/>
          <w:numId w:val="45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jakiekolwiek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(inne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-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szczególności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sposób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sprzeczny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nieterminowo),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zakazy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nakazy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przewidziane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zaprzestaje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skutków,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mimo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powyższe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dni);</w:t>
      </w:r>
    </w:p>
    <w:p w14:paraId="334A0F55" w14:textId="3A4FDC3E" w:rsidR="009119D0" w:rsidRPr="00F9208B" w:rsidRDefault="009119D0" w:rsidP="008E0641">
      <w:pPr>
        <w:pStyle w:val="Tekstpodstawowywcity2"/>
        <w:numPr>
          <w:ilvl w:val="0"/>
          <w:numId w:val="4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szczegółowe:</w:t>
      </w:r>
    </w:p>
    <w:p w14:paraId="3B3AF018" w14:textId="7A7DAE16" w:rsidR="009119D0" w:rsidRPr="00F9208B" w:rsidRDefault="009119D0" w:rsidP="008E0641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protokół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protokół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VAT,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Harmonogramem;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0B3649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jednostronnego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protokołu;</w:t>
      </w:r>
    </w:p>
    <w:p w14:paraId="5F1995BE" w14:textId="428C7DC6" w:rsidR="009119D0" w:rsidRPr="00F9208B" w:rsidRDefault="009119D0" w:rsidP="008E0641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uzgodnionym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dotyczących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doszło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73928FBC" w14:textId="50C4E2B8" w:rsidR="009119D0" w:rsidRPr="00F9208B" w:rsidRDefault="009119D0" w:rsidP="008E0641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postanawiają,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wzajemne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wygasają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względu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faktyczną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wpływu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autorskich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możliwość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skorzystania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lastRenderedPageBreak/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4908DDF" w14:textId="310B8856" w:rsidR="009119D0" w:rsidRPr="00F9208B" w:rsidRDefault="009119D0" w:rsidP="008E0641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usterki/wady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B96C92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według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wyboru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usterek/wad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wskazanym,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powierzyć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usterek/wad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usunąć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niebezpieczeństwo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konieczności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uzyskiwania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upoważnienia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zastępcze).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289F7217" w14:textId="2C3A92AC" w:rsidR="009119D0" w:rsidRPr="00F9208B" w:rsidRDefault="009119D0" w:rsidP="008E0641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inaczej,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według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wyboru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wstecznym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jedynie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przyszłość.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07E89A2D" w14:textId="18CAADC9" w:rsidR="009119D0" w:rsidRPr="00F9208B" w:rsidRDefault="009119D0" w:rsidP="008E0641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zaprzestanie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jakichkolwiek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F9208B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F9208B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F9208B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niewykorzystane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zaplecze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znajdujące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podlegających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Wówczas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uwzględnia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powrotem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budowy;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jednocześnie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wyda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związanej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najpóźniej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obejmującej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016F5E35" w14:textId="627C6475" w:rsidR="009119D0" w:rsidRPr="00F9208B" w:rsidRDefault="009119D0" w:rsidP="008E0641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nieważności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zawierać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uzasadnienie.</w:t>
      </w:r>
    </w:p>
    <w:p w14:paraId="287DD106" w14:textId="5926CBEC" w:rsidR="009119D0" w:rsidRPr="00F9208B" w:rsidRDefault="009119D0" w:rsidP="008E0641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przejęcia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</w:p>
    <w:p w14:paraId="333D0CA9" w14:textId="77777777" w:rsidR="008F7EE0" w:rsidRDefault="008F7EE0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DC8AEBD" w14:textId="74A684AE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11E7E456" w:rsidR="009119D0" w:rsidRPr="00F9208B" w:rsidRDefault="009119D0" w:rsidP="008E0641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nieuregulowanych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znajdują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zastosowanie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Pr="00F9208B">
        <w:rPr>
          <w:rFonts w:ascii="Cambria" w:hAnsi="Cambria" w:cs="Arial"/>
          <w:b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września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2019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publicznych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proofErr w:type="spellStart"/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0B3649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B3566E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B3566E">
        <w:rPr>
          <w:rFonts w:ascii="Cambria" w:hAnsi="Cambria" w:cs="Arial"/>
          <w:bCs/>
          <w:sz w:val="20"/>
          <w:szCs w:val="20"/>
          <w:lang w:val="x-none" w:eastAsia="x-none"/>
        </w:rPr>
        <w:t>793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59E8D68B" w14:textId="78B99B37" w:rsidR="009119D0" w:rsidRPr="00F9208B" w:rsidRDefault="009119D0" w:rsidP="008E0641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ewentualnych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rozstrzygać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Powszechny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właściwy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siedziby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0F45D488" w:rsidR="009119D0" w:rsidRPr="00F9208B" w:rsidRDefault="009119D0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10DE384E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treści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jedynie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nieważności.</w:t>
      </w:r>
    </w:p>
    <w:p w14:paraId="60927551" w14:textId="77777777" w:rsidR="008F7EE0" w:rsidRDefault="008F7EE0" w:rsidP="009C163E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6DAB88C1" w:rsidR="00011FD5" w:rsidRPr="000B3649" w:rsidRDefault="00011FD5" w:rsidP="008F7EE0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</w:pPr>
      <w:r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§</w:t>
      </w:r>
      <w:r w:rsidR="00F9208B"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24</w:t>
      </w:r>
    </w:p>
    <w:p w14:paraId="758A61E2" w14:textId="77777777" w:rsidR="008F7EE0" w:rsidRDefault="00011FD5" w:rsidP="008E0641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9" w:name="_Hlk77835340"/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Bieżąca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korespondencja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między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Stronami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w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sprawach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342AA335" w14:textId="2A2A460B" w:rsidR="008F7EE0" w:rsidRDefault="00011FD5" w:rsidP="008F7EE0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CA2741" w:rsidRPr="00CA2741">
        <w:rPr>
          <w:rFonts w:ascii="Cambria" w:hAnsi="Cambria" w:cs="Times New Roman"/>
          <w:bCs/>
          <w:sz w:val="20"/>
          <w:szCs w:val="20"/>
          <w:lang w:val="de-DE"/>
        </w:rPr>
        <w:t>……………………………………</w:t>
      </w:r>
      <w:r w:rsidR="00CA2741">
        <w:rPr>
          <w:rFonts w:ascii="Cambria" w:hAnsi="Cambria" w:cs="Times New Roman"/>
          <w:bCs/>
          <w:sz w:val="20"/>
          <w:szCs w:val="20"/>
          <w:lang w:val="de-DE"/>
        </w:rPr>
        <w:t>…………..</w:t>
      </w:r>
    </w:p>
    <w:p w14:paraId="620CA418" w14:textId="4842A3A9" w:rsidR="00011FD5" w:rsidRPr="008F7EE0" w:rsidRDefault="00011FD5" w:rsidP="008F7EE0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0B3649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67B7BCE4" w14:textId="77777777" w:rsidR="008F7EE0" w:rsidRDefault="00011FD5" w:rsidP="008E0641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6E36011A" w14:textId="77777777" w:rsidR="008F7EE0" w:rsidRDefault="00011FD5" w:rsidP="008F7EE0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F9208B"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Pr="008F7EE0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CEE8D08" w14:textId="518AF6D1" w:rsidR="00011FD5" w:rsidRPr="008F7EE0" w:rsidRDefault="00011FD5" w:rsidP="008F7EE0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F9208B"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9"/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F9208B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F9208B"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0B3649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:</w:t>
      </w:r>
      <w:r w:rsid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F9208B">
        <w:rPr>
          <w:rFonts w:ascii="Cambria" w:hAnsi="Cambria"/>
          <w:color w:val="000000" w:themeColor="text1"/>
          <w:sz w:val="20"/>
          <w:szCs w:val="20"/>
          <w:lang w:val="pl-PL"/>
        </w:rPr>
        <w:t>………………</w:t>
      </w:r>
      <w:r w:rsidR="000B3649">
        <w:rPr>
          <w:rFonts w:ascii="Cambria" w:hAnsi="Cambria"/>
          <w:color w:val="000000" w:themeColor="text1"/>
          <w:sz w:val="20"/>
          <w:szCs w:val="20"/>
          <w:lang w:val="pl-PL"/>
        </w:rPr>
        <w:t>..</w:t>
      </w:r>
      <w:r w:rsidRPr="00F9208B">
        <w:rPr>
          <w:rFonts w:ascii="Cambria" w:hAnsi="Cambria"/>
          <w:color w:val="000000" w:themeColor="text1"/>
          <w:sz w:val="20"/>
          <w:szCs w:val="20"/>
          <w:lang w:val="pl-PL"/>
        </w:rPr>
        <w:t>……….</w:t>
      </w:r>
      <w:r w:rsidR="00F9208B" w:rsidRPr="00F9208B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01348F2E" w:rsidR="00011FD5" w:rsidRPr="00F9208B" w:rsidRDefault="00011FD5" w:rsidP="008E0641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06C2923D" w:rsidR="00011FD5" w:rsidRPr="00F9208B" w:rsidRDefault="00011FD5" w:rsidP="008E0641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F9208B">
        <w:rPr>
          <w:rFonts w:ascii="Cambria" w:hAnsi="Cambria"/>
          <w:color w:val="000000" w:themeColor="text1"/>
        </w:rPr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przypadku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dokonywania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zatwierdzeń,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powiadomień,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przekazywania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wydawania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poleceń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zgód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drogą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elektroniczną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temacie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wiadomości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należy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wpisać: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nazwę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inwestycji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krótką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informację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nt.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przedmiotu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wiadomości.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</w:p>
    <w:p w14:paraId="4F625EC8" w14:textId="6C7AEAAC" w:rsidR="00011FD5" w:rsidRPr="00F9208B" w:rsidRDefault="00011FD5" w:rsidP="008E0641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F9208B">
        <w:rPr>
          <w:rFonts w:ascii="Cambria" w:hAnsi="Cambria"/>
          <w:color w:val="000000" w:themeColor="text1"/>
        </w:rPr>
        <w:lastRenderedPageBreak/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przypadku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zatwierdzenia,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powiadomienia,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informacji,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wydanego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polecenia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zgody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drogą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elektroniczną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otrzymujący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potwierdza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przekazującemu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niezwłocznie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fakt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ich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otrzymania.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</w:p>
    <w:p w14:paraId="0BDAF9FF" w14:textId="31E5CFCE" w:rsidR="00011FD5" w:rsidRPr="00F9208B" w:rsidRDefault="00011FD5" w:rsidP="008E0641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40925266" w:rsidR="00011FD5" w:rsidRPr="00F9208B" w:rsidRDefault="00011FD5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07DA0C22" w:rsidR="009119D0" w:rsidRPr="00F9208B" w:rsidRDefault="009119D0" w:rsidP="008F7EE0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dwóch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jednobrzmiących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egzemplarzach,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egzemplarz</w:t>
      </w:r>
      <w:r w:rsidR="002A5575"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Wykonawcy</w:t>
      </w:r>
      <w:r w:rsidRPr="00F9208B">
        <w:rPr>
          <w:rFonts w:ascii="Cambria" w:hAnsi="Cambria" w:cs="Arial"/>
          <w:sz w:val="20"/>
          <w:szCs w:val="20"/>
        </w:rPr>
        <w:t>.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603E0F1D" w14:textId="7A54C8DC" w:rsidR="009119D0" w:rsidRPr="00F9208B" w:rsidRDefault="009119D0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F9208B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647D1EF2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Integralną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stanowią:</w:t>
      </w:r>
    </w:p>
    <w:p w14:paraId="14D77468" w14:textId="17492FB9" w:rsidR="009119D0" w:rsidRPr="00F9208B" w:rsidRDefault="009119D0" w:rsidP="008E0641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Specyfikacja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warunków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zamówienia.</w:t>
      </w:r>
    </w:p>
    <w:p w14:paraId="289973B4" w14:textId="593557B0" w:rsidR="009119D0" w:rsidRPr="00F9208B" w:rsidRDefault="009119D0" w:rsidP="008E0641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Oferta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</w:p>
    <w:p w14:paraId="21F88387" w14:textId="3D7F9BC4" w:rsidR="009119D0" w:rsidRPr="00F9208B" w:rsidRDefault="009119D0" w:rsidP="008E0641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Kosztorys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ofertowy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55DAA24A" w14:textId="762DA51C" w:rsidR="009119D0" w:rsidRDefault="009119D0" w:rsidP="008E0641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Harmonogram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finansowo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rzeczowy</w:t>
      </w:r>
    </w:p>
    <w:p w14:paraId="6377698B" w14:textId="6F5FE8D7" w:rsidR="000255B6" w:rsidRPr="00B3566E" w:rsidRDefault="000255B6" w:rsidP="008E0641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B3566E">
        <w:rPr>
          <w:rFonts w:ascii="Cambria" w:hAnsi="Cambria" w:cs="Arial"/>
          <w:sz w:val="20"/>
          <w:szCs w:val="20"/>
        </w:rPr>
        <w:t>Wzór raportu DNSH</w:t>
      </w:r>
    </w:p>
    <w:p w14:paraId="3F90DF54" w14:textId="77777777" w:rsidR="001A4DCE" w:rsidRPr="00F9208B" w:rsidRDefault="001A4DCE" w:rsidP="009C163E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227DEBC8" w:rsidR="009119D0" w:rsidRPr="00F9208B" w:rsidRDefault="009119D0" w:rsidP="008F7EE0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F9208B">
        <w:rPr>
          <w:rFonts w:ascii="Cambria" w:hAnsi="Cambria" w:cs="Arial"/>
          <w:b/>
          <w:bCs/>
          <w:sz w:val="20"/>
        </w:rPr>
        <w:t>ZAMAWIAJĄCY:</w:t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1348E440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br w:type="column"/>
      </w:r>
      <w:r w:rsidRPr="00F9208B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2793B88C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okresie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</w:p>
    <w:p w14:paraId="2E89C3B4" w14:textId="43D9867D" w:rsidR="00276862" w:rsidRPr="00276862" w:rsidRDefault="000255B6" w:rsidP="000065C7">
      <w:pPr>
        <w:pStyle w:val="NormalnyWeb"/>
        <w:shd w:val="clear" w:color="auto" w:fill="BFBFBF"/>
        <w:spacing w:before="120" w:beforeAutospacing="1" w:after="100" w:afterAutospacing="1" w:line="276" w:lineRule="auto"/>
        <w:jc w:val="center"/>
        <w:rPr>
          <w:rFonts w:ascii="Cambria" w:eastAsia="Times New Roman" w:hAnsi="Cambria"/>
          <w:b/>
          <w:bCs/>
          <w:sz w:val="20"/>
          <w:szCs w:val="20"/>
          <w:lang w:eastAsia="pl-PL"/>
        </w:rPr>
      </w:pPr>
      <w:r w:rsidRPr="000255B6">
        <w:rPr>
          <w:rFonts w:ascii="Cambria" w:hAnsi="Cambria"/>
          <w:b/>
          <w:bCs/>
          <w:sz w:val="20"/>
          <w:szCs w:val="20"/>
        </w:rPr>
        <w:t>„Rozwój zrównoważonej mobilności miejskiej w Kieleckim Obszarze Funkcjonalnym - Budowa kładki pieszo - rowerowej przez rzekę Czarna Nida (Belnianka) na terenie Gminy Daleszyce”</w:t>
      </w:r>
    </w:p>
    <w:p w14:paraId="3154138E" w14:textId="013EFEDD" w:rsidR="008F7EE0" w:rsidRDefault="008F7EE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53CB1792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1</w:t>
      </w:r>
    </w:p>
    <w:p w14:paraId="55BF31A0" w14:textId="6892115B" w:rsidR="00276862" w:rsidRPr="00276862" w:rsidRDefault="009119D0" w:rsidP="0027686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Przedmiot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termin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4FAEC19F" w:rsidR="009119D0" w:rsidRPr="008F7EE0" w:rsidRDefault="009119D0" w:rsidP="008E0641">
      <w:pPr>
        <w:pStyle w:val="Akapitzlist"/>
        <w:numPr>
          <w:ilvl w:val="3"/>
          <w:numId w:val="49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odpowiada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wobec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tytułu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cały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także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realizowane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podwykonawców.</w:t>
      </w:r>
    </w:p>
    <w:p w14:paraId="79523A39" w14:textId="71B9DAA8" w:rsidR="009119D0" w:rsidRPr="008F7EE0" w:rsidRDefault="009119D0" w:rsidP="008E0641">
      <w:pPr>
        <w:pStyle w:val="Akapitzlist"/>
        <w:numPr>
          <w:ilvl w:val="3"/>
          <w:numId w:val="49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Wykonawca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nieodpłatnego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ujawnionych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po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odbiorze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końcowym</w:t>
      </w:r>
      <w:r w:rsidR="00535B6F" w:rsidRPr="008F7EE0">
        <w:rPr>
          <w:rFonts w:ascii="Cambria" w:hAnsi="Cambria" w:cs="Calibri"/>
        </w:rPr>
        <w:t>.</w:t>
      </w:r>
    </w:p>
    <w:p w14:paraId="629082D5" w14:textId="55F5B222" w:rsidR="009119D0" w:rsidRPr="008F7EE0" w:rsidRDefault="009119D0" w:rsidP="008E0641">
      <w:pPr>
        <w:pStyle w:val="Akapitzlist"/>
        <w:numPr>
          <w:ilvl w:val="3"/>
          <w:numId w:val="49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odpowiedzialny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wobec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realizację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wszystkich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zobowiązań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powstałych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wyniku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umowy.</w:t>
      </w:r>
    </w:p>
    <w:p w14:paraId="5CF81565" w14:textId="301A309B" w:rsidR="009119D0" w:rsidRPr="008F7EE0" w:rsidRDefault="009119D0" w:rsidP="008E0641">
      <w:pPr>
        <w:pStyle w:val="Akapitzlist"/>
        <w:numPr>
          <w:ilvl w:val="3"/>
          <w:numId w:val="49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Ilekroć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należy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rozumieć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fizyczną,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art.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556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§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k.c.</w:t>
      </w:r>
    </w:p>
    <w:p w14:paraId="48CA77DF" w14:textId="78FCC511" w:rsidR="008F7EE0" w:rsidRPr="008F7EE0" w:rsidRDefault="009119D0" w:rsidP="008E0641">
      <w:pPr>
        <w:pStyle w:val="Akapitzlist"/>
        <w:numPr>
          <w:ilvl w:val="3"/>
          <w:numId w:val="49"/>
        </w:numPr>
        <w:spacing w:after="0"/>
        <w:ind w:left="426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Okres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wynosi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</w:rPr>
        <w:t>….</w:t>
      </w:r>
      <w:r w:rsidR="00F9208B" w:rsidRPr="008F7EE0">
        <w:rPr>
          <w:rFonts w:ascii="Cambria" w:hAnsi="Cambria" w:cs="Calibri"/>
          <w:b/>
        </w:rPr>
        <w:t xml:space="preserve"> </w:t>
      </w:r>
      <w:r w:rsidRPr="008F7EE0">
        <w:rPr>
          <w:rFonts w:ascii="Cambria" w:hAnsi="Cambria" w:cs="Calibri"/>
          <w:b/>
        </w:rPr>
        <w:t>miesięcy</w:t>
      </w:r>
      <w:r w:rsidRPr="008F7EE0">
        <w:rPr>
          <w:rFonts w:ascii="Cambria" w:hAnsi="Cambria" w:cs="Calibri"/>
        </w:rPr>
        <w:t>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licząc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końcowego.</w:t>
      </w:r>
    </w:p>
    <w:p w14:paraId="702AB77A" w14:textId="424E16B8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2</w:t>
      </w:r>
    </w:p>
    <w:p w14:paraId="31CDB3B7" w14:textId="18C5131C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Obowiązki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uprawnienia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stron</w:t>
      </w:r>
    </w:p>
    <w:p w14:paraId="3B7438A4" w14:textId="43CF854B" w:rsidR="009119D0" w:rsidRPr="008F7EE0" w:rsidRDefault="009119D0" w:rsidP="008E0641">
      <w:pPr>
        <w:pStyle w:val="Akapitzlist"/>
        <w:numPr>
          <w:ilvl w:val="3"/>
          <w:numId w:val="50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wystąpienia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jakiejkolwiek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uprawniony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do:</w:t>
      </w:r>
    </w:p>
    <w:p w14:paraId="74ADB827" w14:textId="76EAC0F4" w:rsidR="009119D0" w:rsidRPr="008F7EE0" w:rsidRDefault="009119D0" w:rsidP="008E0641">
      <w:pPr>
        <w:pStyle w:val="Akapitzlist"/>
        <w:numPr>
          <w:ilvl w:val="0"/>
          <w:numId w:val="51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wchodząca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była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już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dwukrotnie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naprawiana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–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nową,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477EA26F" w14:textId="2D0797F8" w:rsidR="009119D0" w:rsidRPr="008F7EE0" w:rsidRDefault="009119D0" w:rsidP="008E0641">
      <w:pPr>
        <w:pStyle w:val="Akapitzlist"/>
        <w:numPr>
          <w:ilvl w:val="0"/>
          <w:numId w:val="51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wskazania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trybu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wady/wymiany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602A5650" w14:textId="6A529003" w:rsidR="009119D0" w:rsidRPr="008F7EE0" w:rsidRDefault="009119D0" w:rsidP="008E0641">
      <w:pPr>
        <w:pStyle w:val="Akapitzlist"/>
        <w:numPr>
          <w:ilvl w:val="0"/>
          <w:numId w:val="51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nieterminowe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zasadach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określonych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umową;</w:t>
      </w:r>
    </w:p>
    <w:p w14:paraId="533E1AAC" w14:textId="02065B6B" w:rsidR="009119D0" w:rsidRPr="008F7EE0" w:rsidRDefault="009119D0" w:rsidP="008E0641">
      <w:pPr>
        <w:pStyle w:val="Akapitzlist"/>
        <w:numPr>
          <w:ilvl w:val="0"/>
          <w:numId w:val="51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odszkodowania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nieterminowe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wysokości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przewyższającej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kwotę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umownej,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§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20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ust.</w:t>
      </w:r>
      <w:r w:rsidR="000B3649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pkt.</w:t>
      </w:r>
      <w:r w:rsidR="00F9208B" w:rsidRPr="008F7EE0">
        <w:rPr>
          <w:rFonts w:ascii="Cambria" w:hAnsi="Cambria" w:cs="Calibri"/>
        </w:rPr>
        <w:t xml:space="preserve"> </w:t>
      </w:r>
      <w:r w:rsidR="00FE15E9" w:rsidRPr="008F7EE0">
        <w:rPr>
          <w:rFonts w:ascii="Cambria" w:hAnsi="Cambria" w:cs="Calibri"/>
        </w:rPr>
        <w:t>9</w:t>
      </w:r>
      <w:r w:rsidRPr="008F7EE0">
        <w:rPr>
          <w:rFonts w:ascii="Cambria" w:hAnsi="Cambria" w:cs="Calibri"/>
        </w:rPr>
        <w:t>)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133EB1" w:rsidRPr="008F7EE0">
        <w:rPr>
          <w:rFonts w:ascii="Cambria" w:hAnsi="Cambria" w:cs="Calibri"/>
        </w:rPr>
        <w:t>;</w:t>
      </w:r>
    </w:p>
    <w:p w14:paraId="109209A3" w14:textId="62E1868F" w:rsidR="009119D0" w:rsidRPr="008F7EE0" w:rsidRDefault="009119D0" w:rsidP="008E0641">
      <w:pPr>
        <w:pStyle w:val="Akapitzlist"/>
        <w:numPr>
          <w:ilvl w:val="3"/>
          <w:numId w:val="50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wystąpienia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jakiejkolwiek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Kontraktu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zobowiązany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terminowego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spełnienia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dotyczącego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nastąpić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również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4D885AD3" w14:textId="00676692" w:rsidR="009119D0" w:rsidRPr="008F7EE0" w:rsidRDefault="009119D0" w:rsidP="008E0641">
      <w:pPr>
        <w:pStyle w:val="Akapitzlist"/>
        <w:numPr>
          <w:ilvl w:val="3"/>
          <w:numId w:val="50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podlegają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tytułu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powstałe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skutek:</w:t>
      </w:r>
    </w:p>
    <w:p w14:paraId="03113BBB" w14:textId="238EA1ED" w:rsidR="009119D0" w:rsidRPr="008F7EE0" w:rsidRDefault="009119D0" w:rsidP="008E0641">
      <w:pPr>
        <w:pStyle w:val="Akapitzlist"/>
        <w:numPr>
          <w:ilvl w:val="0"/>
          <w:numId w:val="52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siły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wyższej,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pojęciem,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utrzymują: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stan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wojny,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klęski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żywiołowej,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strajk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generalny,</w:t>
      </w:r>
    </w:p>
    <w:p w14:paraId="472D17B3" w14:textId="37B5B68E" w:rsidR="009119D0" w:rsidRPr="008F7EE0" w:rsidRDefault="009119D0" w:rsidP="008E0641">
      <w:pPr>
        <w:pStyle w:val="Akapitzlist"/>
        <w:numPr>
          <w:ilvl w:val="0"/>
          <w:numId w:val="52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normalnego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zużycia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budowli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</w:t>
      </w:r>
      <w:r w:rsidR="00F9208B" w:rsidRPr="008F7EE0">
        <w:rPr>
          <w:rFonts w:ascii="Cambria" w:hAnsi="Cambria" w:cs="Calibri"/>
        </w:rPr>
        <w:t xml:space="preserve"> </w:t>
      </w:r>
    </w:p>
    <w:p w14:paraId="27F312A9" w14:textId="1BDCBC58" w:rsidR="009119D0" w:rsidRPr="008F7EE0" w:rsidRDefault="009119D0" w:rsidP="008E0641">
      <w:pPr>
        <w:pStyle w:val="Akapitzlist"/>
        <w:numPr>
          <w:ilvl w:val="0"/>
          <w:numId w:val="52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szkód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wynikłych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winy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Użytkownika.</w:t>
      </w:r>
    </w:p>
    <w:p w14:paraId="331FA5B4" w14:textId="31C023A3" w:rsidR="009119D0" w:rsidRPr="008F7EE0" w:rsidRDefault="009119D0" w:rsidP="008E0641">
      <w:pPr>
        <w:pStyle w:val="Akapitzlist"/>
        <w:numPr>
          <w:ilvl w:val="3"/>
          <w:numId w:val="50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celu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umożliwienia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kwalifikacji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zgłoszonych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przyczyn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sposobu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zobowiązuje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przechowania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otrzymanej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dokumentacji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powykonawczej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robót.</w:t>
      </w:r>
    </w:p>
    <w:p w14:paraId="6024A8BB" w14:textId="7B5CB0F5" w:rsidR="009119D0" w:rsidRPr="008F7EE0" w:rsidRDefault="009119D0" w:rsidP="008E0641">
      <w:pPr>
        <w:pStyle w:val="Akapitzlist"/>
        <w:numPr>
          <w:ilvl w:val="3"/>
          <w:numId w:val="50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Wykonawca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odpowiedzialny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szkody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straty,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spowodował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usuwaniem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wad.</w:t>
      </w:r>
    </w:p>
    <w:p w14:paraId="7969EC91" w14:textId="7582FAF4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3</w:t>
      </w:r>
    </w:p>
    <w:p w14:paraId="6FA56052" w14:textId="545885D1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Przeglądy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66E1DF02" w:rsidR="009119D0" w:rsidRPr="008F7EE0" w:rsidRDefault="009119D0" w:rsidP="008E0641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Komisyjne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odbywać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połowie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koniec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ostatniego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miesiąca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obowiązywania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gwarancji.</w:t>
      </w:r>
    </w:p>
    <w:p w14:paraId="159D3F43" w14:textId="00F41470" w:rsidR="009119D0" w:rsidRPr="008F7EE0" w:rsidRDefault="009119D0" w:rsidP="008E0641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Datę,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godzinę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miejsce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zawiadamiając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14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dniowym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wyprzedzeniem.</w:t>
      </w:r>
    </w:p>
    <w:p w14:paraId="4C90BC9D" w14:textId="2EC0C329" w:rsidR="009119D0" w:rsidRPr="008F7EE0" w:rsidRDefault="009119D0" w:rsidP="008E0641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skład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komisji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przeglądowej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wchodziły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oraz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Gwaranta.</w:t>
      </w:r>
    </w:p>
    <w:p w14:paraId="67A0B39E" w14:textId="2C76F0CA" w:rsidR="009119D0" w:rsidRPr="008F7EE0" w:rsidRDefault="009119D0" w:rsidP="008E0641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lastRenderedPageBreak/>
        <w:t>Jeżeli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został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prawidłowo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zawiadomiony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miejscu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niestawienie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przedstawicieli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wywoływało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żadnych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ujemnych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skutków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ważności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skuteczności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ustaleń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komisję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przeglądową.</w:t>
      </w:r>
    </w:p>
    <w:p w14:paraId="1B179369" w14:textId="00E3623B" w:rsidR="009119D0" w:rsidRPr="008F7EE0" w:rsidRDefault="009119D0" w:rsidP="008E0641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każdego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sporządza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szczegółowy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Protokół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trzech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egzemplarzach,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nieobecności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przedstawiciela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przesyła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Gwarantowi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Przeglądu.</w:t>
      </w:r>
    </w:p>
    <w:p w14:paraId="727EE2E8" w14:textId="5AF83E9F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4</w:t>
      </w:r>
    </w:p>
    <w:p w14:paraId="08D3CE3A" w14:textId="6F3902D1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Wezwanie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do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usunięcia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wady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tryby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usuwania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wad</w:t>
      </w:r>
    </w:p>
    <w:p w14:paraId="409B48EF" w14:textId="54730479" w:rsidR="009119D0" w:rsidRPr="008F7EE0" w:rsidRDefault="009119D0" w:rsidP="008E0641">
      <w:pPr>
        <w:pStyle w:val="Akapitzlist"/>
        <w:numPr>
          <w:ilvl w:val="3"/>
          <w:numId w:val="54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innym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podczas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później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ciągu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zawiadomi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usterkach.</w:t>
      </w:r>
    </w:p>
    <w:p w14:paraId="2049C5B4" w14:textId="155A7DA2" w:rsidR="009119D0" w:rsidRPr="008F7EE0" w:rsidRDefault="009119D0" w:rsidP="008E0641">
      <w:pPr>
        <w:pStyle w:val="Akapitzlist"/>
        <w:numPr>
          <w:ilvl w:val="3"/>
          <w:numId w:val="54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obciążającej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Gwaranta</w:t>
      </w:r>
      <w:r w:rsidRPr="008F7EE0">
        <w:rPr>
          <w:rFonts w:ascii="Cambria" w:hAnsi="Cambria" w:cs="Calibri"/>
        </w:rPr>
        <w:t>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Gwarantowi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protokolarnie</w:t>
      </w:r>
    </w:p>
    <w:p w14:paraId="49324BCE" w14:textId="4DFDA3F8" w:rsidR="009119D0" w:rsidRPr="008F7EE0" w:rsidRDefault="009119D0" w:rsidP="008E0641">
      <w:pPr>
        <w:pStyle w:val="Akapitzlist"/>
        <w:numPr>
          <w:ilvl w:val="3"/>
          <w:numId w:val="54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razie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robót,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zlecić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trzeciej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koszt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ryzyko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Gwaranta.</w:t>
      </w:r>
    </w:p>
    <w:p w14:paraId="3E7EC37A" w14:textId="3E2AD18D" w:rsidR="00623D9E" w:rsidRPr="008F7EE0" w:rsidRDefault="009119D0" w:rsidP="008E0641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Jeżeli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ramach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dostarczył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Zamawiającemu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albo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ulega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automatycznie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przedłużeniu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tj.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liczony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zgłoszenia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chwili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stwierdzonego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protokolarnie.</w:t>
      </w:r>
      <w:r w:rsidR="00F9208B" w:rsidRPr="008F7EE0">
        <w:rPr>
          <w:rFonts w:ascii="Cambria" w:hAnsi="Cambria" w:cs="Calibri"/>
        </w:rPr>
        <w:t xml:space="preserve"> </w:t>
      </w:r>
    </w:p>
    <w:p w14:paraId="01EF2CDF" w14:textId="003DB1D5" w:rsidR="008F7EE0" w:rsidRPr="008F7EE0" w:rsidRDefault="009119D0" w:rsidP="008E0641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Terminy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dostarczenia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mogą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zostać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wydłużone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szczególnie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uzasadnionych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wyrażeniu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zgody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Zamawiającego.</w:t>
      </w:r>
    </w:p>
    <w:p w14:paraId="205014AA" w14:textId="77777777" w:rsidR="0047174A" w:rsidRDefault="0047174A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FEA26A6" w14:textId="7D50D032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48F7EAF2" w:rsidR="009119D0" w:rsidRPr="008F7EE0" w:rsidRDefault="009119D0" w:rsidP="008E0641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komunikacja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pomiędzy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stronami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wymaga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zachowania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formy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pisemnej.</w:t>
      </w:r>
    </w:p>
    <w:p w14:paraId="1D690FA8" w14:textId="2C87EEB2" w:rsidR="009119D0" w:rsidRPr="008F7EE0" w:rsidRDefault="009119D0" w:rsidP="008E0641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pisma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skierowane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należy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wysyłać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adres: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u w:val="single"/>
        </w:rPr>
        <w:t>[adres</w:t>
      </w:r>
      <w:r w:rsidR="00F9208B" w:rsidRPr="008F7EE0">
        <w:rPr>
          <w:rFonts w:ascii="Cambria" w:hAnsi="Cambria" w:cs="Calibri"/>
          <w:b/>
          <w:u w:val="single"/>
        </w:rPr>
        <w:t xml:space="preserve"> </w:t>
      </w:r>
      <w:r w:rsidRPr="008F7EE0">
        <w:rPr>
          <w:rFonts w:ascii="Cambria" w:hAnsi="Cambria" w:cs="Calibri"/>
          <w:b/>
          <w:u w:val="single"/>
        </w:rPr>
        <w:t>Wykonawcy</w:t>
      </w:r>
      <w:r w:rsidRPr="008F7EE0">
        <w:rPr>
          <w:rFonts w:ascii="Cambria" w:hAnsi="Cambria" w:cs="Calibri"/>
        </w:rPr>
        <w:t>]</w:t>
      </w:r>
    </w:p>
    <w:p w14:paraId="7283F36F" w14:textId="324AD6A4" w:rsidR="009119D0" w:rsidRPr="000065C7" w:rsidRDefault="009119D0" w:rsidP="008E0641">
      <w:pPr>
        <w:pStyle w:val="Bezodstpw"/>
        <w:numPr>
          <w:ilvl w:val="3"/>
          <w:numId w:val="55"/>
        </w:numPr>
        <w:ind w:left="357" w:hanging="357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Wszelkie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pisma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skierowane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należy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wysyłać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adres:</w:t>
      </w:r>
      <w:r w:rsidR="00F9208B" w:rsidRPr="00F9208B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47174A">
        <w:rPr>
          <w:rFonts w:ascii="Cambria" w:hAnsi="Cambria" w:cs="Cambria"/>
          <w:b/>
          <w:bCs/>
          <w:color w:val="000000"/>
          <w:sz w:val="20"/>
          <w:szCs w:val="20"/>
        </w:rPr>
        <w:t>[</w:t>
      </w:r>
      <w:r w:rsidR="0047174A" w:rsidRPr="008E5B3D">
        <w:rPr>
          <w:rFonts w:ascii="Cambria" w:hAnsi="Cambria" w:cs="Cambria"/>
          <w:b/>
          <w:bCs/>
          <w:color w:val="000000"/>
          <w:sz w:val="20"/>
          <w:szCs w:val="20"/>
          <w:u w:val="single"/>
        </w:rPr>
        <w:t>adres Zamawiającego</w:t>
      </w:r>
      <w:r w:rsidR="0047174A">
        <w:rPr>
          <w:rFonts w:ascii="Cambria" w:hAnsi="Cambria" w:cs="Cambria"/>
          <w:b/>
          <w:bCs/>
          <w:color w:val="000000"/>
          <w:sz w:val="20"/>
          <w:szCs w:val="20"/>
        </w:rPr>
        <w:t>]</w:t>
      </w:r>
      <w:r w:rsidR="000065C7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4B1EEA80" w14:textId="37EE69D5" w:rsidR="009119D0" w:rsidRPr="008F7EE0" w:rsidRDefault="009119D0" w:rsidP="008E0641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teleadresowych,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2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3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informować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później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chwili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rygorem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uznania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wysłania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korespondencji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ostatnio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znany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adres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doręczoną.</w:t>
      </w:r>
    </w:p>
    <w:p w14:paraId="509FCAD5" w14:textId="5D6A3BE8" w:rsidR="008F7EE0" w:rsidRPr="008F7EE0" w:rsidRDefault="009119D0" w:rsidP="008E0641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złożenia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wniosku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upadłość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likwidację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powiadomić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fakcie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Zamawiającego.</w:t>
      </w:r>
      <w:r w:rsidR="00F9208B" w:rsidRPr="008F7EE0">
        <w:rPr>
          <w:rFonts w:ascii="Cambria" w:hAnsi="Cambria" w:cs="Calibri"/>
        </w:rPr>
        <w:t xml:space="preserve"> </w:t>
      </w:r>
    </w:p>
    <w:p w14:paraId="0C8AD95E" w14:textId="77777777" w:rsidR="0047174A" w:rsidRDefault="0047174A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BCEF373" w14:textId="3B357308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6</w:t>
      </w:r>
    </w:p>
    <w:p w14:paraId="6D5E5605" w14:textId="7D07DDA4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Postanowienia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456106FA" w:rsidR="009119D0" w:rsidRPr="008F7EE0" w:rsidRDefault="009119D0" w:rsidP="008E0641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sprawach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nieuregulowanych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zastosowanie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przepisy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polskiego,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szczególności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Kodeksu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cywilnego</w:t>
      </w:r>
      <w:r w:rsidR="00535B6F" w:rsidRPr="008F7EE0">
        <w:rPr>
          <w:rFonts w:ascii="Cambria" w:hAnsi="Cambria" w:cs="Calibri"/>
        </w:rPr>
        <w:t>.</w:t>
      </w:r>
    </w:p>
    <w:p w14:paraId="26F984B4" w14:textId="40A39E5F" w:rsidR="009119D0" w:rsidRPr="008F7EE0" w:rsidRDefault="009119D0" w:rsidP="008E0641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Integralną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oraz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dokumenty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będące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integralną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częścią</w:t>
      </w:r>
      <w:r w:rsidR="00535B6F" w:rsidRPr="008F7EE0">
        <w:rPr>
          <w:rFonts w:ascii="Cambria" w:hAnsi="Cambria" w:cs="Calibri"/>
        </w:rPr>
        <w:t>.</w:t>
      </w:r>
    </w:p>
    <w:p w14:paraId="4D64A895" w14:textId="42DED6D4" w:rsidR="009119D0" w:rsidRPr="008F7EE0" w:rsidRDefault="009119D0" w:rsidP="008E0641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wymagają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formy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rygorem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nieważności.</w:t>
      </w:r>
    </w:p>
    <w:p w14:paraId="29A44900" w14:textId="41142DFA" w:rsidR="009119D0" w:rsidRPr="008F7EE0" w:rsidRDefault="009119D0" w:rsidP="008E0641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Niniejszą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sporządzono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="00623D9E" w:rsidRPr="008F7EE0">
        <w:rPr>
          <w:rFonts w:ascii="Cambria" w:hAnsi="Cambria" w:cs="Calibri"/>
        </w:rPr>
        <w:t>dwóch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oryginału,</w:t>
      </w:r>
      <w:r w:rsidR="00F9208B" w:rsidRPr="008F7EE0">
        <w:rPr>
          <w:rFonts w:ascii="Cambria" w:hAnsi="Cambria" w:cs="Calibri"/>
        </w:rPr>
        <w:t xml:space="preserve"> </w:t>
      </w:r>
      <w:r w:rsidR="00623D9E"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535B6F" w:rsidRPr="008F7EE0">
        <w:rPr>
          <w:rFonts w:ascii="Cambria" w:hAnsi="Cambria" w:cs="Calibri"/>
        </w:rPr>
        <w:t>.</w:t>
      </w:r>
    </w:p>
    <w:p w14:paraId="1E915BEB" w14:textId="77777777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498014D2" w14:textId="031FC8A1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Warunki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FB0D5E4" w14:textId="24A3EBF2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Udzielający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  <w:t>Przyjmujący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</w:p>
    <w:p w14:paraId="1E9DB54C" w14:textId="4666DC80" w:rsidR="009119D0" w:rsidRPr="00F9208B" w:rsidRDefault="009119D0" w:rsidP="008F7EE0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Przedstawiciel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Wykonawcy/Gwarant: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ab/>
        <w:t>Przedstawiciel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F9208B" w:rsidSect="008F7EE0">
      <w:footerReference w:type="default" r:id="rId8"/>
      <w:headerReference w:type="first" r:id="rId9"/>
      <w:pgSz w:w="11906" w:h="16838"/>
      <w:pgMar w:top="1276" w:right="1417" w:bottom="1134" w:left="1417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07399" w14:textId="77777777" w:rsidR="002E79D7" w:rsidRDefault="002E79D7">
      <w:pPr>
        <w:spacing w:after="0" w:line="240" w:lineRule="auto"/>
      </w:pPr>
      <w:r>
        <w:separator/>
      </w:r>
    </w:p>
  </w:endnote>
  <w:endnote w:type="continuationSeparator" w:id="0">
    <w:p w14:paraId="22B4D63F" w14:textId="77777777" w:rsidR="002E79D7" w:rsidRDefault="002E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617A" w14:textId="76373807" w:rsidR="009119D0" w:rsidRPr="009C163E" w:rsidRDefault="009119D0" w:rsidP="009C163E">
    <w:pPr>
      <w:pStyle w:val="Stopka"/>
      <w:jc w:val="right"/>
      <w:rPr>
        <w:rFonts w:ascii="Cambria" w:hAnsi="Cambria"/>
        <w:sz w:val="20"/>
        <w:szCs w:val="28"/>
      </w:rPr>
    </w:pPr>
    <w:r w:rsidRPr="009C163E">
      <w:rPr>
        <w:rFonts w:ascii="Cambria" w:hAnsi="Cambria"/>
        <w:sz w:val="20"/>
        <w:szCs w:val="28"/>
      </w:rPr>
      <w:t xml:space="preserve">Strona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PAGE</w:instrText>
    </w:r>
    <w:r w:rsidRPr="009C163E">
      <w:rPr>
        <w:rFonts w:ascii="Cambria" w:hAnsi="Cambria"/>
        <w:sz w:val="20"/>
        <w:szCs w:val="28"/>
      </w:rPr>
      <w:fldChar w:fldCharType="separate"/>
    </w:r>
    <w:r w:rsidR="00F57970">
      <w:rPr>
        <w:rFonts w:ascii="Cambria" w:hAnsi="Cambria"/>
        <w:noProof/>
        <w:sz w:val="20"/>
        <w:szCs w:val="28"/>
      </w:rPr>
      <w:t>14</w:t>
    </w:r>
    <w:r w:rsidRPr="009C163E">
      <w:rPr>
        <w:rFonts w:ascii="Cambria" w:hAnsi="Cambria"/>
        <w:sz w:val="20"/>
        <w:szCs w:val="28"/>
      </w:rPr>
      <w:fldChar w:fldCharType="end"/>
    </w:r>
    <w:r w:rsidRPr="009C163E">
      <w:rPr>
        <w:rFonts w:ascii="Cambria" w:hAnsi="Cambria"/>
        <w:sz w:val="20"/>
        <w:szCs w:val="28"/>
      </w:rPr>
      <w:t xml:space="preserve"> z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NUMPAGES</w:instrText>
    </w:r>
    <w:r w:rsidRPr="009C163E">
      <w:rPr>
        <w:rFonts w:ascii="Cambria" w:hAnsi="Cambria"/>
        <w:sz w:val="20"/>
        <w:szCs w:val="28"/>
      </w:rPr>
      <w:fldChar w:fldCharType="separate"/>
    </w:r>
    <w:r w:rsidR="00F57970">
      <w:rPr>
        <w:rFonts w:ascii="Cambria" w:hAnsi="Cambria"/>
        <w:noProof/>
        <w:sz w:val="20"/>
        <w:szCs w:val="28"/>
      </w:rPr>
      <w:t>14</w:t>
    </w:r>
    <w:r w:rsidRPr="009C163E">
      <w:rPr>
        <w:rFonts w:ascii="Cambria" w:hAnsi="Cambria"/>
        <w:sz w:val="20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C627" w14:textId="77777777" w:rsidR="002E79D7" w:rsidRDefault="002E79D7">
      <w:pPr>
        <w:spacing w:after="0" w:line="240" w:lineRule="auto"/>
      </w:pPr>
      <w:r>
        <w:separator/>
      </w:r>
    </w:p>
  </w:footnote>
  <w:footnote w:type="continuationSeparator" w:id="0">
    <w:p w14:paraId="39238AF6" w14:textId="77777777" w:rsidR="002E79D7" w:rsidRDefault="002E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D8F8" w14:textId="475EF7B6" w:rsidR="00012614" w:rsidRPr="00012614" w:rsidRDefault="00012614" w:rsidP="000126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color w:val="FF0000"/>
        <w:sz w:val="24"/>
        <w:szCs w:val="24"/>
        <w:lang w:val="x-none" w:eastAsia="x-none"/>
      </w:rPr>
    </w:pPr>
    <w:bookmarkStart w:id="10" w:name="_Hlk146030844"/>
    <w:r w:rsidRPr="00012614">
      <w:rPr>
        <w:rFonts w:ascii="Times New Roman" w:eastAsia="Times New Roman" w:hAnsi="Times New Roman"/>
        <w:noProof/>
        <w:sz w:val="24"/>
        <w:szCs w:val="24"/>
        <w:lang w:val="x-none" w:eastAsia="x-none"/>
      </w:rPr>
      <w:drawing>
        <wp:inline distT="0" distB="0" distL="0" distR="0" wp14:anchorId="0043D700" wp14:editId="2F721A12">
          <wp:extent cx="5753100" cy="819150"/>
          <wp:effectExtent l="0" t="0" r="0" b="0"/>
          <wp:docPr id="739903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F74E3" w14:textId="77777777" w:rsidR="00012614" w:rsidRPr="00012614" w:rsidRDefault="00012614" w:rsidP="00012614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4"/>
        <w:lang w:eastAsia="x-none"/>
      </w:rPr>
    </w:pPr>
  </w:p>
  <w:p w14:paraId="308A0BAC" w14:textId="2151CC6C" w:rsidR="009119D0" w:rsidRDefault="00012614" w:rsidP="00012614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</w:pPr>
    <w:r w:rsidRPr="00012614">
      <w:rPr>
        <w:rFonts w:ascii="Cambria" w:eastAsia="Times New Roman" w:hAnsi="Cambria" w:cs="Cambria"/>
        <w:color w:val="000000"/>
        <w:sz w:val="24"/>
        <w:szCs w:val="24"/>
        <w:lang w:eastAsia="pl-PL"/>
      </w:rPr>
      <w:t xml:space="preserve"> </w:t>
    </w:r>
    <w:r w:rsidRPr="00012614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 xml:space="preserve">Numer referencyjny: </w:t>
    </w:r>
    <w:bookmarkStart w:id="11" w:name="_Hlk236296114"/>
    <w:r w:rsidRPr="00012614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>WIN.ZP.271.1.11.2026.UL</w:t>
    </w:r>
    <w:bookmarkEnd w:id="10"/>
    <w:bookmarkEnd w:id="11"/>
  </w:p>
  <w:p w14:paraId="3B94F9B8" w14:textId="77777777" w:rsidR="00012614" w:rsidRPr="00012614" w:rsidRDefault="00012614" w:rsidP="00012614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0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3E0829"/>
    <w:multiLevelType w:val="hybridMultilevel"/>
    <w:tmpl w:val="C3D2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C403D2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A3D09B3"/>
    <w:multiLevelType w:val="hybridMultilevel"/>
    <w:tmpl w:val="BA26B800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D855A56"/>
    <w:multiLevelType w:val="hybridMultilevel"/>
    <w:tmpl w:val="D782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8D218A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6002885"/>
    <w:multiLevelType w:val="hybridMultilevel"/>
    <w:tmpl w:val="5D922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6C53865"/>
    <w:multiLevelType w:val="hybridMultilevel"/>
    <w:tmpl w:val="734E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97B35A8"/>
    <w:multiLevelType w:val="hybridMultilevel"/>
    <w:tmpl w:val="509CC8B8"/>
    <w:lvl w:ilvl="0" w:tplc="F1FC05F2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586705"/>
    <w:multiLevelType w:val="hybridMultilevel"/>
    <w:tmpl w:val="F18E8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725553"/>
    <w:multiLevelType w:val="multilevel"/>
    <w:tmpl w:val="3FFE7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CA732B"/>
    <w:multiLevelType w:val="hybridMultilevel"/>
    <w:tmpl w:val="28860E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E8D32AD"/>
    <w:multiLevelType w:val="hybridMultilevel"/>
    <w:tmpl w:val="BF00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C560F94"/>
    <w:multiLevelType w:val="hybridMultilevel"/>
    <w:tmpl w:val="637C0CF4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2D8A3B14"/>
    <w:multiLevelType w:val="hybridMultilevel"/>
    <w:tmpl w:val="490E0D60"/>
    <w:lvl w:ilvl="0" w:tplc="8166C2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4E0ABD"/>
    <w:multiLevelType w:val="hybridMultilevel"/>
    <w:tmpl w:val="3B3A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1653F1C"/>
    <w:multiLevelType w:val="hybridMultilevel"/>
    <w:tmpl w:val="05FA96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1E12F84"/>
    <w:multiLevelType w:val="hybridMultilevel"/>
    <w:tmpl w:val="1FB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424D66"/>
    <w:multiLevelType w:val="hybridMultilevel"/>
    <w:tmpl w:val="2D4C0850"/>
    <w:lvl w:ilvl="0" w:tplc="72AE1C6C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7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3" w15:restartNumberingAfterBreak="0">
    <w:nsid w:val="3E366B95"/>
    <w:multiLevelType w:val="hybridMultilevel"/>
    <w:tmpl w:val="5106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07807B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5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6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9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5C446E45"/>
    <w:multiLevelType w:val="hybridMultilevel"/>
    <w:tmpl w:val="4B9C29EA"/>
    <w:lvl w:ilvl="0" w:tplc="A8CE803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052542"/>
    <w:multiLevelType w:val="hybridMultilevel"/>
    <w:tmpl w:val="2822F3D0"/>
    <w:lvl w:ilvl="0" w:tplc="05C8113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6" w15:restartNumberingAfterBreak="0">
    <w:nsid w:val="636A1A47"/>
    <w:multiLevelType w:val="hybridMultilevel"/>
    <w:tmpl w:val="7D521B2C"/>
    <w:lvl w:ilvl="0" w:tplc="F7A88A5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60B0F17"/>
    <w:multiLevelType w:val="hybridMultilevel"/>
    <w:tmpl w:val="DE2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504B1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5755C5"/>
    <w:multiLevelType w:val="hybridMultilevel"/>
    <w:tmpl w:val="1FE04F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6C961E8"/>
    <w:multiLevelType w:val="hybridMultilevel"/>
    <w:tmpl w:val="87C890C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7B8C7CBA"/>
    <w:multiLevelType w:val="hybridMultilevel"/>
    <w:tmpl w:val="7C2E6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1334931">
    <w:abstractNumId w:val="72"/>
  </w:num>
  <w:num w:numId="2" w16cid:durableId="1532107710">
    <w:abstractNumId w:val="71"/>
  </w:num>
  <w:num w:numId="3" w16cid:durableId="1582640373">
    <w:abstractNumId w:val="7"/>
  </w:num>
  <w:num w:numId="4" w16cid:durableId="1035814180">
    <w:abstractNumId w:val="9"/>
  </w:num>
  <w:num w:numId="5" w16cid:durableId="1268004440">
    <w:abstractNumId w:val="85"/>
  </w:num>
  <w:num w:numId="6" w16cid:durableId="1017076317">
    <w:abstractNumId w:val="59"/>
  </w:num>
  <w:num w:numId="7" w16cid:durableId="1871919072">
    <w:abstractNumId w:val="45"/>
  </w:num>
  <w:num w:numId="8" w16cid:durableId="492184939">
    <w:abstractNumId w:val="89"/>
  </w:num>
  <w:num w:numId="9" w16cid:durableId="440803127">
    <w:abstractNumId w:val="41"/>
  </w:num>
  <w:num w:numId="10" w16cid:durableId="666595009">
    <w:abstractNumId w:val="91"/>
  </w:num>
  <w:num w:numId="11" w16cid:durableId="2022276019">
    <w:abstractNumId w:val="62"/>
  </w:num>
  <w:num w:numId="12" w16cid:durableId="566300480">
    <w:abstractNumId w:val="90"/>
  </w:num>
  <w:num w:numId="13" w16cid:durableId="1146244752">
    <w:abstractNumId w:val="82"/>
  </w:num>
  <w:num w:numId="14" w16cid:durableId="1684630566">
    <w:abstractNumId w:val="95"/>
  </w:num>
  <w:num w:numId="15" w16cid:durableId="380523841">
    <w:abstractNumId w:val="60"/>
  </w:num>
  <w:num w:numId="16" w16cid:durableId="600721074">
    <w:abstractNumId w:val="51"/>
  </w:num>
  <w:num w:numId="17" w16cid:durableId="833954468">
    <w:abstractNumId w:val="57"/>
  </w:num>
  <w:num w:numId="18" w16cid:durableId="895236427">
    <w:abstractNumId w:val="58"/>
  </w:num>
  <w:num w:numId="19" w16cid:durableId="1982734557">
    <w:abstractNumId w:val="40"/>
  </w:num>
  <w:num w:numId="20" w16cid:durableId="1352100965">
    <w:abstractNumId w:val="77"/>
  </w:num>
  <w:num w:numId="21" w16cid:durableId="1377192503">
    <w:abstractNumId w:val="63"/>
  </w:num>
  <w:num w:numId="22" w16cid:durableId="342443874">
    <w:abstractNumId w:val="47"/>
  </w:num>
  <w:num w:numId="23" w16cid:durableId="1763330975">
    <w:abstractNumId w:val="92"/>
  </w:num>
  <w:num w:numId="24" w16cid:durableId="1139491151">
    <w:abstractNumId w:val="78"/>
  </w:num>
  <w:num w:numId="25" w16cid:durableId="939532948">
    <w:abstractNumId w:val="96"/>
  </w:num>
  <w:num w:numId="26" w16cid:durableId="564145738">
    <w:abstractNumId w:val="79"/>
  </w:num>
  <w:num w:numId="27" w16cid:durableId="872302620">
    <w:abstractNumId w:val="12"/>
  </w:num>
  <w:num w:numId="28" w16cid:durableId="602146793">
    <w:abstractNumId w:val="22"/>
  </w:num>
  <w:num w:numId="29" w16cid:durableId="1344085116">
    <w:abstractNumId w:val="75"/>
  </w:num>
  <w:num w:numId="30" w16cid:durableId="1799256458">
    <w:abstractNumId w:val="80"/>
  </w:num>
  <w:num w:numId="31" w16cid:durableId="12010935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1128693">
    <w:abstractNumId w:val="81"/>
  </w:num>
  <w:num w:numId="33" w16cid:durableId="1792431994">
    <w:abstractNumId w:val="74"/>
  </w:num>
  <w:num w:numId="34" w16cid:durableId="2052336253">
    <w:abstractNumId w:val="67"/>
  </w:num>
  <w:num w:numId="35" w16cid:durableId="17530406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587133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0600802">
    <w:abstractNumId w:val="64"/>
  </w:num>
  <w:num w:numId="38" w16cid:durableId="1185679694">
    <w:abstractNumId w:val="70"/>
  </w:num>
  <w:num w:numId="39" w16cid:durableId="1818451879">
    <w:abstractNumId w:val="66"/>
  </w:num>
  <w:num w:numId="40" w16cid:durableId="1073965610">
    <w:abstractNumId w:val="14"/>
  </w:num>
  <w:num w:numId="41" w16cid:durableId="877353057">
    <w:abstractNumId w:val="93"/>
  </w:num>
  <w:num w:numId="42" w16cid:durableId="826751693">
    <w:abstractNumId w:val="53"/>
  </w:num>
  <w:num w:numId="43" w16cid:durableId="1882471206">
    <w:abstractNumId w:val="84"/>
  </w:num>
  <w:num w:numId="44" w16cid:durableId="1388384321">
    <w:abstractNumId w:val="50"/>
  </w:num>
  <w:num w:numId="45" w16cid:durableId="220292309">
    <w:abstractNumId w:val="56"/>
  </w:num>
  <w:num w:numId="46" w16cid:durableId="1423644359">
    <w:abstractNumId w:val="86"/>
  </w:num>
  <w:num w:numId="47" w16cid:durableId="560561832">
    <w:abstractNumId w:val="83"/>
  </w:num>
  <w:num w:numId="48" w16cid:durableId="1443957348">
    <w:abstractNumId w:val="69"/>
  </w:num>
  <w:num w:numId="49" w16cid:durableId="551625032">
    <w:abstractNumId w:val="46"/>
  </w:num>
  <w:num w:numId="50" w16cid:durableId="873735088">
    <w:abstractNumId w:val="73"/>
  </w:num>
  <w:num w:numId="51" w16cid:durableId="891816305">
    <w:abstractNumId w:val="49"/>
  </w:num>
  <w:num w:numId="52" w16cid:durableId="179703335">
    <w:abstractNumId w:val="94"/>
  </w:num>
  <w:num w:numId="53" w16cid:durableId="446699727">
    <w:abstractNumId w:val="65"/>
  </w:num>
  <w:num w:numId="54" w16cid:durableId="628895720">
    <w:abstractNumId w:val="42"/>
  </w:num>
  <w:num w:numId="55" w16cid:durableId="239995526">
    <w:abstractNumId w:val="87"/>
  </w:num>
  <w:num w:numId="56" w16cid:durableId="1864129160">
    <w:abstractNumId w:val="68"/>
  </w:num>
  <w:num w:numId="57" w16cid:durableId="1398164362">
    <w:abstractNumId w:val="52"/>
  </w:num>
  <w:num w:numId="58" w16cid:durableId="1018968339">
    <w:abstractNumId w:val="43"/>
  </w:num>
  <w:num w:numId="59" w16cid:durableId="500705989">
    <w:abstractNumId w:val="61"/>
  </w:num>
  <w:num w:numId="60" w16cid:durableId="1948463919">
    <w:abstractNumId w:val="76"/>
  </w:num>
  <w:num w:numId="61" w16cid:durableId="1671715446">
    <w:abstractNumId w:val="88"/>
  </w:num>
  <w:num w:numId="62" w16cid:durableId="1439369718">
    <w:abstractNumId w:val="55"/>
  </w:num>
  <w:num w:numId="63" w16cid:durableId="1375234532">
    <w:abstractNumId w:val="5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04395"/>
    <w:rsid w:val="000065C7"/>
    <w:rsid w:val="00006E1A"/>
    <w:rsid w:val="000110B7"/>
    <w:rsid w:val="00011FD5"/>
    <w:rsid w:val="00012614"/>
    <w:rsid w:val="00012CA5"/>
    <w:rsid w:val="00013CD4"/>
    <w:rsid w:val="000147E5"/>
    <w:rsid w:val="0001679C"/>
    <w:rsid w:val="00022464"/>
    <w:rsid w:val="000233A9"/>
    <w:rsid w:val="000255B6"/>
    <w:rsid w:val="000313AF"/>
    <w:rsid w:val="00031FA2"/>
    <w:rsid w:val="00041C2C"/>
    <w:rsid w:val="00041CC8"/>
    <w:rsid w:val="00056AEA"/>
    <w:rsid w:val="00056BE0"/>
    <w:rsid w:val="00063915"/>
    <w:rsid w:val="000645D7"/>
    <w:rsid w:val="00064698"/>
    <w:rsid w:val="00073B89"/>
    <w:rsid w:val="00073EA4"/>
    <w:rsid w:val="0007752B"/>
    <w:rsid w:val="00080B4E"/>
    <w:rsid w:val="000848D1"/>
    <w:rsid w:val="00087341"/>
    <w:rsid w:val="000919F9"/>
    <w:rsid w:val="00093967"/>
    <w:rsid w:val="000A01FD"/>
    <w:rsid w:val="000B3649"/>
    <w:rsid w:val="000C2B1B"/>
    <w:rsid w:val="000C31E9"/>
    <w:rsid w:val="000D2F30"/>
    <w:rsid w:val="000D49CB"/>
    <w:rsid w:val="000D4F62"/>
    <w:rsid w:val="000D68F2"/>
    <w:rsid w:val="000F04F9"/>
    <w:rsid w:val="000F345E"/>
    <w:rsid w:val="000F3882"/>
    <w:rsid w:val="000F3E0C"/>
    <w:rsid w:val="001048FD"/>
    <w:rsid w:val="00110C23"/>
    <w:rsid w:val="0011298B"/>
    <w:rsid w:val="00113C50"/>
    <w:rsid w:val="00120C33"/>
    <w:rsid w:val="00121672"/>
    <w:rsid w:val="00122A1E"/>
    <w:rsid w:val="00125C25"/>
    <w:rsid w:val="00130D90"/>
    <w:rsid w:val="00130EB4"/>
    <w:rsid w:val="00131A13"/>
    <w:rsid w:val="00131F19"/>
    <w:rsid w:val="00133EB1"/>
    <w:rsid w:val="00135853"/>
    <w:rsid w:val="0014786E"/>
    <w:rsid w:val="0015071A"/>
    <w:rsid w:val="00151D43"/>
    <w:rsid w:val="00155326"/>
    <w:rsid w:val="001566AD"/>
    <w:rsid w:val="00160F9A"/>
    <w:rsid w:val="001617C4"/>
    <w:rsid w:val="001664A4"/>
    <w:rsid w:val="00166C2B"/>
    <w:rsid w:val="001841F5"/>
    <w:rsid w:val="00185CB4"/>
    <w:rsid w:val="00190330"/>
    <w:rsid w:val="00192835"/>
    <w:rsid w:val="00196551"/>
    <w:rsid w:val="001A1133"/>
    <w:rsid w:val="001A4DCE"/>
    <w:rsid w:val="001B3A9F"/>
    <w:rsid w:val="001B6417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E652B"/>
    <w:rsid w:val="001E6EC5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0B11"/>
    <w:rsid w:val="00240D9D"/>
    <w:rsid w:val="00244C27"/>
    <w:rsid w:val="00255541"/>
    <w:rsid w:val="002713ED"/>
    <w:rsid w:val="0027416C"/>
    <w:rsid w:val="0027437A"/>
    <w:rsid w:val="00276862"/>
    <w:rsid w:val="00291B4B"/>
    <w:rsid w:val="00293BA0"/>
    <w:rsid w:val="00295972"/>
    <w:rsid w:val="00297857"/>
    <w:rsid w:val="002A19B9"/>
    <w:rsid w:val="002A46CD"/>
    <w:rsid w:val="002A5575"/>
    <w:rsid w:val="002B2091"/>
    <w:rsid w:val="002B3AA0"/>
    <w:rsid w:val="002B6B97"/>
    <w:rsid w:val="002C0323"/>
    <w:rsid w:val="002C2B8A"/>
    <w:rsid w:val="002C4624"/>
    <w:rsid w:val="002C4699"/>
    <w:rsid w:val="002D050D"/>
    <w:rsid w:val="002D1CE1"/>
    <w:rsid w:val="002D4D0F"/>
    <w:rsid w:val="002D52DC"/>
    <w:rsid w:val="002D5E4F"/>
    <w:rsid w:val="002E4050"/>
    <w:rsid w:val="002E79D7"/>
    <w:rsid w:val="002F410E"/>
    <w:rsid w:val="002F7A8E"/>
    <w:rsid w:val="003001E9"/>
    <w:rsid w:val="003017A8"/>
    <w:rsid w:val="00301E9B"/>
    <w:rsid w:val="003055C4"/>
    <w:rsid w:val="003121EE"/>
    <w:rsid w:val="00317566"/>
    <w:rsid w:val="0031767D"/>
    <w:rsid w:val="00321405"/>
    <w:rsid w:val="00327605"/>
    <w:rsid w:val="003276E7"/>
    <w:rsid w:val="0034046B"/>
    <w:rsid w:val="00344C32"/>
    <w:rsid w:val="00356C08"/>
    <w:rsid w:val="0036544A"/>
    <w:rsid w:val="003744DB"/>
    <w:rsid w:val="0037534C"/>
    <w:rsid w:val="00376507"/>
    <w:rsid w:val="00377DCD"/>
    <w:rsid w:val="00381AA3"/>
    <w:rsid w:val="00385E0B"/>
    <w:rsid w:val="0039511F"/>
    <w:rsid w:val="00395E1E"/>
    <w:rsid w:val="003A1BD5"/>
    <w:rsid w:val="003A2D5D"/>
    <w:rsid w:val="003B2397"/>
    <w:rsid w:val="003B5155"/>
    <w:rsid w:val="003B5562"/>
    <w:rsid w:val="003B55C1"/>
    <w:rsid w:val="003B65FE"/>
    <w:rsid w:val="003C2569"/>
    <w:rsid w:val="003C31E9"/>
    <w:rsid w:val="003C3CB4"/>
    <w:rsid w:val="003D1173"/>
    <w:rsid w:val="003D5711"/>
    <w:rsid w:val="003D6FFF"/>
    <w:rsid w:val="003E0852"/>
    <w:rsid w:val="003F4CAE"/>
    <w:rsid w:val="00400569"/>
    <w:rsid w:val="00400A90"/>
    <w:rsid w:val="00400D8E"/>
    <w:rsid w:val="00404458"/>
    <w:rsid w:val="00406636"/>
    <w:rsid w:val="0041455A"/>
    <w:rsid w:val="00421139"/>
    <w:rsid w:val="00422891"/>
    <w:rsid w:val="00425EB3"/>
    <w:rsid w:val="00430BAF"/>
    <w:rsid w:val="0043302E"/>
    <w:rsid w:val="00433E85"/>
    <w:rsid w:val="00443C44"/>
    <w:rsid w:val="00444C08"/>
    <w:rsid w:val="00445FA6"/>
    <w:rsid w:val="00451291"/>
    <w:rsid w:val="00457D25"/>
    <w:rsid w:val="0046155A"/>
    <w:rsid w:val="0046523E"/>
    <w:rsid w:val="0047174A"/>
    <w:rsid w:val="00480B4A"/>
    <w:rsid w:val="004836C1"/>
    <w:rsid w:val="004902C6"/>
    <w:rsid w:val="004911F3"/>
    <w:rsid w:val="004928EE"/>
    <w:rsid w:val="00495FE3"/>
    <w:rsid w:val="00496FB4"/>
    <w:rsid w:val="004A4F46"/>
    <w:rsid w:val="004A51B5"/>
    <w:rsid w:val="004A7E8C"/>
    <w:rsid w:val="004B18BE"/>
    <w:rsid w:val="004B6BE9"/>
    <w:rsid w:val="004C3331"/>
    <w:rsid w:val="004C4768"/>
    <w:rsid w:val="004C6A60"/>
    <w:rsid w:val="004D0F2C"/>
    <w:rsid w:val="004D1FD1"/>
    <w:rsid w:val="004D2740"/>
    <w:rsid w:val="004D2B54"/>
    <w:rsid w:val="004D3F6E"/>
    <w:rsid w:val="004D57E1"/>
    <w:rsid w:val="004D7684"/>
    <w:rsid w:val="004D7C5C"/>
    <w:rsid w:val="004E1DF5"/>
    <w:rsid w:val="004E337D"/>
    <w:rsid w:val="004E3775"/>
    <w:rsid w:val="004E443F"/>
    <w:rsid w:val="004F5A4B"/>
    <w:rsid w:val="004F5E23"/>
    <w:rsid w:val="004F66FE"/>
    <w:rsid w:val="00510970"/>
    <w:rsid w:val="00511109"/>
    <w:rsid w:val="005223EE"/>
    <w:rsid w:val="00526F5B"/>
    <w:rsid w:val="00530095"/>
    <w:rsid w:val="00533F03"/>
    <w:rsid w:val="00534674"/>
    <w:rsid w:val="005349A6"/>
    <w:rsid w:val="00535B6F"/>
    <w:rsid w:val="00541B6B"/>
    <w:rsid w:val="00541EA9"/>
    <w:rsid w:val="00542A3A"/>
    <w:rsid w:val="005459A4"/>
    <w:rsid w:val="00550A42"/>
    <w:rsid w:val="0055344B"/>
    <w:rsid w:val="00557C04"/>
    <w:rsid w:val="005608B6"/>
    <w:rsid w:val="00561104"/>
    <w:rsid w:val="00561F1B"/>
    <w:rsid w:val="00564074"/>
    <w:rsid w:val="005672AB"/>
    <w:rsid w:val="005741A4"/>
    <w:rsid w:val="00574DBD"/>
    <w:rsid w:val="0058409E"/>
    <w:rsid w:val="00591EF5"/>
    <w:rsid w:val="00593BAB"/>
    <w:rsid w:val="0059437A"/>
    <w:rsid w:val="005948EB"/>
    <w:rsid w:val="005A2790"/>
    <w:rsid w:val="005A2CB5"/>
    <w:rsid w:val="005A2EC3"/>
    <w:rsid w:val="005A6554"/>
    <w:rsid w:val="005B5AE4"/>
    <w:rsid w:val="005B5CA1"/>
    <w:rsid w:val="005B6E96"/>
    <w:rsid w:val="005B7F7D"/>
    <w:rsid w:val="005C68B7"/>
    <w:rsid w:val="005D3310"/>
    <w:rsid w:val="005D4BD8"/>
    <w:rsid w:val="005D5FDF"/>
    <w:rsid w:val="005E39DC"/>
    <w:rsid w:val="005E3F63"/>
    <w:rsid w:val="005E70CD"/>
    <w:rsid w:val="005F1820"/>
    <w:rsid w:val="005F310D"/>
    <w:rsid w:val="005F4FF1"/>
    <w:rsid w:val="005F71A3"/>
    <w:rsid w:val="0060080B"/>
    <w:rsid w:val="00603373"/>
    <w:rsid w:val="00603659"/>
    <w:rsid w:val="00603958"/>
    <w:rsid w:val="00606F7D"/>
    <w:rsid w:val="00612765"/>
    <w:rsid w:val="006141C6"/>
    <w:rsid w:val="00620384"/>
    <w:rsid w:val="00623D9E"/>
    <w:rsid w:val="006262F9"/>
    <w:rsid w:val="0062677A"/>
    <w:rsid w:val="0063111A"/>
    <w:rsid w:val="00635C25"/>
    <w:rsid w:val="00637984"/>
    <w:rsid w:val="00637A01"/>
    <w:rsid w:val="006403B9"/>
    <w:rsid w:val="00642D1C"/>
    <w:rsid w:val="0064487B"/>
    <w:rsid w:val="0064551F"/>
    <w:rsid w:val="00646964"/>
    <w:rsid w:val="00653DAE"/>
    <w:rsid w:val="00654B77"/>
    <w:rsid w:val="00654B88"/>
    <w:rsid w:val="00655FA1"/>
    <w:rsid w:val="00657508"/>
    <w:rsid w:val="006755E7"/>
    <w:rsid w:val="00675922"/>
    <w:rsid w:val="00680D0D"/>
    <w:rsid w:val="0068409D"/>
    <w:rsid w:val="006873AF"/>
    <w:rsid w:val="0069062C"/>
    <w:rsid w:val="00691EBA"/>
    <w:rsid w:val="00692AF3"/>
    <w:rsid w:val="006A49B1"/>
    <w:rsid w:val="006B1803"/>
    <w:rsid w:val="006C53AE"/>
    <w:rsid w:val="006C6830"/>
    <w:rsid w:val="006D028B"/>
    <w:rsid w:val="006D102B"/>
    <w:rsid w:val="006D162B"/>
    <w:rsid w:val="006E7A3D"/>
    <w:rsid w:val="006F0611"/>
    <w:rsid w:val="006F2FCE"/>
    <w:rsid w:val="006F52B5"/>
    <w:rsid w:val="00702CE1"/>
    <w:rsid w:val="00705D19"/>
    <w:rsid w:val="00710EFB"/>
    <w:rsid w:val="00720DDA"/>
    <w:rsid w:val="00723EB1"/>
    <w:rsid w:val="007256F4"/>
    <w:rsid w:val="00730B2C"/>
    <w:rsid w:val="0073680B"/>
    <w:rsid w:val="00737BA3"/>
    <w:rsid w:val="00737D39"/>
    <w:rsid w:val="0074208E"/>
    <w:rsid w:val="0074391A"/>
    <w:rsid w:val="00747A0A"/>
    <w:rsid w:val="00763C5C"/>
    <w:rsid w:val="00766C7F"/>
    <w:rsid w:val="00775C8A"/>
    <w:rsid w:val="00777876"/>
    <w:rsid w:val="0078103F"/>
    <w:rsid w:val="00781151"/>
    <w:rsid w:val="007863D1"/>
    <w:rsid w:val="0078664C"/>
    <w:rsid w:val="00786BD1"/>
    <w:rsid w:val="00790844"/>
    <w:rsid w:val="00792729"/>
    <w:rsid w:val="00794A7E"/>
    <w:rsid w:val="007A0AFC"/>
    <w:rsid w:val="007B20FB"/>
    <w:rsid w:val="007B268D"/>
    <w:rsid w:val="007B3A05"/>
    <w:rsid w:val="007B3AF7"/>
    <w:rsid w:val="007C3912"/>
    <w:rsid w:val="007C5F01"/>
    <w:rsid w:val="007D134E"/>
    <w:rsid w:val="007D3D91"/>
    <w:rsid w:val="007D6960"/>
    <w:rsid w:val="007E18B2"/>
    <w:rsid w:val="007E26F8"/>
    <w:rsid w:val="007E3A99"/>
    <w:rsid w:val="007F008D"/>
    <w:rsid w:val="007F089A"/>
    <w:rsid w:val="007F5F52"/>
    <w:rsid w:val="0080098C"/>
    <w:rsid w:val="00807E6B"/>
    <w:rsid w:val="008107A9"/>
    <w:rsid w:val="008123AC"/>
    <w:rsid w:val="00812BD0"/>
    <w:rsid w:val="00820C4A"/>
    <w:rsid w:val="00824CB6"/>
    <w:rsid w:val="00831A51"/>
    <w:rsid w:val="00832AA3"/>
    <w:rsid w:val="00833582"/>
    <w:rsid w:val="00833FD7"/>
    <w:rsid w:val="008429F1"/>
    <w:rsid w:val="00850176"/>
    <w:rsid w:val="00851ECE"/>
    <w:rsid w:val="0085418C"/>
    <w:rsid w:val="00855D64"/>
    <w:rsid w:val="00860FF0"/>
    <w:rsid w:val="00865313"/>
    <w:rsid w:val="008658FF"/>
    <w:rsid w:val="00866BBA"/>
    <w:rsid w:val="00867622"/>
    <w:rsid w:val="00867CFB"/>
    <w:rsid w:val="00870AAC"/>
    <w:rsid w:val="00874985"/>
    <w:rsid w:val="00876B4F"/>
    <w:rsid w:val="00882D8D"/>
    <w:rsid w:val="0088465A"/>
    <w:rsid w:val="00884F5B"/>
    <w:rsid w:val="008922BC"/>
    <w:rsid w:val="008967B9"/>
    <w:rsid w:val="00897653"/>
    <w:rsid w:val="008A20B9"/>
    <w:rsid w:val="008A4325"/>
    <w:rsid w:val="008B002F"/>
    <w:rsid w:val="008B6546"/>
    <w:rsid w:val="008C5BFF"/>
    <w:rsid w:val="008D4BD6"/>
    <w:rsid w:val="008D623B"/>
    <w:rsid w:val="008E0641"/>
    <w:rsid w:val="008E5B3D"/>
    <w:rsid w:val="008E68A8"/>
    <w:rsid w:val="008F523D"/>
    <w:rsid w:val="008F7EE0"/>
    <w:rsid w:val="009022B9"/>
    <w:rsid w:val="00903203"/>
    <w:rsid w:val="00911401"/>
    <w:rsid w:val="00911962"/>
    <w:rsid w:val="009119D0"/>
    <w:rsid w:val="00914D3A"/>
    <w:rsid w:val="009177C8"/>
    <w:rsid w:val="0092205C"/>
    <w:rsid w:val="00922996"/>
    <w:rsid w:val="00923E61"/>
    <w:rsid w:val="00930A1F"/>
    <w:rsid w:val="00941E17"/>
    <w:rsid w:val="00944458"/>
    <w:rsid w:val="00945587"/>
    <w:rsid w:val="00951B08"/>
    <w:rsid w:val="00956245"/>
    <w:rsid w:val="009605CE"/>
    <w:rsid w:val="00967C00"/>
    <w:rsid w:val="00970A11"/>
    <w:rsid w:val="00973463"/>
    <w:rsid w:val="00973FD1"/>
    <w:rsid w:val="00974040"/>
    <w:rsid w:val="00974562"/>
    <w:rsid w:val="009757F8"/>
    <w:rsid w:val="009769F1"/>
    <w:rsid w:val="009819E5"/>
    <w:rsid w:val="00981A32"/>
    <w:rsid w:val="00981BE3"/>
    <w:rsid w:val="00983331"/>
    <w:rsid w:val="009841DF"/>
    <w:rsid w:val="0099028E"/>
    <w:rsid w:val="00995236"/>
    <w:rsid w:val="009A07CE"/>
    <w:rsid w:val="009A292F"/>
    <w:rsid w:val="009A3199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163E"/>
    <w:rsid w:val="009C5F5F"/>
    <w:rsid w:val="009C7B80"/>
    <w:rsid w:val="009D0441"/>
    <w:rsid w:val="009D149D"/>
    <w:rsid w:val="009D33AC"/>
    <w:rsid w:val="009D422D"/>
    <w:rsid w:val="009D696A"/>
    <w:rsid w:val="009D73DC"/>
    <w:rsid w:val="009D7757"/>
    <w:rsid w:val="009E3885"/>
    <w:rsid w:val="009E4357"/>
    <w:rsid w:val="009E5D7A"/>
    <w:rsid w:val="009F2777"/>
    <w:rsid w:val="009F3A71"/>
    <w:rsid w:val="009F7025"/>
    <w:rsid w:val="00A014CE"/>
    <w:rsid w:val="00A02481"/>
    <w:rsid w:val="00A02CCE"/>
    <w:rsid w:val="00A04F2D"/>
    <w:rsid w:val="00A07149"/>
    <w:rsid w:val="00A10C6B"/>
    <w:rsid w:val="00A23877"/>
    <w:rsid w:val="00A238DA"/>
    <w:rsid w:val="00A25A36"/>
    <w:rsid w:val="00A30A1C"/>
    <w:rsid w:val="00A32133"/>
    <w:rsid w:val="00A32E8C"/>
    <w:rsid w:val="00A41963"/>
    <w:rsid w:val="00A43B2D"/>
    <w:rsid w:val="00A509CB"/>
    <w:rsid w:val="00A51161"/>
    <w:rsid w:val="00A51F34"/>
    <w:rsid w:val="00A546A8"/>
    <w:rsid w:val="00A56606"/>
    <w:rsid w:val="00A60989"/>
    <w:rsid w:val="00A66B97"/>
    <w:rsid w:val="00A72C41"/>
    <w:rsid w:val="00A72CEE"/>
    <w:rsid w:val="00A73FD4"/>
    <w:rsid w:val="00A754B2"/>
    <w:rsid w:val="00A77EE1"/>
    <w:rsid w:val="00A82F22"/>
    <w:rsid w:val="00A85DE0"/>
    <w:rsid w:val="00A9502E"/>
    <w:rsid w:val="00A95A43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E6A20"/>
    <w:rsid w:val="00AF0810"/>
    <w:rsid w:val="00AF2219"/>
    <w:rsid w:val="00AF2A9B"/>
    <w:rsid w:val="00AF2C1D"/>
    <w:rsid w:val="00AF7E65"/>
    <w:rsid w:val="00B02658"/>
    <w:rsid w:val="00B10AC7"/>
    <w:rsid w:val="00B218F3"/>
    <w:rsid w:val="00B23BEB"/>
    <w:rsid w:val="00B26574"/>
    <w:rsid w:val="00B26D10"/>
    <w:rsid w:val="00B301F7"/>
    <w:rsid w:val="00B30640"/>
    <w:rsid w:val="00B33F64"/>
    <w:rsid w:val="00B3566E"/>
    <w:rsid w:val="00B405D5"/>
    <w:rsid w:val="00B44D8D"/>
    <w:rsid w:val="00B54B92"/>
    <w:rsid w:val="00B56357"/>
    <w:rsid w:val="00B63413"/>
    <w:rsid w:val="00B65163"/>
    <w:rsid w:val="00B6541D"/>
    <w:rsid w:val="00B67C9A"/>
    <w:rsid w:val="00B71190"/>
    <w:rsid w:val="00B7231A"/>
    <w:rsid w:val="00B8059F"/>
    <w:rsid w:val="00B857CF"/>
    <w:rsid w:val="00B90AA2"/>
    <w:rsid w:val="00B958B5"/>
    <w:rsid w:val="00B966FD"/>
    <w:rsid w:val="00B96C92"/>
    <w:rsid w:val="00B96DA9"/>
    <w:rsid w:val="00B975E8"/>
    <w:rsid w:val="00BA568C"/>
    <w:rsid w:val="00BB4A72"/>
    <w:rsid w:val="00BB4A82"/>
    <w:rsid w:val="00BB6F61"/>
    <w:rsid w:val="00BD2901"/>
    <w:rsid w:val="00BD5586"/>
    <w:rsid w:val="00BD5AB0"/>
    <w:rsid w:val="00BE20BD"/>
    <w:rsid w:val="00BE2594"/>
    <w:rsid w:val="00BE2A9E"/>
    <w:rsid w:val="00BE7DEF"/>
    <w:rsid w:val="00BF0B98"/>
    <w:rsid w:val="00BF3949"/>
    <w:rsid w:val="00BF4310"/>
    <w:rsid w:val="00C00ECC"/>
    <w:rsid w:val="00C14613"/>
    <w:rsid w:val="00C20A8E"/>
    <w:rsid w:val="00C21113"/>
    <w:rsid w:val="00C21E87"/>
    <w:rsid w:val="00C50357"/>
    <w:rsid w:val="00C51E57"/>
    <w:rsid w:val="00C535CF"/>
    <w:rsid w:val="00C6060B"/>
    <w:rsid w:val="00C85B73"/>
    <w:rsid w:val="00C936C1"/>
    <w:rsid w:val="00C938F2"/>
    <w:rsid w:val="00CA0EBC"/>
    <w:rsid w:val="00CA1DFD"/>
    <w:rsid w:val="00CA2741"/>
    <w:rsid w:val="00CA78B3"/>
    <w:rsid w:val="00CA7A65"/>
    <w:rsid w:val="00CB44E8"/>
    <w:rsid w:val="00CB78B4"/>
    <w:rsid w:val="00CC3D3D"/>
    <w:rsid w:val="00CC5636"/>
    <w:rsid w:val="00CD1E8A"/>
    <w:rsid w:val="00CD3014"/>
    <w:rsid w:val="00CE4488"/>
    <w:rsid w:val="00CF2106"/>
    <w:rsid w:val="00CF7A1E"/>
    <w:rsid w:val="00D0025F"/>
    <w:rsid w:val="00D032F1"/>
    <w:rsid w:val="00D03982"/>
    <w:rsid w:val="00D04E9F"/>
    <w:rsid w:val="00D101CD"/>
    <w:rsid w:val="00D17171"/>
    <w:rsid w:val="00D211FD"/>
    <w:rsid w:val="00D2358E"/>
    <w:rsid w:val="00D23C89"/>
    <w:rsid w:val="00D26445"/>
    <w:rsid w:val="00D271A8"/>
    <w:rsid w:val="00D2768F"/>
    <w:rsid w:val="00D310BD"/>
    <w:rsid w:val="00D412F8"/>
    <w:rsid w:val="00D4546B"/>
    <w:rsid w:val="00D6198B"/>
    <w:rsid w:val="00D63F14"/>
    <w:rsid w:val="00D644E5"/>
    <w:rsid w:val="00D72A0D"/>
    <w:rsid w:val="00D73016"/>
    <w:rsid w:val="00D978EB"/>
    <w:rsid w:val="00DA25D4"/>
    <w:rsid w:val="00DA5FAA"/>
    <w:rsid w:val="00DA72E6"/>
    <w:rsid w:val="00DB1B08"/>
    <w:rsid w:val="00DB2D00"/>
    <w:rsid w:val="00DB688D"/>
    <w:rsid w:val="00DC6C55"/>
    <w:rsid w:val="00DC7459"/>
    <w:rsid w:val="00DD0072"/>
    <w:rsid w:val="00DD6E73"/>
    <w:rsid w:val="00DD7DD4"/>
    <w:rsid w:val="00DD7EA7"/>
    <w:rsid w:val="00DE07A8"/>
    <w:rsid w:val="00DE735E"/>
    <w:rsid w:val="00DF1225"/>
    <w:rsid w:val="00DF181F"/>
    <w:rsid w:val="00DF7BD8"/>
    <w:rsid w:val="00E04CB1"/>
    <w:rsid w:val="00E30782"/>
    <w:rsid w:val="00E30B2A"/>
    <w:rsid w:val="00E3180E"/>
    <w:rsid w:val="00E32D1C"/>
    <w:rsid w:val="00E35840"/>
    <w:rsid w:val="00E412CC"/>
    <w:rsid w:val="00E432F9"/>
    <w:rsid w:val="00E508A8"/>
    <w:rsid w:val="00E558B2"/>
    <w:rsid w:val="00E566BD"/>
    <w:rsid w:val="00E572EC"/>
    <w:rsid w:val="00E62156"/>
    <w:rsid w:val="00E653AB"/>
    <w:rsid w:val="00E66DDF"/>
    <w:rsid w:val="00E746BF"/>
    <w:rsid w:val="00E750B8"/>
    <w:rsid w:val="00E808D7"/>
    <w:rsid w:val="00E83DA4"/>
    <w:rsid w:val="00E86693"/>
    <w:rsid w:val="00E956C2"/>
    <w:rsid w:val="00E97EBE"/>
    <w:rsid w:val="00EA13C0"/>
    <w:rsid w:val="00EA299F"/>
    <w:rsid w:val="00EA2BDD"/>
    <w:rsid w:val="00EA4D95"/>
    <w:rsid w:val="00EB3E05"/>
    <w:rsid w:val="00EB4A8F"/>
    <w:rsid w:val="00EC5028"/>
    <w:rsid w:val="00EC7BD6"/>
    <w:rsid w:val="00ED2F84"/>
    <w:rsid w:val="00ED509A"/>
    <w:rsid w:val="00ED648D"/>
    <w:rsid w:val="00ED72A9"/>
    <w:rsid w:val="00EE1786"/>
    <w:rsid w:val="00EE47FD"/>
    <w:rsid w:val="00EE6290"/>
    <w:rsid w:val="00EE7C97"/>
    <w:rsid w:val="00EF607B"/>
    <w:rsid w:val="00F02CEE"/>
    <w:rsid w:val="00F07F02"/>
    <w:rsid w:val="00F140CC"/>
    <w:rsid w:val="00F147B3"/>
    <w:rsid w:val="00F202D0"/>
    <w:rsid w:val="00F220CF"/>
    <w:rsid w:val="00F237B8"/>
    <w:rsid w:val="00F25EAD"/>
    <w:rsid w:val="00F3080D"/>
    <w:rsid w:val="00F37A1C"/>
    <w:rsid w:val="00F418FD"/>
    <w:rsid w:val="00F434D0"/>
    <w:rsid w:val="00F45B42"/>
    <w:rsid w:val="00F46442"/>
    <w:rsid w:val="00F50347"/>
    <w:rsid w:val="00F50F57"/>
    <w:rsid w:val="00F522D5"/>
    <w:rsid w:val="00F541E8"/>
    <w:rsid w:val="00F54A6D"/>
    <w:rsid w:val="00F57970"/>
    <w:rsid w:val="00F60605"/>
    <w:rsid w:val="00F622F6"/>
    <w:rsid w:val="00F64DD5"/>
    <w:rsid w:val="00F655E9"/>
    <w:rsid w:val="00F708AC"/>
    <w:rsid w:val="00F72210"/>
    <w:rsid w:val="00F778A3"/>
    <w:rsid w:val="00F83168"/>
    <w:rsid w:val="00F85613"/>
    <w:rsid w:val="00F9079C"/>
    <w:rsid w:val="00F9162D"/>
    <w:rsid w:val="00F9208B"/>
    <w:rsid w:val="00FA2EB8"/>
    <w:rsid w:val="00FA5810"/>
    <w:rsid w:val="00FA7D65"/>
    <w:rsid w:val="00FB06CD"/>
    <w:rsid w:val="00FB60BC"/>
    <w:rsid w:val="00FB6A05"/>
    <w:rsid w:val="00FC4E16"/>
    <w:rsid w:val="00FC6818"/>
    <w:rsid w:val="00FD031B"/>
    <w:rsid w:val="00FD0FA9"/>
    <w:rsid w:val="00FD31A8"/>
    <w:rsid w:val="00FD52B3"/>
    <w:rsid w:val="00FD612A"/>
    <w:rsid w:val="00FD648B"/>
    <w:rsid w:val="00FE15E9"/>
    <w:rsid w:val="00FE2600"/>
    <w:rsid w:val="00FE4666"/>
    <w:rsid w:val="00FF0CD9"/>
    <w:rsid w:val="00FF2E9D"/>
    <w:rsid w:val="00FF525A"/>
    <w:rsid w:val="00FF562F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692BA100-3E23-49F9-B886-9FEFAB57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3"/>
      </w:numPr>
      <w:spacing w:after="0" w:line="240" w:lineRule="auto"/>
      <w:jc w:val="both"/>
      <w:outlineLvl w:val="1"/>
    </w:pPr>
    <w:rPr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D619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,Obie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0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0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E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76862"/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D619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bastian.rzeznik@ugz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7763</Words>
  <Characters>46582</Characters>
  <Application>Microsoft Office Word</Application>
  <DocSecurity>0</DocSecurity>
  <Lines>388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5</cp:revision>
  <cp:lastPrinted>2025-03-17T13:18:00Z</cp:lastPrinted>
  <dcterms:created xsi:type="dcterms:W3CDTF">2026-07-31T08:13:00Z</dcterms:created>
  <dcterms:modified xsi:type="dcterms:W3CDTF">2026-07-31T11:01:00Z</dcterms:modified>
</cp:coreProperties>
</file>